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926AC8" w:rsidRDefault="00EE1DA5" w:rsidP="00FD28A5">
      <w:pPr>
        <w:framePr w:w="4612" w:hSpace="141" w:wrap="around" w:vAnchor="text" w:hAnchor="page" w:x="6521" w:y="7"/>
        <w:ind w:left="-142" w:firstLine="142"/>
        <w:rPr>
          <w:rFonts w:cs="Arial"/>
        </w:rPr>
      </w:pPr>
      <w:r w:rsidRPr="00926AC8">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926AC8" w:rsidRDefault="00EE1DA5" w:rsidP="00EE1DA5">
      <w:pPr>
        <w:pStyle w:val="BodyText2"/>
        <w:rPr>
          <w:rFonts w:ascii="Times New Roman" w:hAnsi="Times New Roman"/>
        </w:rPr>
      </w:pPr>
    </w:p>
    <w:p w14:paraId="1BBD0601" w14:textId="77777777" w:rsidR="00EE1DA5" w:rsidRPr="00926AC8" w:rsidRDefault="00EE1DA5" w:rsidP="00EE1DA5">
      <w:pPr>
        <w:pStyle w:val="BodyText2"/>
        <w:rPr>
          <w:rFonts w:ascii="Times New Roman" w:hAnsi="Times New Roman"/>
        </w:rPr>
      </w:pPr>
    </w:p>
    <w:p w14:paraId="3D9C170D" w14:textId="77777777" w:rsidR="00EE1DA5" w:rsidRPr="00926AC8" w:rsidRDefault="00EE1DA5" w:rsidP="00EE1DA5">
      <w:pPr>
        <w:pStyle w:val="BodyText2"/>
        <w:rPr>
          <w:rFonts w:ascii="Times New Roman" w:hAnsi="Times New Roman"/>
        </w:rPr>
      </w:pPr>
    </w:p>
    <w:p w14:paraId="282D1A87" w14:textId="77777777" w:rsidR="00EE1DA5" w:rsidRPr="00926AC8" w:rsidRDefault="00EE1DA5" w:rsidP="00EE1DA5">
      <w:pPr>
        <w:pStyle w:val="BodyText2"/>
        <w:rPr>
          <w:rFonts w:ascii="Times New Roman" w:hAnsi="Times New Roman"/>
        </w:rPr>
      </w:pPr>
    </w:p>
    <w:p w14:paraId="655F677C" w14:textId="77777777" w:rsidR="00EE1DA5" w:rsidRPr="00926AC8" w:rsidRDefault="00EE1DA5" w:rsidP="00EE1DA5">
      <w:pPr>
        <w:pStyle w:val="BodyText2"/>
        <w:rPr>
          <w:rFonts w:ascii="Times New Roman" w:hAnsi="Times New Roman"/>
        </w:rPr>
      </w:pPr>
    </w:p>
    <w:p w14:paraId="1811F3F7" w14:textId="77777777" w:rsidR="00EE1DA5" w:rsidRPr="00926AC8" w:rsidRDefault="00EE1DA5" w:rsidP="00EE1DA5">
      <w:pPr>
        <w:pStyle w:val="BodyText2"/>
        <w:rPr>
          <w:rFonts w:ascii="Times New Roman" w:hAnsi="Times New Roman"/>
        </w:rPr>
      </w:pPr>
    </w:p>
    <w:p w14:paraId="03C8FE23" w14:textId="77777777" w:rsidR="00EE1DA5" w:rsidRPr="00926AC8" w:rsidRDefault="00EE1DA5" w:rsidP="00EE1DA5">
      <w:pPr>
        <w:pStyle w:val="BodyText2"/>
        <w:rPr>
          <w:rFonts w:ascii="Times New Roman" w:hAnsi="Times New Roman"/>
        </w:rPr>
      </w:pPr>
    </w:p>
    <w:p w14:paraId="50CA290E" w14:textId="77777777" w:rsidR="00EE1DA5" w:rsidRPr="00926AC8" w:rsidRDefault="00EE1DA5" w:rsidP="00EE1DA5">
      <w:pPr>
        <w:pStyle w:val="BodyText2"/>
        <w:rPr>
          <w:rFonts w:ascii="Times New Roman" w:hAnsi="Times New Roman"/>
        </w:rPr>
      </w:pPr>
    </w:p>
    <w:p w14:paraId="7695DB98" w14:textId="77777777" w:rsidR="00EE1DA5" w:rsidRPr="00926AC8" w:rsidRDefault="00EE1DA5" w:rsidP="00EE1DA5">
      <w:pPr>
        <w:pStyle w:val="BodyText2"/>
        <w:rPr>
          <w:rFonts w:ascii="Times New Roman" w:hAnsi="Times New Roman"/>
        </w:rPr>
      </w:pPr>
    </w:p>
    <w:p w14:paraId="6E164A6E" w14:textId="77777777" w:rsidR="00EE1DA5" w:rsidRPr="00926AC8" w:rsidRDefault="00EE1DA5" w:rsidP="00EE1DA5">
      <w:pPr>
        <w:pStyle w:val="BodyText2"/>
        <w:rPr>
          <w:rFonts w:ascii="Times New Roman" w:hAnsi="Times New Roman"/>
        </w:rPr>
      </w:pPr>
    </w:p>
    <w:p w14:paraId="683253AC" w14:textId="77777777" w:rsidR="00EE1DA5" w:rsidRPr="00926AC8" w:rsidRDefault="00EE1DA5" w:rsidP="00EE1DA5">
      <w:pPr>
        <w:pStyle w:val="BodyText2"/>
        <w:rPr>
          <w:rFonts w:ascii="Times New Roman" w:hAnsi="Times New Roman"/>
        </w:rPr>
      </w:pPr>
    </w:p>
    <w:p w14:paraId="6DC0D51C" w14:textId="77777777" w:rsidR="00EE1DA5" w:rsidRPr="00926AC8" w:rsidRDefault="00EE1DA5" w:rsidP="00EE1DA5">
      <w:pPr>
        <w:pStyle w:val="BodyText2"/>
        <w:rPr>
          <w:rFonts w:ascii="Times New Roman" w:hAnsi="Times New Roman"/>
        </w:rPr>
      </w:pPr>
    </w:p>
    <w:p w14:paraId="19BC7508" w14:textId="77777777" w:rsidR="00EE1DA5" w:rsidRPr="00926AC8" w:rsidRDefault="00EE1DA5" w:rsidP="00EE1DA5">
      <w:pPr>
        <w:pStyle w:val="BodyText2"/>
        <w:rPr>
          <w:rFonts w:ascii="Times New Roman" w:hAnsi="Times New Roman"/>
        </w:rPr>
      </w:pPr>
    </w:p>
    <w:p w14:paraId="6DE27012" w14:textId="77777777" w:rsidR="00EE1DA5" w:rsidRPr="00926AC8" w:rsidRDefault="00EE1DA5" w:rsidP="00EE1DA5">
      <w:pPr>
        <w:pStyle w:val="BodyText2"/>
        <w:rPr>
          <w:rFonts w:ascii="Times New Roman" w:hAnsi="Times New Roman"/>
        </w:rPr>
      </w:pPr>
    </w:p>
    <w:p w14:paraId="22F25D46" w14:textId="77777777" w:rsidR="00EE1DA5" w:rsidRPr="00926AC8" w:rsidRDefault="00EE1DA5" w:rsidP="00EE1DA5">
      <w:pPr>
        <w:pStyle w:val="BodyText2"/>
        <w:rPr>
          <w:rFonts w:ascii="Times New Roman" w:hAnsi="Times New Roman"/>
        </w:rPr>
      </w:pPr>
    </w:p>
    <w:p w14:paraId="46F10E49" w14:textId="77777777" w:rsidR="00EE1DA5" w:rsidRPr="00926AC8" w:rsidRDefault="00EE1DA5" w:rsidP="00EE1DA5">
      <w:pPr>
        <w:pStyle w:val="BodyText2"/>
        <w:rPr>
          <w:rFonts w:ascii="Times New Roman" w:hAnsi="Times New Roman"/>
        </w:rPr>
      </w:pPr>
    </w:p>
    <w:p w14:paraId="28BDE7C7" w14:textId="77777777" w:rsidR="00EE1DA5" w:rsidRPr="00926AC8" w:rsidRDefault="00EE1DA5" w:rsidP="00EE1DA5">
      <w:pPr>
        <w:pStyle w:val="BodyText2"/>
        <w:rPr>
          <w:rFonts w:ascii="Times New Roman" w:hAnsi="Times New Roman"/>
        </w:rPr>
      </w:pPr>
    </w:p>
    <w:p w14:paraId="18718E4B" w14:textId="77777777" w:rsidR="000574FD" w:rsidRPr="00926AC8" w:rsidRDefault="00F9236E" w:rsidP="000574FD">
      <w:pPr>
        <w:pStyle w:val="BodyText2"/>
        <w:jc w:val="center"/>
        <w:rPr>
          <w:rFonts w:cs="Arial"/>
          <w:b w:val="0"/>
          <w:bCs/>
          <w:sz w:val="32"/>
          <w:szCs w:val="32"/>
        </w:rPr>
      </w:pPr>
      <w:r w:rsidRPr="00926AC8">
        <w:rPr>
          <w:b w:val="0"/>
          <w:sz w:val="32"/>
          <w:szCs w:val="32"/>
        </w:rPr>
        <w:t>DOKUMENTACIJA V ZVEZI Z ODDAJO JAVNEGA NAROČILA</w:t>
      </w:r>
    </w:p>
    <w:p w14:paraId="576C9448" w14:textId="77777777" w:rsidR="000574FD" w:rsidRPr="00926AC8" w:rsidRDefault="000574FD" w:rsidP="000574FD">
      <w:pPr>
        <w:pStyle w:val="BodyText2"/>
        <w:jc w:val="center"/>
        <w:rPr>
          <w:b w:val="0"/>
          <w:strike/>
          <w:sz w:val="32"/>
          <w:szCs w:val="32"/>
        </w:rPr>
      </w:pPr>
    </w:p>
    <w:p w14:paraId="7B818178" w14:textId="77777777" w:rsidR="000574FD" w:rsidRPr="00926AC8" w:rsidRDefault="000574FD" w:rsidP="000574FD">
      <w:pPr>
        <w:pStyle w:val="BodyText2"/>
        <w:rPr>
          <w:rFonts w:cs="Arial"/>
          <w:b w:val="0"/>
          <w:bCs/>
          <w:sz w:val="32"/>
          <w:szCs w:val="32"/>
        </w:rPr>
      </w:pPr>
    </w:p>
    <w:p w14:paraId="3250C757" w14:textId="05EF798A" w:rsidR="00EE1DA5" w:rsidRPr="00926AC8" w:rsidRDefault="00EE1DA5" w:rsidP="000574FD">
      <w:pPr>
        <w:pStyle w:val="BodyText2"/>
        <w:jc w:val="center"/>
        <w:rPr>
          <w:rFonts w:cs="Arial"/>
          <w:b w:val="0"/>
          <w:bCs/>
          <w:sz w:val="32"/>
          <w:szCs w:val="32"/>
        </w:rPr>
      </w:pPr>
      <w:r w:rsidRPr="00926AC8">
        <w:rPr>
          <w:rFonts w:cs="Arial"/>
          <w:b w:val="0"/>
          <w:bCs/>
          <w:sz w:val="32"/>
          <w:szCs w:val="32"/>
        </w:rPr>
        <w:t xml:space="preserve">PO </w:t>
      </w:r>
      <w:r w:rsidR="00977D35" w:rsidRPr="00926AC8">
        <w:rPr>
          <w:rFonts w:cs="Arial"/>
          <w:b w:val="0"/>
          <w:bCs/>
          <w:sz w:val="32"/>
          <w:szCs w:val="32"/>
        </w:rPr>
        <w:t>ODPRTEM POSTOPKU</w:t>
      </w:r>
    </w:p>
    <w:p w14:paraId="5FFC1A10" w14:textId="77777777" w:rsidR="00EE1DA5" w:rsidRPr="00926AC8" w:rsidRDefault="00EE1DA5" w:rsidP="00EE1DA5">
      <w:pPr>
        <w:pStyle w:val="BodyText2"/>
        <w:jc w:val="center"/>
        <w:rPr>
          <w:rFonts w:cs="Arial"/>
          <w:b w:val="0"/>
          <w:bCs/>
          <w:sz w:val="32"/>
          <w:szCs w:val="32"/>
        </w:rPr>
      </w:pPr>
    </w:p>
    <w:p w14:paraId="6580C043" w14:textId="77777777" w:rsidR="00EE1DA5" w:rsidRPr="00926AC8" w:rsidRDefault="00EE1DA5" w:rsidP="00EE1DA5">
      <w:pPr>
        <w:pStyle w:val="BodyText2"/>
        <w:jc w:val="center"/>
        <w:rPr>
          <w:rFonts w:cs="Arial"/>
          <w:b w:val="0"/>
          <w:bCs/>
          <w:sz w:val="32"/>
          <w:szCs w:val="32"/>
        </w:rPr>
      </w:pPr>
      <w:r w:rsidRPr="00926AC8">
        <w:rPr>
          <w:rFonts w:cs="Arial"/>
          <w:b w:val="0"/>
          <w:bCs/>
          <w:sz w:val="32"/>
          <w:szCs w:val="32"/>
        </w:rPr>
        <w:t>Z OZNAKO</w:t>
      </w:r>
    </w:p>
    <w:p w14:paraId="175CAC20" w14:textId="77777777" w:rsidR="00EE1DA5" w:rsidRPr="00926AC8" w:rsidRDefault="00EE1DA5" w:rsidP="00EE1DA5">
      <w:pPr>
        <w:pStyle w:val="BodyText2"/>
        <w:jc w:val="center"/>
        <w:rPr>
          <w:rFonts w:cs="Arial"/>
          <w:b w:val="0"/>
          <w:bCs/>
          <w:sz w:val="32"/>
          <w:szCs w:val="32"/>
        </w:rPr>
      </w:pPr>
    </w:p>
    <w:p w14:paraId="5943FCAC" w14:textId="4EF4E7FB" w:rsidR="00EE1DA5" w:rsidRPr="00926AC8" w:rsidRDefault="00BF1C59" w:rsidP="00EE1DA5">
      <w:pPr>
        <w:pStyle w:val="BodyText2"/>
        <w:jc w:val="center"/>
        <w:rPr>
          <w:b w:val="0"/>
          <w:sz w:val="32"/>
          <w:szCs w:val="32"/>
        </w:rPr>
      </w:pPr>
      <w:r w:rsidRPr="00926AC8">
        <w:rPr>
          <w:b w:val="0"/>
          <w:sz w:val="32"/>
          <w:szCs w:val="32"/>
        </w:rPr>
        <w:t>JN-B</w:t>
      </w:r>
      <w:r w:rsidR="007626FF" w:rsidRPr="00926AC8">
        <w:rPr>
          <w:b w:val="0"/>
          <w:sz w:val="32"/>
          <w:szCs w:val="32"/>
        </w:rPr>
        <w:t>10</w:t>
      </w:r>
      <w:r w:rsidR="008F2714" w:rsidRPr="00926AC8">
        <w:rPr>
          <w:b w:val="0"/>
          <w:sz w:val="32"/>
          <w:szCs w:val="32"/>
        </w:rPr>
        <w:t>6</w:t>
      </w:r>
      <w:r w:rsidR="004C7464">
        <w:rPr>
          <w:b w:val="0"/>
          <w:sz w:val="32"/>
          <w:szCs w:val="32"/>
        </w:rPr>
        <w:t>8</w:t>
      </w:r>
    </w:p>
    <w:p w14:paraId="20414367" w14:textId="77777777" w:rsidR="00EE1DA5" w:rsidRPr="00926AC8" w:rsidRDefault="00EE1DA5" w:rsidP="00EE1DA5">
      <w:pPr>
        <w:pStyle w:val="BodyText2"/>
        <w:rPr>
          <w:b w:val="0"/>
          <w:sz w:val="32"/>
          <w:szCs w:val="32"/>
        </w:rPr>
      </w:pPr>
    </w:p>
    <w:p w14:paraId="02C395FF" w14:textId="77777777" w:rsidR="00EE1DA5" w:rsidRPr="00926AC8" w:rsidRDefault="00EE1DA5" w:rsidP="00EE1DA5">
      <w:pPr>
        <w:pStyle w:val="BodyText2"/>
        <w:rPr>
          <w:rFonts w:ascii="Times New Roman" w:hAnsi="Times New Roman"/>
          <w:sz w:val="32"/>
          <w:szCs w:val="32"/>
        </w:rPr>
      </w:pPr>
    </w:p>
    <w:p w14:paraId="245E075E" w14:textId="77777777" w:rsidR="00EE1DA5" w:rsidRPr="00926AC8" w:rsidRDefault="00EE1DA5" w:rsidP="00EE1DA5">
      <w:pPr>
        <w:pStyle w:val="BodyText2"/>
        <w:rPr>
          <w:rFonts w:ascii="Times New Roman" w:hAnsi="Times New Roman"/>
          <w:sz w:val="32"/>
          <w:szCs w:val="32"/>
        </w:rPr>
      </w:pPr>
    </w:p>
    <w:p w14:paraId="464D6FAD" w14:textId="77777777" w:rsidR="00EE1DA5" w:rsidRPr="00926AC8" w:rsidRDefault="00EE1DA5" w:rsidP="00EE1DA5">
      <w:pPr>
        <w:pStyle w:val="BodyText"/>
        <w:rPr>
          <w:sz w:val="32"/>
          <w:szCs w:val="32"/>
        </w:rPr>
      </w:pPr>
    </w:p>
    <w:p w14:paraId="31F6B702" w14:textId="77777777" w:rsidR="004C7464" w:rsidRPr="00835DC4" w:rsidRDefault="004C7464" w:rsidP="004C7464">
      <w:pPr>
        <w:pStyle w:val="BodyText"/>
        <w:jc w:val="center"/>
        <w:rPr>
          <w:rFonts w:cs="Arial"/>
          <w:b/>
          <w:bCs/>
          <w:sz w:val="36"/>
          <w:szCs w:val="30"/>
        </w:rPr>
      </w:pPr>
      <w:r w:rsidRPr="00835DC4">
        <w:rPr>
          <w:rFonts w:cs="Arial"/>
          <w:b/>
          <w:bCs/>
          <w:sz w:val="36"/>
          <w:szCs w:val="30"/>
        </w:rPr>
        <w:t>Nakup strežniškega sistema</w:t>
      </w:r>
    </w:p>
    <w:p w14:paraId="44BAF85C" w14:textId="77777777" w:rsidR="00EE1DA5" w:rsidRPr="00926AC8" w:rsidRDefault="00EE1DA5" w:rsidP="00EE1DA5">
      <w:pPr>
        <w:pStyle w:val="BodyText"/>
        <w:rPr>
          <w:b/>
        </w:rPr>
      </w:pPr>
    </w:p>
    <w:p w14:paraId="53D6A7C7" w14:textId="77777777" w:rsidR="00EE1DA5" w:rsidRPr="00926AC8" w:rsidRDefault="00EE1DA5" w:rsidP="00EE1DA5">
      <w:pPr>
        <w:pStyle w:val="BodyText"/>
        <w:rPr>
          <w:b/>
        </w:rPr>
      </w:pPr>
    </w:p>
    <w:p w14:paraId="6CEF6CA2" w14:textId="77777777" w:rsidR="00EE1DA5" w:rsidRPr="00926AC8" w:rsidRDefault="00EE1DA5" w:rsidP="00EE1DA5">
      <w:pPr>
        <w:pStyle w:val="BodyText"/>
        <w:rPr>
          <w:b/>
        </w:rPr>
      </w:pPr>
    </w:p>
    <w:p w14:paraId="38277FE8" w14:textId="77777777" w:rsidR="00EE1DA5" w:rsidRPr="00926AC8" w:rsidRDefault="00EE1DA5" w:rsidP="00EE1DA5">
      <w:pPr>
        <w:pStyle w:val="BodyText"/>
        <w:rPr>
          <w:b/>
        </w:rPr>
      </w:pPr>
    </w:p>
    <w:p w14:paraId="5E62C743" w14:textId="77777777" w:rsidR="00EE1DA5" w:rsidRPr="00926AC8" w:rsidRDefault="00EE1DA5" w:rsidP="00EE1DA5">
      <w:pPr>
        <w:pStyle w:val="BodyText"/>
        <w:rPr>
          <w:b/>
        </w:rPr>
      </w:pPr>
    </w:p>
    <w:p w14:paraId="0E834955" w14:textId="77777777" w:rsidR="00EE1DA5" w:rsidRPr="00926AC8" w:rsidRDefault="00EE1DA5" w:rsidP="00EE1DA5">
      <w:pPr>
        <w:pStyle w:val="BodyText"/>
        <w:rPr>
          <w:b/>
        </w:rPr>
      </w:pPr>
    </w:p>
    <w:p w14:paraId="5DA0FC3F" w14:textId="77777777" w:rsidR="00EE1DA5" w:rsidRPr="00926AC8" w:rsidRDefault="00EE1DA5" w:rsidP="00EE1DA5">
      <w:pPr>
        <w:pStyle w:val="BodyText"/>
        <w:rPr>
          <w:b/>
        </w:rPr>
      </w:pPr>
    </w:p>
    <w:p w14:paraId="03F9E9D6" w14:textId="77777777" w:rsidR="00EE1DA5" w:rsidRPr="00926AC8" w:rsidRDefault="00EE1DA5" w:rsidP="00EE1DA5">
      <w:pPr>
        <w:pStyle w:val="BodyText"/>
        <w:rPr>
          <w:b/>
        </w:rPr>
      </w:pPr>
    </w:p>
    <w:p w14:paraId="258C6E44" w14:textId="4AE68C4E" w:rsidR="00EE1DA5" w:rsidRPr="00926AC8" w:rsidRDefault="00EE1DA5" w:rsidP="00EE1DA5">
      <w:pPr>
        <w:pStyle w:val="BodyText"/>
        <w:rPr>
          <w:b/>
        </w:rPr>
      </w:pPr>
    </w:p>
    <w:p w14:paraId="09A16A13" w14:textId="77777777" w:rsidR="0000166C" w:rsidRDefault="0000166C" w:rsidP="00EE1DA5">
      <w:pPr>
        <w:pStyle w:val="BodyText"/>
        <w:rPr>
          <w:b/>
        </w:rPr>
      </w:pPr>
    </w:p>
    <w:p w14:paraId="2897B70D" w14:textId="77777777" w:rsidR="00CA485B" w:rsidRPr="00926AC8" w:rsidRDefault="00CA485B" w:rsidP="00EE1DA5">
      <w:pPr>
        <w:pStyle w:val="BodyText"/>
        <w:rPr>
          <w:b/>
        </w:rPr>
      </w:pPr>
    </w:p>
    <w:p w14:paraId="176EF109" w14:textId="77777777" w:rsidR="00EE1DA5" w:rsidRPr="00926AC8" w:rsidRDefault="00EE1DA5" w:rsidP="00EE1DA5"/>
    <w:p w14:paraId="1621A0F1" w14:textId="77777777" w:rsidR="00EE1DA5" w:rsidRPr="00926AC8" w:rsidRDefault="00EE1DA5" w:rsidP="00EE1DA5"/>
    <w:p w14:paraId="2327F9A5" w14:textId="77777777" w:rsidR="00EE1DA5" w:rsidRPr="00926AC8" w:rsidRDefault="00EE1DA5" w:rsidP="00EE1DA5">
      <w:pPr>
        <w:pStyle w:val="FootnoteText"/>
      </w:pPr>
    </w:p>
    <w:p w14:paraId="4FA0FC57" w14:textId="77777777" w:rsidR="00EE1DA5" w:rsidRPr="00926AC8" w:rsidRDefault="00EE1DA5" w:rsidP="00EE1DA5">
      <w:pPr>
        <w:pStyle w:val="FootnoteText"/>
      </w:pPr>
    </w:p>
    <w:p w14:paraId="6DFD87CB" w14:textId="77777777" w:rsidR="00EE1DA5" w:rsidRPr="00926AC8" w:rsidRDefault="00EE1DA5" w:rsidP="00EE1DA5">
      <w:pPr>
        <w:pStyle w:val="FootnoteText"/>
      </w:pPr>
    </w:p>
    <w:p w14:paraId="324F700E" w14:textId="77777777" w:rsidR="00EE1DA5" w:rsidRPr="00926AC8" w:rsidRDefault="00EE1DA5" w:rsidP="00EE1DA5">
      <w:pPr>
        <w:pStyle w:val="FootnoteText"/>
      </w:pPr>
    </w:p>
    <w:p w14:paraId="13CAFD96" w14:textId="77777777" w:rsidR="00EE1DA5" w:rsidRPr="00926AC8" w:rsidRDefault="00EE1DA5" w:rsidP="00C702D3">
      <w:pPr>
        <w:rPr>
          <w:b/>
        </w:rPr>
      </w:pPr>
    </w:p>
    <w:p w14:paraId="6D6F1A56" w14:textId="77777777" w:rsidR="00EE1DA5" w:rsidRPr="00926AC8" w:rsidRDefault="00EE1DA5" w:rsidP="00EE1DA5">
      <w:pPr>
        <w:jc w:val="center"/>
        <w:rPr>
          <w:b/>
        </w:rPr>
      </w:pPr>
    </w:p>
    <w:p w14:paraId="236B4AC0" w14:textId="6EFC6426" w:rsidR="009243A2" w:rsidRPr="00E03904" w:rsidRDefault="00EE1DA5" w:rsidP="00AC12A6">
      <w:pPr>
        <w:jc w:val="center"/>
        <w:rPr>
          <w:rFonts w:cs="Arial"/>
          <w:bCs/>
          <w:szCs w:val="20"/>
        </w:rPr>
      </w:pPr>
      <w:r w:rsidRPr="00E03904">
        <w:rPr>
          <w:rFonts w:cs="Arial"/>
          <w:bCs/>
          <w:szCs w:val="20"/>
        </w:rPr>
        <w:t>VSEBINA DOKUMENTACIJE</w:t>
      </w:r>
      <w:r w:rsidR="00C20028" w:rsidRPr="00E03904">
        <w:rPr>
          <w:rFonts w:cs="Arial"/>
          <w:bCs/>
          <w:szCs w:val="20"/>
        </w:rPr>
        <w:t xml:space="preserve"> V ZVEZI Z ODDAJO JAVNEGA NAROČILA</w:t>
      </w:r>
    </w:p>
    <w:p w14:paraId="639AFE5D" w14:textId="77777777" w:rsidR="008F6761" w:rsidRPr="009E4F4E" w:rsidRDefault="008F6761" w:rsidP="00AC12A6">
      <w:pPr>
        <w:jc w:val="center"/>
        <w:rPr>
          <w:rFonts w:cs="Arial"/>
          <w:bCs/>
          <w:szCs w:val="20"/>
        </w:rPr>
      </w:pPr>
    </w:p>
    <w:p w14:paraId="4613A372" w14:textId="1578AD8A" w:rsidR="001975C7" w:rsidRPr="00E517C7" w:rsidRDefault="00D94DF4">
      <w:pPr>
        <w:pStyle w:val="TOC1"/>
        <w:rPr>
          <w:rFonts w:eastAsiaTheme="minorEastAsia"/>
          <w:b w:val="0"/>
          <w:kern w:val="2"/>
          <w:szCs w:val="20"/>
          <w:lang w:eastAsia="sl-SI"/>
          <w14:ligatures w14:val="standardContextual"/>
        </w:rPr>
      </w:pPr>
      <w:r w:rsidRPr="001975C7">
        <w:rPr>
          <w:b w:val="0"/>
          <w:noProof w:val="0"/>
          <w:szCs w:val="20"/>
        </w:rPr>
        <w:fldChar w:fldCharType="begin"/>
      </w:r>
      <w:r w:rsidR="00EE1DA5" w:rsidRPr="001975C7">
        <w:rPr>
          <w:b w:val="0"/>
          <w:noProof w:val="0"/>
          <w:szCs w:val="20"/>
        </w:rPr>
        <w:instrText xml:space="preserve"> TOC \o "1-3" \h \z </w:instrText>
      </w:r>
      <w:r w:rsidRPr="001975C7">
        <w:rPr>
          <w:b w:val="0"/>
          <w:noProof w:val="0"/>
          <w:szCs w:val="20"/>
        </w:rPr>
        <w:fldChar w:fldCharType="separate"/>
      </w:r>
      <w:hyperlink w:anchor="_Toc181694174" w:history="1">
        <w:r w:rsidR="001975C7" w:rsidRPr="00E517C7">
          <w:rPr>
            <w:rStyle w:val="Hyperlink"/>
            <w:b w:val="0"/>
            <w:szCs w:val="20"/>
          </w:rPr>
          <w:t>1</w:t>
        </w:r>
        <w:r w:rsidR="001975C7" w:rsidRPr="00E517C7">
          <w:rPr>
            <w:rFonts w:eastAsiaTheme="minorEastAsia"/>
            <w:b w:val="0"/>
            <w:kern w:val="2"/>
            <w:szCs w:val="20"/>
            <w:lang w:eastAsia="sl-SI"/>
            <w14:ligatures w14:val="standardContextual"/>
          </w:rPr>
          <w:tab/>
        </w:r>
        <w:r w:rsidR="001975C7" w:rsidRPr="00E517C7">
          <w:rPr>
            <w:rStyle w:val="Hyperlink"/>
            <w:b w:val="0"/>
            <w:szCs w:val="20"/>
          </w:rPr>
          <w:t>POVABILO K ODDAJI PONUDBE</w:t>
        </w:r>
        <w:r w:rsidR="001975C7" w:rsidRPr="00E517C7">
          <w:rPr>
            <w:b w:val="0"/>
            <w:webHidden/>
            <w:szCs w:val="20"/>
          </w:rPr>
          <w:tab/>
        </w:r>
        <w:r w:rsidR="001975C7" w:rsidRPr="00E517C7">
          <w:rPr>
            <w:b w:val="0"/>
            <w:webHidden/>
            <w:szCs w:val="20"/>
          </w:rPr>
          <w:fldChar w:fldCharType="begin"/>
        </w:r>
        <w:r w:rsidR="001975C7" w:rsidRPr="00E517C7">
          <w:rPr>
            <w:b w:val="0"/>
            <w:webHidden/>
            <w:szCs w:val="20"/>
          </w:rPr>
          <w:instrText xml:space="preserve"> PAGEREF _Toc181694174 \h </w:instrText>
        </w:r>
        <w:r w:rsidR="001975C7" w:rsidRPr="00E517C7">
          <w:rPr>
            <w:b w:val="0"/>
            <w:webHidden/>
            <w:szCs w:val="20"/>
          </w:rPr>
        </w:r>
        <w:r w:rsidR="001975C7" w:rsidRPr="00E517C7">
          <w:rPr>
            <w:b w:val="0"/>
            <w:webHidden/>
            <w:szCs w:val="20"/>
          </w:rPr>
          <w:fldChar w:fldCharType="separate"/>
        </w:r>
        <w:r w:rsidR="00E517C7">
          <w:rPr>
            <w:b w:val="0"/>
            <w:webHidden/>
            <w:szCs w:val="20"/>
          </w:rPr>
          <w:t>4</w:t>
        </w:r>
        <w:r w:rsidR="001975C7" w:rsidRPr="00E517C7">
          <w:rPr>
            <w:b w:val="0"/>
            <w:webHidden/>
            <w:szCs w:val="20"/>
          </w:rPr>
          <w:fldChar w:fldCharType="end"/>
        </w:r>
      </w:hyperlink>
    </w:p>
    <w:p w14:paraId="7A7215B1" w14:textId="241D018C" w:rsidR="001975C7" w:rsidRPr="00E517C7" w:rsidRDefault="00E517C7">
      <w:pPr>
        <w:pStyle w:val="TOC1"/>
        <w:rPr>
          <w:rFonts w:eastAsiaTheme="minorEastAsia"/>
          <w:b w:val="0"/>
          <w:kern w:val="2"/>
          <w:szCs w:val="20"/>
          <w:lang w:eastAsia="sl-SI"/>
          <w14:ligatures w14:val="standardContextual"/>
        </w:rPr>
      </w:pPr>
      <w:hyperlink w:anchor="_Toc181694175" w:history="1">
        <w:r w:rsidR="001975C7" w:rsidRPr="00E517C7">
          <w:rPr>
            <w:rStyle w:val="Hyperlink"/>
            <w:b w:val="0"/>
            <w:szCs w:val="20"/>
          </w:rPr>
          <w:t>2</w:t>
        </w:r>
        <w:r w:rsidR="001975C7" w:rsidRPr="00E517C7">
          <w:rPr>
            <w:rFonts w:eastAsiaTheme="minorEastAsia"/>
            <w:b w:val="0"/>
            <w:kern w:val="2"/>
            <w:szCs w:val="20"/>
            <w:lang w:eastAsia="sl-SI"/>
            <w14:ligatures w14:val="standardContextual"/>
          </w:rPr>
          <w:tab/>
        </w:r>
        <w:r w:rsidR="001975C7" w:rsidRPr="00E517C7">
          <w:rPr>
            <w:rStyle w:val="Hyperlink"/>
            <w:b w:val="0"/>
            <w:szCs w:val="20"/>
          </w:rPr>
          <w:t>NAVODILO PONUDNIKOM ZA IZDELAVO PONUDBE</w:t>
        </w:r>
        <w:r w:rsidR="001975C7" w:rsidRPr="00E517C7">
          <w:rPr>
            <w:b w:val="0"/>
            <w:webHidden/>
            <w:szCs w:val="20"/>
          </w:rPr>
          <w:tab/>
        </w:r>
        <w:r w:rsidR="001975C7" w:rsidRPr="00E517C7">
          <w:rPr>
            <w:b w:val="0"/>
            <w:webHidden/>
            <w:szCs w:val="20"/>
          </w:rPr>
          <w:fldChar w:fldCharType="begin"/>
        </w:r>
        <w:r w:rsidR="001975C7" w:rsidRPr="00E517C7">
          <w:rPr>
            <w:b w:val="0"/>
            <w:webHidden/>
            <w:szCs w:val="20"/>
          </w:rPr>
          <w:instrText xml:space="preserve"> PAGEREF _Toc181694175 \h </w:instrText>
        </w:r>
        <w:r w:rsidR="001975C7" w:rsidRPr="00E517C7">
          <w:rPr>
            <w:b w:val="0"/>
            <w:webHidden/>
            <w:szCs w:val="20"/>
          </w:rPr>
        </w:r>
        <w:r w:rsidR="001975C7" w:rsidRPr="00E517C7">
          <w:rPr>
            <w:b w:val="0"/>
            <w:webHidden/>
            <w:szCs w:val="20"/>
          </w:rPr>
          <w:fldChar w:fldCharType="separate"/>
        </w:r>
        <w:r>
          <w:rPr>
            <w:b w:val="0"/>
            <w:webHidden/>
            <w:szCs w:val="20"/>
          </w:rPr>
          <w:t>5</w:t>
        </w:r>
        <w:r w:rsidR="001975C7" w:rsidRPr="00E517C7">
          <w:rPr>
            <w:b w:val="0"/>
            <w:webHidden/>
            <w:szCs w:val="20"/>
          </w:rPr>
          <w:fldChar w:fldCharType="end"/>
        </w:r>
      </w:hyperlink>
    </w:p>
    <w:p w14:paraId="05B719DF" w14:textId="79D4F21A" w:rsidR="001975C7" w:rsidRPr="00E517C7" w:rsidRDefault="00E517C7">
      <w:pPr>
        <w:pStyle w:val="TOC2"/>
        <w:rPr>
          <w:rFonts w:eastAsiaTheme="minorEastAsia" w:cs="Arial"/>
          <w:bCs/>
          <w:kern w:val="2"/>
          <w:szCs w:val="20"/>
          <w:lang w:eastAsia="sl-SI"/>
          <w14:ligatures w14:val="standardContextual"/>
        </w:rPr>
      </w:pPr>
      <w:hyperlink w:anchor="_Toc181694176" w:history="1">
        <w:r w:rsidR="001975C7" w:rsidRPr="00E517C7">
          <w:rPr>
            <w:rStyle w:val="Hyperlink"/>
            <w:rFonts w:cs="Arial"/>
            <w:bCs/>
            <w:szCs w:val="20"/>
          </w:rPr>
          <w:t>2.1</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Naročnik javnega naročila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_Toc181694176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5</w:t>
        </w:r>
        <w:r w:rsidR="001975C7" w:rsidRPr="00E517C7">
          <w:rPr>
            <w:rFonts w:cs="Arial"/>
            <w:bCs/>
            <w:webHidden/>
            <w:szCs w:val="20"/>
          </w:rPr>
          <w:fldChar w:fldCharType="end"/>
        </w:r>
      </w:hyperlink>
    </w:p>
    <w:p w14:paraId="5C682925" w14:textId="5C2C0731" w:rsidR="001975C7" w:rsidRPr="00E517C7" w:rsidRDefault="00E517C7">
      <w:pPr>
        <w:pStyle w:val="TOC2"/>
        <w:rPr>
          <w:rFonts w:eastAsiaTheme="minorEastAsia" w:cs="Arial"/>
          <w:bCs/>
          <w:kern w:val="2"/>
          <w:szCs w:val="20"/>
          <w:lang w:eastAsia="sl-SI"/>
          <w14:ligatures w14:val="standardContextual"/>
        </w:rPr>
      </w:pPr>
      <w:hyperlink w:anchor="_Toc181694177" w:history="1">
        <w:r w:rsidR="001975C7" w:rsidRPr="00E517C7">
          <w:rPr>
            <w:rStyle w:val="Hyperlink"/>
            <w:rFonts w:cs="Arial"/>
            <w:bCs/>
            <w:szCs w:val="20"/>
          </w:rPr>
          <w:t>2.2</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Pravna podlaga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_Toc181694177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5</w:t>
        </w:r>
        <w:r w:rsidR="001975C7" w:rsidRPr="00E517C7">
          <w:rPr>
            <w:rFonts w:cs="Arial"/>
            <w:bCs/>
            <w:webHidden/>
            <w:szCs w:val="20"/>
          </w:rPr>
          <w:fldChar w:fldCharType="end"/>
        </w:r>
      </w:hyperlink>
    </w:p>
    <w:p w14:paraId="22FF65EE" w14:textId="0C8B8E14" w:rsidR="001975C7" w:rsidRPr="00E517C7" w:rsidRDefault="00E517C7">
      <w:pPr>
        <w:pStyle w:val="TOC2"/>
        <w:rPr>
          <w:rFonts w:eastAsiaTheme="minorEastAsia" w:cs="Arial"/>
          <w:bCs/>
          <w:kern w:val="2"/>
          <w:szCs w:val="20"/>
          <w:lang w:eastAsia="sl-SI"/>
          <w14:ligatures w14:val="standardContextual"/>
        </w:rPr>
      </w:pPr>
      <w:hyperlink w:anchor="_Toc181694178" w:history="1">
        <w:r w:rsidR="001975C7" w:rsidRPr="00E517C7">
          <w:rPr>
            <w:rStyle w:val="Hyperlink"/>
            <w:rFonts w:cs="Arial"/>
            <w:bCs/>
            <w:szCs w:val="20"/>
          </w:rPr>
          <w:t>2.3</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Temeljna pravila poslovanja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_Toc181694178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5</w:t>
        </w:r>
        <w:r w:rsidR="001975C7" w:rsidRPr="00E517C7">
          <w:rPr>
            <w:rFonts w:cs="Arial"/>
            <w:bCs/>
            <w:webHidden/>
            <w:szCs w:val="20"/>
          </w:rPr>
          <w:fldChar w:fldCharType="end"/>
        </w:r>
      </w:hyperlink>
    </w:p>
    <w:p w14:paraId="3AF62E1C" w14:textId="165E41F5" w:rsidR="001975C7" w:rsidRPr="00E517C7" w:rsidRDefault="00E517C7">
      <w:pPr>
        <w:pStyle w:val="TOC1"/>
        <w:rPr>
          <w:rFonts w:eastAsiaTheme="minorEastAsia"/>
          <w:b w:val="0"/>
          <w:kern w:val="2"/>
          <w:szCs w:val="20"/>
          <w:lang w:eastAsia="sl-SI"/>
          <w14:ligatures w14:val="standardContextual"/>
        </w:rPr>
      </w:pPr>
      <w:hyperlink w:anchor="_Toc181694179" w:history="1">
        <w:r w:rsidR="001975C7" w:rsidRPr="00E517C7">
          <w:rPr>
            <w:rStyle w:val="Hyperlink"/>
            <w:b w:val="0"/>
            <w:szCs w:val="20"/>
          </w:rPr>
          <w:t>3</w:t>
        </w:r>
        <w:r w:rsidR="001975C7" w:rsidRPr="00E517C7">
          <w:rPr>
            <w:rFonts w:eastAsiaTheme="minorEastAsia"/>
            <w:b w:val="0"/>
            <w:kern w:val="2"/>
            <w:szCs w:val="20"/>
            <w:lang w:eastAsia="sl-SI"/>
            <w14:ligatures w14:val="standardContextual"/>
          </w:rPr>
          <w:tab/>
        </w:r>
        <w:r w:rsidR="001975C7" w:rsidRPr="00E517C7">
          <w:rPr>
            <w:rStyle w:val="Hyperlink"/>
            <w:b w:val="0"/>
            <w:szCs w:val="20"/>
          </w:rPr>
          <w:t>PREDMET JAVNEGA NAROČILA</w:t>
        </w:r>
        <w:r w:rsidR="001975C7" w:rsidRPr="00E517C7">
          <w:rPr>
            <w:b w:val="0"/>
            <w:webHidden/>
            <w:szCs w:val="20"/>
          </w:rPr>
          <w:tab/>
        </w:r>
        <w:r w:rsidR="001975C7" w:rsidRPr="00E517C7">
          <w:rPr>
            <w:b w:val="0"/>
            <w:webHidden/>
            <w:szCs w:val="20"/>
          </w:rPr>
          <w:fldChar w:fldCharType="begin"/>
        </w:r>
        <w:r w:rsidR="001975C7" w:rsidRPr="00E517C7">
          <w:rPr>
            <w:b w:val="0"/>
            <w:webHidden/>
            <w:szCs w:val="20"/>
          </w:rPr>
          <w:instrText xml:space="preserve"> PAGEREF _Toc181694179 \h </w:instrText>
        </w:r>
        <w:r w:rsidR="001975C7" w:rsidRPr="00E517C7">
          <w:rPr>
            <w:b w:val="0"/>
            <w:webHidden/>
            <w:szCs w:val="20"/>
          </w:rPr>
        </w:r>
        <w:r w:rsidR="001975C7" w:rsidRPr="00E517C7">
          <w:rPr>
            <w:b w:val="0"/>
            <w:webHidden/>
            <w:szCs w:val="20"/>
          </w:rPr>
          <w:fldChar w:fldCharType="separate"/>
        </w:r>
        <w:r>
          <w:rPr>
            <w:b w:val="0"/>
            <w:webHidden/>
            <w:szCs w:val="20"/>
          </w:rPr>
          <w:t>6</w:t>
        </w:r>
        <w:r w:rsidR="001975C7" w:rsidRPr="00E517C7">
          <w:rPr>
            <w:b w:val="0"/>
            <w:webHidden/>
            <w:szCs w:val="20"/>
          </w:rPr>
          <w:fldChar w:fldCharType="end"/>
        </w:r>
      </w:hyperlink>
    </w:p>
    <w:p w14:paraId="1153A910" w14:textId="7A9E1F62" w:rsidR="001975C7" w:rsidRPr="00E517C7" w:rsidRDefault="00E517C7">
      <w:pPr>
        <w:pStyle w:val="TOC2"/>
        <w:rPr>
          <w:rFonts w:eastAsiaTheme="minorEastAsia" w:cs="Arial"/>
          <w:bCs/>
          <w:kern w:val="2"/>
          <w:szCs w:val="20"/>
          <w:lang w:eastAsia="sl-SI"/>
          <w14:ligatures w14:val="standardContextual"/>
        </w:rPr>
      </w:pPr>
      <w:hyperlink w:anchor="_Toc181694180" w:history="1">
        <w:r w:rsidR="001975C7" w:rsidRPr="00E517C7">
          <w:rPr>
            <w:rStyle w:val="Hyperlink"/>
            <w:rFonts w:cs="Arial"/>
            <w:bCs/>
            <w:szCs w:val="20"/>
          </w:rPr>
          <w:t>3.1</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Splošni opis</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_Toc181694180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6</w:t>
        </w:r>
        <w:r w:rsidR="001975C7" w:rsidRPr="00E517C7">
          <w:rPr>
            <w:rFonts w:cs="Arial"/>
            <w:bCs/>
            <w:webHidden/>
            <w:szCs w:val="20"/>
          </w:rPr>
          <w:fldChar w:fldCharType="end"/>
        </w:r>
      </w:hyperlink>
    </w:p>
    <w:p w14:paraId="518989D4" w14:textId="3129FE05" w:rsidR="001975C7" w:rsidRPr="00E517C7" w:rsidRDefault="00E517C7">
      <w:pPr>
        <w:pStyle w:val="TOC2"/>
        <w:rPr>
          <w:rFonts w:eastAsiaTheme="minorEastAsia" w:cs="Arial"/>
          <w:bCs/>
          <w:kern w:val="2"/>
          <w:szCs w:val="20"/>
          <w:lang w:eastAsia="sl-SI"/>
          <w14:ligatures w14:val="standardContextual"/>
        </w:rPr>
      </w:pPr>
      <w:hyperlink w:anchor="_Toc181694181" w:history="1">
        <w:r w:rsidR="001975C7" w:rsidRPr="00E517C7">
          <w:rPr>
            <w:rStyle w:val="Hyperlink"/>
            <w:rFonts w:cs="Arial"/>
            <w:bCs/>
            <w:szCs w:val="20"/>
          </w:rPr>
          <w:t>3.2</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SPECIFIKACIJA IN Tehnične zahteve</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_Toc181694181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6</w:t>
        </w:r>
        <w:r w:rsidR="001975C7" w:rsidRPr="00E517C7">
          <w:rPr>
            <w:rFonts w:cs="Arial"/>
            <w:bCs/>
            <w:webHidden/>
            <w:szCs w:val="20"/>
          </w:rPr>
          <w:fldChar w:fldCharType="end"/>
        </w:r>
      </w:hyperlink>
    </w:p>
    <w:p w14:paraId="24795AA4" w14:textId="0E037BF6" w:rsidR="001975C7" w:rsidRPr="00E517C7" w:rsidRDefault="00E517C7">
      <w:pPr>
        <w:pStyle w:val="TOC2"/>
        <w:rPr>
          <w:rFonts w:eastAsiaTheme="minorEastAsia" w:cs="Arial"/>
          <w:bCs/>
          <w:kern w:val="2"/>
          <w:szCs w:val="20"/>
          <w:lang w:eastAsia="sl-SI"/>
          <w14:ligatures w14:val="standardContextual"/>
        </w:rPr>
      </w:pPr>
      <w:hyperlink w:anchor="_Toc181694182" w:history="1">
        <w:r w:rsidR="001975C7" w:rsidRPr="00E517C7">
          <w:rPr>
            <w:rStyle w:val="Hyperlink"/>
            <w:rFonts w:cs="Arial"/>
            <w:bCs/>
            <w:szCs w:val="20"/>
          </w:rPr>
          <w:t>3.3</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Splošne zahteve</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_Toc181694182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8</w:t>
        </w:r>
        <w:r w:rsidR="001975C7" w:rsidRPr="00E517C7">
          <w:rPr>
            <w:rFonts w:cs="Arial"/>
            <w:bCs/>
            <w:webHidden/>
            <w:szCs w:val="20"/>
          </w:rPr>
          <w:fldChar w:fldCharType="end"/>
        </w:r>
      </w:hyperlink>
    </w:p>
    <w:p w14:paraId="5E970A23" w14:textId="2DEB40B9"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83" w:history="1">
        <w:r w:rsidR="001975C7" w:rsidRPr="00E517C7">
          <w:rPr>
            <w:rStyle w:val="Hyperlink"/>
            <w:rFonts w:ascii="Arial" w:hAnsi="Arial" w:cs="Arial"/>
            <w:bCs/>
            <w:noProof/>
            <w:szCs w:val="20"/>
          </w:rPr>
          <w:t>3.3.1</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Dobavni rok</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_Toc181694183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8</w:t>
        </w:r>
        <w:r w:rsidR="001975C7" w:rsidRPr="00E517C7">
          <w:rPr>
            <w:rFonts w:ascii="Arial" w:hAnsi="Arial" w:cs="Arial"/>
            <w:bCs/>
            <w:noProof/>
            <w:webHidden/>
            <w:szCs w:val="20"/>
          </w:rPr>
          <w:fldChar w:fldCharType="end"/>
        </w:r>
      </w:hyperlink>
    </w:p>
    <w:p w14:paraId="636CC245" w14:textId="765D5587"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84" w:history="1">
        <w:r w:rsidR="001975C7" w:rsidRPr="00E517C7">
          <w:rPr>
            <w:rStyle w:val="Hyperlink"/>
            <w:rFonts w:ascii="Arial" w:hAnsi="Arial" w:cs="Arial"/>
            <w:bCs/>
            <w:i/>
            <w:noProof/>
            <w:szCs w:val="20"/>
          </w:rPr>
          <w:t>3.3.2</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i/>
            <w:noProof/>
            <w:szCs w:val="20"/>
          </w:rPr>
          <w:t>Podpora in garancija ponujene opreme</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_Toc181694184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8</w:t>
        </w:r>
        <w:r w:rsidR="001975C7" w:rsidRPr="00E517C7">
          <w:rPr>
            <w:rFonts w:ascii="Arial" w:hAnsi="Arial" w:cs="Arial"/>
            <w:bCs/>
            <w:noProof/>
            <w:webHidden/>
            <w:szCs w:val="20"/>
          </w:rPr>
          <w:fldChar w:fldCharType="end"/>
        </w:r>
      </w:hyperlink>
    </w:p>
    <w:p w14:paraId="5E65BDF0" w14:textId="22C33EF3" w:rsidR="001975C7" w:rsidRPr="00E517C7" w:rsidRDefault="00E517C7">
      <w:pPr>
        <w:pStyle w:val="TOC1"/>
        <w:rPr>
          <w:rFonts w:eastAsiaTheme="minorEastAsia"/>
          <w:b w:val="0"/>
          <w:kern w:val="2"/>
          <w:szCs w:val="20"/>
          <w:lang w:eastAsia="sl-SI"/>
          <w14:ligatures w14:val="standardContextual"/>
        </w:rPr>
      </w:pPr>
      <w:hyperlink w:anchor="_Toc181694185" w:history="1">
        <w:r w:rsidR="001975C7" w:rsidRPr="00E517C7">
          <w:rPr>
            <w:rStyle w:val="Hyperlink"/>
            <w:b w:val="0"/>
            <w:szCs w:val="20"/>
          </w:rPr>
          <w:t>4</w:t>
        </w:r>
        <w:r w:rsidR="001975C7" w:rsidRPr="00E517C7">
          <w:rPr>
            <w:rFonts w:eastAsiaTheme="minorEastAsia"/>
            <w:b w:val="0"/>
            <w:kern w:val="2"/>
            <w:szCs w:val="20"/>
            <w:lang w:eastAsia="sl-SI"/>
            <w14:ligatures w14:val="standardContextual"/>
          </w:rPr>
          <w:tab/>
        </w:r>
        <w:r w:rsidR="001975C7" w:rsidRPr="00E517C7">
          <w:rPr>
            <w:rStyle w:val="Hyperlink"/>
            <w:b w:val="0"/>
            <w:szCs w:val="20"/>
          </w:rPr>
          <w:t>PONUDBENA DOKUMENTACIJA</w:t>
        </w:r>
        <w:r w:rsidR="001975C7" w:rsidRPr="00E517C7">
          <w:rPr>
            <w:b w:val="0"/>
            <w:webHidden/>
            <w:szCs w:val="20"/>
          </w:rPr>
          <w:tab/>
        </w:r>
        <w:r w:rsidR="001975C7" w:rsidRPr="00E517C7">
          <w:rPr>
            <w:b w:val="0"/>
            <w:webHidden/>
            <w:szCs w:val="20"/>
          </w:rPr>
          <w:fldChar w:fldCharType="begin"/>
        </w:r>
        <w:r w:rsidR="001975C7" w:rsidRPr="00E517C7">
          <w:rPr>
            <w:b w:val="0"/>
            <w:webHidden/>
            <w:szCs w:val="20"/>
          </w:rPr>
          <w:instrText xml:space="preserve"> PAGEREF _Toc181694185 \h </w:instrText>
        </w:r>
        <w:r w:rsidR="001975C7" w:rsidRPr="00E517C7">
          <w:rPr>
            <w:b w:val="0"/>
            <w:webHidden/>
            <w:szCs w:val="20"/>
          </w:rPr>
        </w:r>
        <w:r w:rsidR="001975C7" w:rsidRPr="00E517C7">
          <w:rPr>
            <w:b w:val="0"/>
            <w:webHidden/>
            <w:szCs w:val="20"/>
          </w:rPr>
          <w:fldChar w:fldCharType="separate"/>
        </w:r>
        <w:r>
          <w:rPr>
            <w:b w:val="0"/>
            <w:webHidden/>
            <w:szCs w:val="20"/>
          </w:rPr>
          <w:t>9</w:t>
        </w:r>
        <w:r w:rsidR="001975C7" w:rsidRPr="00E517C7">
          <w:rPr>
            <w:b w:val="0"/>
            <w:webHidden/>
            <w:szCs w:val="20"/>
          </w:rPr>
          <w:fldChar w:fldCharType="end"/>
        </w:r>
      </w:hyperlink>
    </w:p>
    <w:p w14:paraId="0034771C" w14:textId="7ACDD8D9" w:rsidR="001975C7" w:rsidRPr="00E517C7" w:rsidRDefault="00E517C7">
      <w:pPr>
        <w:pStyle w:val="TOC2"/>
        <w:rPr>
          <w:rFonts w:eastAsiaTheme="minorEastAsia" w:cs="Arial"/>
          <w:bCs/>
          <w:kern w:val="2"/>
          <w:szCs w:val="20"/>
          <w:lang w:eastAsia="sl-SI"/>
          <w14:ligatures w14:val="standardContextual"/>
        </w:rPr>
      </w:pPr>
      <w:hyperlink w:anchor="_Toc181694186" w:history="1">
        <w:r w:rsidR="001975C7" w:rsidRPr="00E517C7">
          <w:rPr>
            <w:rStyle w:val="Hyperlink"/>
            <w:rFonts w:cs="Arial"/>
            <w:bCs/>
            <w:szCs w:val="20"/>
          </w:rPr>
          <w:t>4.1</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Splošni pogoji za izdelavo ponudbene dokumentacije</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_Toc181694186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9</w:t>
        </w:r>
        <w:r w:rsidR="001975C7" w:rsidRPr="00E517C7">
          <w:rPr>
            <w:rFonts w:cs="Arial"/>
            <w:bCs/>
            <w:webHidden/>
            <w:szCs w:val="20"/>
          </w:rPr>
          <w:fldChar w:fldCharType="end"/>
        </w:r>
      </w:hyperlink>
    </w:p>
    <w:p w14:paraId="77CA1541" w14:textId="472FE23E"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87" w:history="1">
        <w:r w:rsidR="001975C7" w:rsidRPr="00E517C7">
          <w:rPr>
            <w:rStyle w:val="Hyperlink"/>
            <w:rFonts w:ascii="Arial" w:hAnsi="Arial" w:cs="Arial"/>
            <w:bCs/>
            <w:noProof/>
            <w:szCs w:val="20"/>
          </w:rPr>
          <w:t>4.1.1</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Pojasnila k Dokumentaciji v zvezi z oddajo javnega naročila</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_Toc181694187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9</w:t>
        </w:r>
        <w:r w:rsidR="001975C7" w:rsidRPr="00E517C7">
          <w:rPr>
            <w:rFonts w:ascii="Arial" w:hAnsi="Arial" w:cs="Arial"/>
            <w:bCs/>
            <w:noProof/>
            <w:webHidden/>
            <w:szCs w:val="20"/>
          </w:rPr>
          <w:fldChar w:fldCharType="end"/>
        </w:r>
      </w:hyperlink>
    </w:p>
    <w:p w14:paraId="1E9E65A3" w14:textId="17DC285D"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88" w:history="1">
        <w:r w:rsidR="001975C7" w:rsidRPr="00E517C7">
          <w:rPr>
            <w:rStyle w:val="Hyperlink"/>
            <w:rFonts w:ascii="Arial" w:hAnsi="Arial" w:cs="Arial"/>
            <w:bCs/>
            <w:noProof/>
            <w:szCs w:val="20"/>
          </w:rPr>
          <w:t>4.1.2</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Jezik</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_Toc181694188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9</w:t>
        </w:r>
        <w:r w:rsidR="001975C7" w:rsidRPr="00E517C7">
          <w:rPr>
            <w:rFonts w:ascii="Arial" w:hAnsi="Arial" w:cs="Arial"/>
            <w:bCs/>
            <w:noProof/>
            <w:webHidden/>
            <w:szCs w:val="20"/>
          </w:rPr>
          <w:fldChar w:fldCharType="end"/>
        </w:r>
      </w:hyperlink>
    </w:p>
    <w:p w14:paraId="3DADEC37" w14:textId="099AEA00"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89" w:history="1">
        <w:r w:rsidR="001975C7" w:rsidRPr="00E517C7">
          <w:rPr>
            <w:rStyle w:val="Hyperlink"/>
            <w:rFonts w:ascii="Arial" w:hAnsi="Arial" w:cs="Arial"/>
            <w:bCs/>
            <w:noProof/>
            <w:szCs w:val="20"/>
          </w:rPr>
          <w:t>4.1.3</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Označevanje</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_Toc181694189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9</w:t>
        </w:r>
        <w:r w:rsidR="001975C7" w:rsidRPr="00E517C7">
          <w:rPr>
            <w:rFonts w:ascii="Arial" w:hAnsi="Arial" w:cs="Arial"/>
            <w:bCs/>
            <w:noProof/>
            <w:webHidden/>
            <w:szCs w:val="20"/>
          </w:rPr>
          <w:fldChar w:fldCharType="end"/>
        </w:r>
      </w:hyperlink>
    </w:p>
    <w:p w14:paraId="544BD731" w14:textId="524A08A1"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0" w:history="1">
        <w:r w:rsidR="001975C7" w:rsidRPr="00E517C7">
          <w:rPr>
            <w:rStyle w:val="Hyperlink"/>
            <w:rFonts w:ascii="Arial" w:hAnsi="Arial" w:cs="Arial"/>
            <w:bCs/>
            <w:noProof/>
            <w:szCs w:val="20"/>
          </w:rPr>
          <w:t>4.1.4</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Vsebina ponudbe</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_Toc181694190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9</w:t>
        </w:r>
        <w:r w:rsidR="001975C7" w:rsidRPr="00E517C7">
          <w:rPr>
            <w:rFonts w:ascii="Arial" w:hAnsi="Arial" w:cs="Arial"/>
            <w:bCs/>
            <w:noProof/>
            <w:webHidden/>
            <w:szCs w:val="20"/>
          </w:rPr>
          <w:fldChar w:fldCharType="end"/>
        </w:r>
      </w:hyperlink>
    </w:p>
    <w:p w14:paraId="7C8B4B23" w14:textId="2F2593C7"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1" w:history="1">
        <w:r w:rsidR="001975C7" w:rsidRPr="00E517C7">
          <w:rPr>
            <w:rStyle w:val="Hyperlink"/>
            <w:rFonts w:ascii="Arial" w:hAnsi="Arial" w:cs="Arial"/>
            <w:bCs/>
            <w:noProof/>
            <w:szCs w:val="20"/>
          </w:rPr>
          <w:t>4.1.5</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Alternativne in variante ponudbe</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_Toc181694191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9</w:t>
        </w:r>
        <w:r w:rsidR="001975C7" w:rsidRPr="00E517C7">
          <w:rPr>
            <w:rFonts w:ascii="Arial" w:hAnsi="Arial" w:cs="Arial"/>
            <w:bCs/>
            <w:noProof/>
            <w:webHidden/>
            <w:szCs w:val="20"/>
          </w:rPr>
          <w:fldChar w:fldCharType="end"/>
        </w:r>
      </w:hyperlink>
    </w:p>
    <w:p w14:paraId="06CE83D7" w14:textId="3BD76B68"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2" w:history="1">
        <w:r w:rsidR="001975C7" w:rsidRPr="00E517C7">
          <w:rPr>
            <w:rStyle w:val="Hyperlink"/>
            <w:rFonts w:ascii="Arial" w:hAnsi="Arial" w:cs="Arial"/>
            <w:bCs/>
            <w:noProof/>
            <w:szCs w:val="20"/>
          </w:rPr>
          <w:t>4.1.6</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Oblika ponudbe</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_Toc181694192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10</w:t>
        </w:r>
        <w:r w:rsidR="001975C7" w:rsidRPr="00E517C7">
          <w:rPr>
            <w:rFonts w:ascii="Arial" w:hAnsi="Arial" w:cs="Arial"/>
            <w:bCs/>
            <w:noProof/>
            <w:webHidden/>
            <w:szCs w:val="20"/>
          </w:rPr>
          <w:fldChar w:fldCharType="end"/>
        </w:r>
      </w:hyperlink>
    </w:p>
    <w:p w14:paraId="3BA487FA" w14:textId="078541E7"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3" w:history="1">
        <w:r w:rsidR="001975C7" w:rsidRPr="00E517C7">
          <w:rPr>
            <w:rStyle w:val="Hyperlink"/>
            <w:rFonts w:ascii="Arial" w:hAnsi="Arial" w:cs="Arial"/>
            <w:bCs/>
            <w:noProof/>
            <w:szCs w:val="20"/>
          </w:rPr>
          <w:t>4.1.7</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Veljavnost ponudb</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_Toc181694193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10</w:t>
        </w:r>
        <w:r w:rsidR="001975C7" w:rsidRPr="00E517C7">
          <w:rPr>
            <w:rFonts w:ascii="Arial" w:hAnsi="Arial" w:cs="Arial"/>
            <w:bCs/>
            <w:noProof/>
            <w:webHidden/>
            <w:szCs w:val="20"/>
          </w:rPr>
          <w:fldChar w:fldCharType="end"/>
        </w:r>
      </w:hyperlink>
    </w:p>
    <w:p w14:paraId="3201567E" w14:textId="4B005291" w:rsidR="001975C7" w:rsidRPr="00E517C7" w:rsidRDefault="00E517C7">
      <w:pPr>
        <w:pStyle w:val="TOC2"/>
        <w:rPr>
          <w:rFonts w:eastAsiaTheme="minorEastAsia" w:cs="Arial"/>
          <w:bCs/>
          <w:kern w:val="2"/>
          <w:szCs w:val="20"/>
          <w:lang w:eastAsia="sl-SI"/>
          <w14:ligatures w14:val="standardContextual"/>
        </w:rPr>
      </w:pPr>
      <w:hyperlink w:anchor="_Toc181694194" w:history="1">
        <w:r w:rsidR="001975C7" w:rsidRPr="00E517C7">
          <w:rPr>
            <w:rStyle w:val="Hyperlink"/>
            <w:rFonts w:cs="Arial"/>
            <w:bCs/>
            <w:szCs w:val="20"/>
          </w:rPr>
          <w:t>4.2</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Dokumenti v ponudbeni dokumentaciji</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_Toc181694194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10</w:t>
        </w:r>
        <w:r w:rsidR="001975C7" w:rsidRPr="00E517C7">
          <w:rPr>
            <w:rFonts w:cs="Arial"/>
            <w:bCs/>
            <w:webHidden/>
            <w:szCs w:val="20"/>
          </w:rPr>
          <w:fldChar w:fldCharType="end"/>
        </w:r>
      </w:hyperlink>
    </w:p>
    <w:p w14:paraId="785FDCFD" w14:textId="67BA70E1"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5" w:history="1">
        <w:r w:rsidR="001975C7" w:rsidRPr="00E517C7">
          <w:rPr>
            <w:rStyle w:val="Hyperlink"/>
            <w:rFonts w:ascii="Arial" w:hAnsi="Arial" w:cs="Arial"/>
            <w:bCs/>
            <w:noProof/>
            <w:szCs w:val="20"/>
          </w:rPr>
          <w:t>4.2.1</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Podatki o ponudniku (OBR-1)</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_Toc181694195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11</w:t>
        </w:r>
        <w:r w:rsidR="001975C7" w:rsidRPr="00E517C7">
          <w:rPr>
            <w:rFonts w:ascii="Arial" w:hAnsi="Arial" w:cs="Arial"/>
            <w:bCs/>
            <w:noProof/>
            <w:webHidden/>
            <w:szCs w:val="20"/>
          </w:rPr>
          <w:fldChar w:fldCharType="end"/>
        </w:r>
      </w:hyperlink>
    </w:p>
    <w:p w14:paraId="10ADBF1D" w14:textId="0EE9EB4C"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6" w:history="1">
        <w:r w:rsidR="001975C7" w:rsidRPr="00E517C7">
          <w:rPr>
            <w:rStyle w:val="Hyperlink"/>
            <w:rFonts w:ascii="Arial" w:hAnsi="Arial" w:cs="Arial"/>
            <w:bCs/>
            <w:noProof/>
            <w:szCs w:val="20"/>
          </w:rPr>
          <w:t>4.2.2</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Izjava o sprejemanju pogojev javnega naročila (OBR-2)</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_Toc181694196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11</w:t>
        </w:r>
        <w:r w:rsidR="001975C7" w:rsidRPr="00E517C7">
          <w:rPr>
            <w:rFonts w:ascii="Arial" w:hAnsi="Arial" w:cs="Arial"/>
            <w:bCs/>
            <w:noProof/>
            <w:webHidden/>
            <w:szCs w:val="20"/>
          </w:rPr>
          <w:fldChar w:fldCharType="end"/>
        </w:r>
      </w:hyperlink>
    </w:p>
    <w:p w14:paraId="74896FE8" w14:textId="445FF049"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7" w:history="1">
        <w:r w:rsidR="001975C7" w:rsidRPr="00E517C7">
          <w:rPr>
            <w:rStyle w:val="Hyperlink"/>
            <w:rFonts w:ascii="Arial" w:hAnsi="Arial" w:cs="Arial"/>
            <w:bCs/>
            <w:noProof/>
            <w:szCs w:val="20"/>
          </w:rPr>
          <w:t>4.2.3</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Povzetek predračuna / rekapitulacija (OBR-3)</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_Toc181694197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11</w:t>
        </w:r>
        <w:r w:rsidR="001975C7" w:rsidRPr="00E517C7">
          <w:rPr>
            <w:rFonts w:ascii="Arial" w:hAnsi="Arial" w:cs="Arial"/>
            <w:bCs/>
            <w:noProof/>
            <w:webHidden/>
            <w:szCs w:val="20"/>
          </w:rPr>
          <w:fldChar w:fldCharType="end"/>
        </w:r>
      </w:hyperlink>
    </w:p>
    <w:p w14:paraId="57971635" w14:textId="0B924BE0"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8" w:history="1">
        <w:r w:rsidR="001975C7" w:rsidRPr="00E517C7">
          <w:rPr>
            <w:rStyle w:val="Hyperlink"/>
            <w:rFonts w:ascii="Arial" w:hAnsi="Arial" w:cs="Arial"/>
            <w:bCs/>
            <w:noProof/>
            <w:szCs w:val="20"/>
          </w:rPr>
          <w:t>4.2.4</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Izjava ponudnika, da je vsa oprema tovarniško nova (OBR-4)</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_Toc181694198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11</w:t>
        </w:r>
        <w:r w:rsidR="001975C7" w:rsidRPr="00E517C7">
          <w:rPr>
            <w:rFonts w:ascii="Arial" w:hAnsi="Arial" w:cs="Arial"/>
            <w:bCs/>
            <w:noProof/>
            <w:webHidden/>
            <w:szCs w:val="20"/>
          </w:rPr>
          <w:fldChar w:fldCharType="end"/>
        </w:r>
      </w:hyperlink>
    </w:p>
    <w:p w14:paraId="5A3BE411" w14:textId="68806F23"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199" w:history="1">
        <w:r w:rsidR="001975C7" w:rsidRPr="00E517C7">
          <w:rPr>
            <w:rStyle w:val="Hyperlink"/>
            <w:rFonts w:ascii="Arial" w:hAnsi="Arial" w:cs="Arial"/>
            <w:bCs/>
            <w:noProof/>
            <w:szCs w:val="20"/>
          </w:rPr>
          <w:t>4.2.5</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Izjava o garanciji in vzdrževanju (OBR-5)</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_Toc181694199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11</w:t>
        </w:r>
        <w:r w:rsidR="001975C7" w:rsidRPr="00E517C7">
          <w:rPr>
            <w:rFonts w:ascii="Arial" w:hAnsi="Arial" w:cs="Arial"/>
            <w:bCs/>
            <w:noProof/>
            <w:webHidden/>
            <w:szCs w:val="20"/>
          </w:rPr>
          <w:fldChar w:fldCharType="end"/>
        </w:r>
      </w:hyperlink>
    </w:p>
    <w:p w14:paraId="46A940D5" w14:textId="52D21871"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0" w:history="1">
        <w:r w:rsidR="001975C7" w:rsidRPr="00E517C7">
          <w:rPr>
            <w:rStyle w:val="Hyperlink"/>
            <w:rFonts w:ascii="Arial" w:hAnsi="Arial" w:cs="Arial"/>
            <w:bCs/>
            <w:noProof/>
            <w:szCs w:val="20"/>
          </w:rPr>
          <w:t>4.2.6</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Referenčna izjava (OBR-6)</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_Toc181694200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11</w:t>
        </w:r>
        <w:r w:rsidR="001975C7" w:rsidRPr="00E517C7">
          <w:rPr>
            <w:rFonts w:ascii="Arial" w:hAnsi="Arial" w:cs="Arial"/>
            <w:bCs/>
            <w:noProof/>
            <w:webHidden/>
            <w:szCs w:val="20"/>
          </w:rPr>
          <w:fldChar w:fldCharType="end"/>
        </w:r>
      </w:hyperlink>
    </w:p>
    <w:p w14:paraId="6629115B" w14:textId="6E995740"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1" w:history="1">
        <w:r w:rsidR="001975C7" w:rsidRPr="00E517C7">
          <w:rPr>
            <w:rStyle w:val="Hyperlink"/>
            <w:rFonts w:ascii="Arial" w:hAnsi="Arial" w:cs="Arial"/>
            <w:bCs/>
            <w:noProof/>
            <w:szCs w:val="20"/>
          </w:rPr>
          <w:t>4.2.7</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Izjava proizvajalca opreme ali principala (OBR-7A  ali OBR-7B)</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_Toc181694201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11</w:t>
        </w:r>
        <w:r w:rsidR="001975C7" w:rsidRPr="00E517C7">
          <w:rPr>
            <w:rFonts w:ascii="Arial" w:hAnsi="Arial" w:cs="Arial"/>
            <w:bCs/>
            <w:noProof/>
            <w:webHidden/>
            <w:szCs w:val="20"/>
          </w:rPr>
          <w:fldChar w:fldCharType="end"/>
        </w:r>
      </w:hyperlink>
    </w:p>
    <w:p w14:paraId="508BB210" w14:textId="41A81A86"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2" w:history="1">
        <w:r w:rsidR="001975C7" w:rsidRPr="00E517C7">
          <w:rPr>
            <w:rStyle w:val="Hyperlink"/>
            <w:rFonts w:ascii="Arial" w:hAnsi="Arial" w:cs="Arial"/>
            <w:bCs/>
            <w:noProof/>
            <w:szCs w:val="20"/>
          </w:rPr>
          <w:t>4.2.8</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Izjava o predložitvi garancije za dobro izvedbo pogodbenih obveznosti (OBR-8)</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_Toc181694202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12</w:t>
        </w:r>
        <w:r w:rsidR="001975C7" w:rsidRPr="00E517C7">
          <w:rPr>
            <w:rFonts w:ascii="Arial" w:hAnsi="Arial" w:cs="Arial"/>
            <w:bCs/>
            <w:noProof/>
            <w:webHidden/>
            <w:szCs w:val="20"/>
          </w:rPr>
          <w:fldChar w:fldCharType="end"/>
        </w:r>
      </w:hyperlink>
    </w:p>
    <w:p w14:paraId="1A3B0022" w14:textId="69C46707"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3" w:history="1">
        <w:r w:rsidR="001975C7" w:rsidRPr="00E517C7">
          <w:rPr>
            <w:rStyle w:val="Hyperlink"/>
            <w:rFonts w:ascii="Arial" w:hAnsi="Arial" w:cs="Arial"/>
            <w:bCs/>
            <w:noProof/>
            <w:szCs w:val="20"/>
          </w:rPr>
          <w:t>4.2.9</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Izjava o varovanju podatkov (OBR-9)</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_Toc181694203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12</w:t>
        </w:r>
        <w:r w:rsidR="001975C7" w:rsidRPr="00E517C7">
          <w:rPr>
            <w:rFonts w:ascii="Arial" w:hAnsi="Arial" w:cs="Arial"/>
            <w:bCs/>
            <w:noProof/>
            <w:webHidden/>
            <w:szCs w:val="20"/>
          </w:rPr>
          <w:fldChar w:fldCharType="end"/>
        </w:r>
      </w:hyperlink>
    </w:p>
    <w:p w14:paraId="6480D68A" w14:textId="65047D54"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4" w:history="1">
        <w:r w:rsidR="001975C7" w:rsidRPr="00E517C7">
          <w:rPr>
            <w:rStyle w:val="Hyperlink"/>
            <w:rFonts w:ascii="Arial" w:hAnsi="Arial" w:cs="Arial"/>
            <w:bCs/>
            <w:noProof/>
            <w:szCs w:val="20"/>
          </w:rPr>
          <w:t>4.2.10</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Vzorec pogodbe (OBR-10)</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_Toc181694204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12</w:t>
        </w:r>
        <w:r w:rsidR="001975C7" w:rsidRPr="00E517C7">
          <w:rPr>
            <w:rFonts w:ascii="Arial" w:hAnsi="Arial" w:cs="Arial"/>
            <w:bCs/>
            <w:noProof/>
            <w:webHidden/>
            <w:szCs w:val="20"/>
          </w:rPr>
          <w:fldChar w:fldCharType="end"/>
        </w:r>
      </w:hyperlink>
    </w:p>
    <w:p w14:paraId="3DB36332" w14:textId="230B6D14"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5" w:history="1">
        <w:r w:rsidR="001975C7" w:rsidRPr="00E517C7">
          <w:rPr>
            <w:rStyle w:val="Hyperlink"/>
            <w:rFonts w:ascii="Arial" w:hAnsi="Arial" w:cs="Arial"/>
            <w:bCs/>
            <w:noProof/>
            <w:szCs w:val="20"/>
          </w:rPr>
          <w:t>4.2.11</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Izjava o posredovanju podatkov o razkritju lastništva ponudnika (OBR-11)</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_Toc181694205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12</w:t>
        </w:r>
        <w:r w:rsidR="001975C7" w:rsidRPr="00E517C7">
          <w:rPr>
            <w:rFonts w:ascii="Arial" w:hAnsi="Arial" w:cs="Arial"/>
            <w:bCs/>
            <w:noProof/>
            <w:webHidden/>
            <w:szCs w:val="20"/>
          </w:rPr>
          <w:fldChar w:fldCharType="end"/>
        </w:r>
      </w:hyperlink>
    </w:p>
    <w:p w14:paraId="25F140B2" w14:textId="0E3B6159"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6" w:history="1">
        <w:r w:rsidR="001975C7" w:rsidRPr="00E517C7">
          <w:rPr>
            <w:rStyle w:val="Hyperlink"/>
            <w:rFonts w:ascii="Arial" w:hAnsi="Arial" w:cs="Arial"/>
            <w:bCs/>
            <w:noProof/>
            <w:szCs w:val="20"/>
          </w:rPr>
          <w:t>4.2.12</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ESPD obrazec</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_Toc181694206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12</w:t>
        </w:r>
        <w:r w:rsidR="001975C7" w:rsidRPr="00E517C7">
          <w:rPr>
            <w:rFonts w:ascii="Arial" w:hAnsi="Arial" w:cs="Arial"/>
            <w:bCs/>
            <w:noProof/>
            <w:webHidden/>
            <w:szCs w:val="20"/>
          </w:rPr>
          <w:fldChar w:fldCharType="end"/>
        </w:r>
      </w:hyperlink>
    </w:p>
    <w:p w14:paraId="334BA3BD" w14:textId="35EAE593"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7" w:history="1">
        <w:r w:rsidR="001975C7" w:rsidRPr="00E517C7">
          <w:rPr>
            <w:rStyle w:val="Hyperlink"/>
            <w:rFonts w:ascii="Arial" w:hAnsi="Arial" w:cs="Arial"/>
            <w:bCs/>
            <w:noProof/>
            <w:szCs w:val="20"/>
          </w:rPr>
          <w:t>4.2.13</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Dokazila, iz katerih je razvidno izpolnjevanje tehničnih zahtev</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_Toc181694207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13</w:t>
        </w:r>
        <w:r w:rsidR="001975C7" w:rsidRPr="00E517C7">
          <w:rPr>
            <w:rFonts w:ascii="Arial" w:hAnsi="Arial" w:cs="Arial"/>
            <w:bCs/>
            <w:noProof/>
            <w:webHidden/>
            <w:szCs w:val="20"/>
          </w:rPr>
          <w:fldChar w:fldCharType="end"/>
        </w:r>
      </w:hyperlink>
    </w:p>
    <w:p w14:paraId="77D5508A" w14:textId="3F9B26B7" w:rsidR="001975C7" w:rsidRPr="00E517C7" w:rsidRDefault="00E517C7">
      <w:pPr>
        <w:pStyle w:val="TOC2"/>
        <w:rPr>
          <w:rFonts w:eastAsiaTheme="minorEastAsia" w:cs="Arial"/>
          <w:bCs/>
          <w:kern w:val="2"/>
          <w:szCs w:val="20"/>
          <w:lang w:eastAsia="sl-SI"/>
          <w14:ligatures w14:val="standardContextual"/>
        </w:rPr>
      </w:pPr>
      <w:hyperlink w:anchor="_Toc181694208" w:history="1">
        <w:r w:rsidR="001975C7" w:rsidRPr="00E517C7">
          <w:rPr>
            <w:rStyle w:val="Hyperlink"/>
            <w:rFonts w:cs="Arial"/>
            <w:bCs/>
            <w:szCs w:val="20"/>
          </w:rPr>
          <w:t>4.3</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Preverjanje sposobnosti in pogojev za sodelovanje</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_Toc181694208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13</w:t>
        </w:r>
        <w:r w:rsidR="001975C7" w:rsidRPr="00E517C7">
          <w:rPr>
            <w:rFonts w:cs="Arial"/>
            <w:bCs/>
            <w:webHidden/>
            <w:szCs w:val="20"/>
          </w:rPr>
          <w:fldChar w:fldCharType="end"/>
        </w:r>
      </w:hyperlink>
    </w:p>
    <w:p w14:paraId="4D7FB7E4" w14:textId="45A4C600"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09" w:history="1">
        <w:r w:rsidR="001975C7" w:rsidRPr="00E517C7">
          <w:rPr>
            <w:rStyle w:val="Hyperlink"/>
            <w:rFonts w:ascii="Arial" w:hAnsi="Arial" w:cs="Arial"/>
            <w:bCs/>
            <w:noProof/>
            <w:szCs w:val="20"/>
          </w:rPr>
          <w:t>4.3.1</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Preverjanje razlogov za izključitev</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_Toc181694209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13</w:t>
        </w:r>
        <w:r w:rsidR="001975C7" w:rsidRPr="00E517C7">
          <w:rPr>
            <w:rFonts w:ascii="Arial" w:hAnsi="Arial" w:cs="Arial"/>
            <w:bCs/>
            <w:noProof/>
            <w:webHidden/>
            <w:szCs w:val="20"/>
          </w:rPr>
          <w:fldChar w:fldCharType="end"/>
        </w:r>
      </w:hyperlink>
    </w:p>
    <w:p w14:paraId="37BE861D" w14:textId="659B54C6" w:rsidR="001975C7" w:rsidRPr="00E517C7" w:rsidRDefault="00E517C7">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181694210" w:history="1">
        <w:r w:rsidR="001975C7" w:rsidRPr="00E517C7">
          <w:rPr>
            <w:rStyle w:val="Hyperlink"/>
            <w:rFonts w:ascii="Arial" w:hAnsi="Arial" w:cs="Arial"/>
            <w:bCs/>
            <w:noProof/>
            <w:szCs w:val="20"/>
          </w:rPr>
          <w:t>4.3.2</w:t>
        </w:r>
        <w:r w:rsidR="001975C7" w:rsidRPr="00E517C7">
          <w:rPr>
            <w:rFonts w:ascii="Arial" w:eastAsiaTheme="minorEastAsia" w:hAnsi="Arial" w:cs="Arial"/>
            <w:bCs/>
            <w:noProof/>
            <w:kern w:val="2"/>
            <w:szCs w:val="20"/>
            <w:lang w:eastAsia="sl-SI"/>
            <w14:ligatures w14:val="standardContextual"/>
          </w:rPr>
          <w:tab/>
        </w:r>
        <w:r w:rsidR="001975C7" w:rsidRPr="00E517C7">
          <w:rPr>
            <w:rStyle w:val="Hyperlink"/>
            <w:rFonts w:ascii="Arial" w:hAnsi="Arial" w:cs="Arial"/>
            <w:bCs/>
            <w:noProof/>
            <w:szCs w:val="20"/>
          </w:rPr>
          <w:t>Preverjanje pogojev za sodelovanje</w:t>
        </w:r>
        <w:r w:rsidR="001975C7" w:rsidRPr="00E517C7">
          <w:rPr>
            <w:rFonts w:ascii="Arial" w:hAnsi="Arial" w:cs="Arial"/>
            <w:bCs/>
            <w:noProof/>
            <w:webHidden/>
            <w:szCs w:val="20"/>
          </w:rPr>
          <w:tab/>
        </w:r>
        <w:r w:rsidR="001975C7" w:rsidRPr="00E517C7">
          <w:rPr>
            <w:rFonts w:ascii="Arial" w:hAnsi="Arial" w:cs="Arial"/>
            <w:bCs/>
            <w:noProof/>
            <w:webHidden/>
            <w:szCs w:val="20"/>
          </w:rPr>
          <w:fldChar w:fldCharType="begin"/>
        </w:r>
        <w:r w:rsidR="001975C7" w:rsidRPr="00E517C7">
          <w:rPr>
            <w:rFonts w:ascii="Arial" w:hAnsi="Arial" w:cs="Arial"/>
            <w:bCs/>
            <w:noProof/>
            <w:webHidden/>
            <w:szCs w:val="20"/>
          </w:rPr>
          <w:instrText xml:space="preserve"> PAGEREF _Toc181694210 \h </w:instrText>
        </w:r>
        <w:r w:rsidR="001975C7" w:rsidRPr="00E517C7">
          <w:rPr>
            <w:rFonts w:ascii="Arial" w:hAnsi="Arial" w:cs="Arial"/>
            <w:bCs/>
            <w:noProof/>
            <w:webHidden/>
            <w:szCs w:val="20"/>
          </w:rPr>
        </w:r>
        <w:r w:rsidR="001975C7" w:rsidRPr="00E517C7">
          <w:rPr>
            <w:rFonts w:ascii="Arial" w:hAnsi="Arial" w:cs="Arial"/>
            <w:bCs/>
            <w:noProof/>
            <w:webHidden/>
            <w:szCs w:val="20"/>
          </w:rPr>
          <w:fldChar w:fldCharType="separate"/>
        </w:r>
        <w:r>
          <w:rPr>
            <w:rFonts w:ascii="Arial" w:hAnsi="Arial" w:cs="Arial"/>
            <w:bCs/>
            <w:noProof/>
            <w:webHidden/>
            <w:szCs w:val="20"/>
          </w:rPr>
          <w:t>14</w:t>
        </w:r>
        <w:r w:rsidR="001975C7" w:rsidRPr="00E517C7">
          <w:rPr>
            <w:rFonts w:ascii="Arial" w:hAnsi="Arial" w:cs="Arial"/>
            <w:bCs/>
            <w:noProof/>
            <w:webHidden/>
            <w:szCs w:val="20"/>
          </w:rPr>
          <w:fldChar w:fldCharType="end"/>
        </w:r>
      </w:hyperlink>
    </w:p>
    <w:p w14:paraId="232BC9AC" w14:textId="6F021ACC" w:rsidR="001975C7" w:rsidRPr="00E517C7" w:rsidRDefault="00E517C7">
      <w:pPr>
        <w:pStyle w:val="TOC1"/>
        <w:rPr>
          <w:rFonts w:eastAsiaTheme="minorEastAsia"/>
          <w:b w:val="0"/>
          <w:kern w:val="2"/>
          <w:szCs w:val="20"/>
          <w:lang w:eastAsia="sl-SI"/>
          <w14:ligatures w14:val="standardContextual"/>
        </w:rPr>
      </w:pPr>
      <w:hyperlink w:anchor="_Toc181694211" w:history="1">
        <w:r w:rsidR="001975C7" w:rsidRPr="00E517C7">
          <w:rPr>
            <w:rStyle w:val="Hyperlink"/>
            <w:b w:val="0"/>
            <w:szCs w:val="20"/>
          </w:rPr>
          <w:t>5</w:t>
        </w:r>
        <w:r w:rsidR="001975C7" w:rsidRPr="00E517C7">
          <w:rPr>
            <w:rFonts w:eastAsiaTheme="minorEastAsia"/>
            <w:b w:val="0"/>
            <w:kern w:val="2"/>
            <w:szCs w:val="20"/>
            <w:lang w:eastAsia="sl-SI"/>
            <w14:ligatures w14:val="standardContextual"/>
          </w:rPr>
          <w:tab/>
        </w:r>
        <w:r w:rsidR="001975C7" w:rsidRPr="00E517C7">
          <w:rPr>
            <w:rStyle w:val="Hyperlink"/>
            <w:b w:val="0"/>
            <w:szCs w:val="20"/>
          </w:rPr>
          <w:t>MERILO ZA IZBIRO NAJUGODNEJŠEGA PONUDNIKA</w:t>
        </w:r>
        <w:r w:rsidR="001975C7" w:rsidRPr="00E517C7">
          <w:rPr>
            <w:b w:val="0"/>
            <w:webHidden/>
            <w:szCs w:val="20"/>
          </w:rPr>
          <w:tab/>
        </w:r>
        <w:r w:rsidR="001975C7" w:rsidRPr="00E517C7">
          <w:rPr>
            <w:b w:val="0"/>
            <w:webHidden/>
            <w:szCs w:val="20"/>
          </w:rPr>
          <w:fldChar w:fldCharType="begin"/>
        </w:r>
        <w:r w:rsidR="001975C7" w:rsidRPr="00E517C7">
          <w:rPr>
            <w:b w:val="0"/>
            <w:webHidden/>
            <w:szCs w:val="20"/>
          </w:rPr>
          <w:instrText xml:space="preserve"> PAGEREF _Toc181694211 \h </w:instrText>
        </w:r>
        <w:r w:rsidR="001975C7" w:rsidRPr="00E517C7">
          <w:rPr>
            <w:b w:val="0"/>
            <w:webHidden/>
            <w:szCs w:val="20"/>
          </w:rPr>
        </w:r>
        <w:r w:rsidR="001975C7" w:rsidRPr="00E517C7">
          <w:rPr>
            <w:b w:val="0"/>
            <w:webHidden/>
            <w:szCs w:val="20"/>
          </w:rPr>
          <w:fldChar w:fldCharType="separate"/>
        </w:r>
        <w:r>
          <w:rPr>
            <w:b w:val="0"/>
            <w:webHidden/>
            <w:szCs w:val="20"/>
          </w:rPr>
          <w:t>15</w:t>
        </w:r>
        <w:r w:rsidR="001975C7" w:rsidRPr="00E517C7">
          <w:rPr>
            <w:b w:val="0"/>
            <w:webHidden/>
            <w:szCs w:val="20"/>
          </w:rPr>
          <w:fldChar w:fldCharType="end"/>
        </w:r>
      </w:hyperlink>
    </w:p>
    <w:p w14:paraId="61E49BBB" w14:textId="0B54DB20" w:rsidR="001975C7" w:rsidRPr="00E517C7" w:rsidRDefault="00E517C7">
      <w:pPr>
        <w:pStyle w:val="TOC2"/>
        <w:rPr>
          <w:rFonts w:eastAsiaTheme="minorEastAsia" w:cs="Arial"/>
          <w:bCs/>
          <w:kern w:val="2"/>
          <w:szCs w:val="20"/>
          <w:lang w:eastAsia="sl-SI"/>
          <w14:ligatures w14:val="standardContextual"/>
        </w:rPr>
      </w:pPr>
      <w:hyperlink w:anchor="_Toc181694212" w:history="1">
        <w:r w:rsidR="001975C7" w:rsidRPr="00E517C7">
          <w:rPr>
            <w:rStyle w:val="Hyperlink"/>
            <w:rFonts w:cs="Arial"/>
            <w:bCs/>
            <w:szCs w:val="20"/>
          </w:rPr>
          <w:t>5.1</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Primer dveh ponudb z enakim rezultatom ocenjevanja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_Toc181694212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15</w:t>
        </w:r>
        <w:r w:rsidR="001975C7" w:rsidRPr="00E517C7">
          <w:rPr>
            <w:rFonts w:cs="Arial"/>
            <w:bCs/>
            <w:webHidden/>
            <w:szCs w:val="20"/>
          </w:rPr>
          <w:fldChar w:fldCharType="end"/>
        </w:r>
      </w:hyperlink>
    </w:p>
    <w:p w14:paraId="1A374361" w14:textId="7BAE54EE" w:rsidR="001975C7" w:rsidRPr="00E517C7" w:rsidRDefault="00E517C7">
      <w:pPr>
        <w:pStyle w:val="TOC1"/>
        <w:rPr>
          <w:rFonts w:eastAsiaTheme="minorEastAsia"/>
          <w:b w:val="0"/>
          <w:kern w:val="2"/>
          <w:szCs w:val="20"/>
          <w:lang w:eastAsia="sl-SI"/>
          <w14:ligatures w14:val="standardContextual"/>
        </w:rPr>
      </w:pPr>
      <w:hyperlink w:anchor="_Toc181694213" w:history="1">
        <w:r w:rsidR="001975C7" w:rsidRPr="00E517C7">
          <w:rPr>
            <w:rStyle w:val="Hyperlink"/>
            <w:b w:val="0"/>
            <w:szCs w:val="20"/>
          </w:rPr>
          <w:t>6</w:t>
        </w:r>
        <w:r w:rsidR="001975C7" w:rsidRPr="00E517C7">
          <w:rPr>
            <w:rFonts w:eastAsiaTheme="minorEastAsia"/>
            <w:b w:val="0"/>
            <w:kern w:val="2"/>
            <w:szCs w:val="20"/>
            <w:lang w:eastAsia="sl-SI"/>
            <w14:ligatures w14:val="standardContextual"/>
          </w:rPr>
          <w:tab/>
        </w:r>
        <w:r w:rsidR="001975C7" w:rsidRPr="00E517C7">
          <w:rPr>
            <w:rStyle w:val="Hyperlink"/>
            <w:b w:val="0"/>
            <w:szCs w:val="20"/>
          </w:rPr>
          <w:t>MOŽNOST REVIZIJE</w:t>
        </w:r>
        <w:r w:rsidR="001975C7" w:rsidRPr="00E517C7">
          <w:rPr>
            <w:b w:val="0"/>
            <w:webHidden/>
            <w:szCs w:val="20"/>
          </w:rPr>
          <w:tab/>
        </w:r>
        <w:r w:rsidR="001975C7" w:rsidRPr="00E517C7">
          <w:rPr>
            <w:b w:val="0"/>
            <w:webHidden/>
            <w:szCs w:val="20"/>
          </w:rPr>
          <w:fldChar w:fldCharType="begin"/>
        </w:r>
        <w:r w:rsidR="001975C7" w:rsidRPr="00E517C7">
          <w:rPr>
            <w:b w:val="0"/>
            <w:webHidden/>
            <w:szCs w:val="20"/>
          </w:rPr>
          <w:instrText xml:space="preserve"> PAGEREF _Toc181694213 \h </w:instrText>
        </w:r>
        <w:r w:rsidR="001975C7" w:rsidRPr="00E517C7">
          <w:rPr>
            <w:b w:val="0"/>
            <w:webHidden/>
            <w:szCs w:val="20"/>
          </w:rPr>
        </w:r>
        <w:r w:rsidR="001975C7" w:rsidRPr="00E517C7">
          <w:rPr>
            <w:b w:val="0"/>
            <w:webHidden/>
            <w:szCs w:val="20"/>
          </w:rPr>
          <w:fldChar w:fldCharType="separate"/>
        </w:r>
        <w:r>
          <w:rPr>
            <w:b w:val="0"/>
            <w:webHidden/>
            <w:szCs w:val="20"/>
          </w:rPr>
          <w:t>15</w:t>
        </w:r>
        <w:r w:rsidR="001975C7" w:rsidRPr="00E517C7">
          <w:rPr>
            <w:b w:val="0"/>
            <w:webHidden/>
            <w:szCs w:val="20"/>
          </w:rPr>
          <w:fldChar w:fldCharType="end"/>
        </w:r>
      </w:hyperlink>
    </w:p>
    <w:p w14:paraId="5520B009" w14:textId="30616807" w:rsidR="001975C7" w:rsidRPr="00E517C7" w:rsidRDefault="00E517C7">
      <w:pPr>
        <w:pStyle w:val="TOC2"/>
        <w:rPr>
          <w:rFonts w:eastAsiaTheme="minorEastAsia" w:cs="Arial"/>
          <w:bCs/>
          <w:kern w:val="2"/>
          <w:szCs w:val="20"/>
          <w:lang w:eastAsia="sl-SI"/>
          <w14:ligatures w14:val="standardContextual"/>
        </w:rPr>
      </w:pPr>
      <w:hyperlink w:anchor="_Toc181694214" w:history="1">
        <w:r w:rsidR="001975C7" w:rsidRPr="00E517C7">
          <w:rPr>
            <w:rStyle w:val="Hyperlink"/>
            <w:rFonts w:cs="Arial"/>
            <w:bCs/>
            <w:szCs w:val="20"/>
          </w:rPr>
          <w:t>6.1</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Pravna podlaga in roki za vložitev</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_Toc181694214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15</w:t>
        </w:r>
        <w:r w:rsidR="001975C7" w:rsidRPr="00E517C7">
          <w:rPr>
            <w:rFonts w:cs="Arial"/>
            <w:bCs/>
            <w:webHidden/>
            <w:szCs w:val="20"/>
          </w:rPr>
          <w:fldChar w:fldCharType="end"/>
        </w:r>
      </w:hyperlink>
    </w:p>
    <w:p w14:paraId="620E3444" w14:textId="7A7DFA93" w:rsidR="001975C7" w:rsidRPr="00E517C7" w:rsidRDefault="00E517C7">
      <w:pPr>
        <w:pStyle w:val="TOC2"/>
        <w:rPr>
          <w:rFonts w:eastAsiaTheme="minorEastAsia" w:cs="Arial"/>
          <w:bCs/>
          <w:kern w:val="2"/>
          <w:szCs w:val="20"/>
          <w:lang w:eastAsia="sl-SI"/>
          <w14:ligatures w14:val="standardContextual"/>
        </w:rPr>
      </w:pPr>
      <w:hyperlink w:anchor="_Toc181694215" w:history="1">
        <w:r w:rsidR="001975C7" w:rsidRPr="00E517C7">
          <w:rPr>
            <w:rStyle w:val="Hyperlink"/>
            <w:rFonts w:cs="Arial"/>
            <w:bCs/>
            <w:szCs w:val="20"/>
          </w:rPr>
          <w:t>6.2</w:t>
        </w:r>
        <w:r w:rsidR="001975C7" w:rsidRPr="00E517C7">
          <w:rPr>
            <w:rFonts w:eastAsiaTheme="minorEastAsia" w:cs="Arial"/>
            <w:bCs/>
            <w:kern w:val="2"/>
            <w:szCs w:val="20"/>
            <w:lang w:eastAsia="sl-SI"/>
            <w14:ligatures w14:val="standardContextual"/>
          </w:rPr>
          <w:tab/>
        </w:r>
        <w:r w:rsidR="001975C7" w:rsidRPr="00E517C7">
          <w:rPr>
            <w:rStyle w:val="Hyperlink"/>
            <w:rFonts w:cs="Arial"/>
            <w:bCs/>
            <w:szCs w:val="20"/>
          </w:rPr>
          <w:t>Način vložitve revizije</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_Toc181694215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15</w:t>
        </w:r>
        <w:r w:rsidR="001975C7" w:rsidRPr="00E517C7">
          <w:rPr>
            <w:rFonts w:cs="Arial"/>
            <w:bCs/>
            <w:webHidden/>
            <w:szCs w:val="20"/>
          </w:rPr>
          <w:fldChar w:fldCharType="end"/>
        </w:r>
      </w:hyperlink>
    </w:p>
    <w:p w14:paraId="55F7FD3A" w14:textId="6031AC28" w:rsidR="001975C7" w:rsidRPr="00E517C7" w:rsidRDefault="00E517C7">
      <w:pPr>
        <w:pStyle w:val="TOC1"/>
        <w:rPr>
          <w:rFonts w:eastAsiaTheme="minorEastAsia"/>
          <w:b w:val="0"/>
          <w:kern w:val="2"/>
          <w:szCs w:val="20"/>
          <w:lang w:eastAsia="sl-SI"/>
          <w14:ligatures w14:val="standardContextual"/>
        </w:rPr>
      </w:pPr>
      <w:hyperlink w:anchor="_Toc181694216" w:history="1">
        <w:r w:rsidR="001975C7" w:rsidRPr="00E517C7">
          <w:rPr>
            <w:rStyle w:val="Hyperlink"/>
            <w:b w:val="0"/>
            <w:szCs w:val="20"/>
          </w:rPr>
          <w:t>7</w:t>
        </w:r>
        <w:r w:rsidR="001975C7" w:rsidRPr="00E517C7">
          <w:rPr>
            <w:rFonts w:eastAsiaTheme="minorEastAsia"/>
            <w:b w:val="0"/>
            <w:kern w:val="2"/>
            <w:szCs w:val="20"/>
            <w:lang w:eastAsia="sl-SI"/>
            <w14:ligatures w14:val="standardContextual"/>
          </w:rPr>
          <w:tab/>
        </w:r>
        <w:r w:rsidR="001975C7" w:rsidRPr="00E517C7">
          <w:rPr>
            <w:rStyle w:val="Hyperlink"/>
            <w:b w:val="0"/>
            <w:szCs w:val="20"/>
          </w:rPr>
          <w:t>OBRAZCI</w:t>
        </w:r>
        <w:r w:rsidR="001975C7" w:rsidRPr="00E517C7">
          <w:rPr>
            <w:b w:val="0"/>
            <w:webHidden/>
            <w:szCs w:val="20"/>
          </w:rPr>
          <w:tab/>
        </w:r>
        <w:r w:rsidR="001975C7" w:rsidRPr="00E517C7">
          <w:rPr>
            <w:b w:val="0"/>
            <w:webHidden/>
            <w:szCs w:val="20"/>
          </w:rPr>
          <w:fldChar w:fldCharType="begin"/>
        </w:r>
        <w:r w:rsidR="001975C7" w:rsidRPr="00E517C7">
          <w:rPr>
            <w:b w:val="0"/>
            <w:webHidden/>
            <w:szCs w:val="20"/>
          </w:rPr>
          <w:instrText xml:space="preserve"> PAGEREF _Toc181694216 \h </w:instrText>
        </w:r>
        <w:r w:rsidR="001975C7" w:rsidRPr="00E517C7">
          <w:rPr>
            <w:b w:val="0"/>
            <w:webHidden/>
            <w:szCs w:val="20"/>
          </w:rPr>
        </w:r>
        <w:r w:rsidR="001975C7" w:rsidRPr="00E517C7">
          <w:rPr>
            <w:b w:val="0"/>
            <w:webHidden/>
            <w:szCs w:val="20"/>
          </w:rPr>
          <w:fldChar w:fldCharType="separate"/>
        </w:r>
        <w:r>
          <w:rPr>
            <w:b w:val="0"/>
            <w:webHidden/>
            <w:szCs w:val="20"/>
          </w:rPr>
          <w:t>15</w:t>
        </w:r>
        <w:r w:rsidR="001975C7" w:rsidRPr="00E517C7">
          <w:rPr>
            <w:b w:val="0"/>
            <w:webHidden/>
            <w:szCs w:val="20"/>
          </w:rPr>
          <w:fldChar w:fldCharType="end"/>
        </w:r>
      </w:hyperlink>
    </w:p>
    <w:p w14:paraId="25BA82D2" w14:textId="47FC0446" w:rsidR="001975C7" w:rsidRPr="00E517C7" w:rsidRDefault="00E517C7">
      <w:pPr>
        <w:pStyle w:val="TOC2"/>
        <w:rPr>
          <w:rFonts w:eastAsiaTheme="minorEastAsia" w:cs="Arial"/>
          <w:bCs/>
          <w:kern w:val="2"/>
          <w:szCs w:val="20"/>
          <w:lang w:eastAsia="sl-SI"/>
          <w14:ligatures w14:val="standardContextual"/>
        </w:rPr>
      </w:pPr>
      <w:hyperlink w:anchor="_Toc181694217" w:history="1">
        <w:r w:rsidR="001975C7" w:rsidRPr="00E517C7">
          <w:rPr>
            <w:rStyle w:val="Hyperlink"/>
            <w:rFonts w:cs="Arial"/>
            <w:bCs/>
            <w:szCs w:val="20"/>
          </w:rPr>
          <w:t>Podatki o ponudniku</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_Toc181694217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16</w:t>
        </w:r>
        <w:r w:rsidR="001975C7" w:rsidRPr="00E517C7">
          <w:rPr>
            <w:rFonts w:cs="Arial"/>
            <w:bCs/>
            <w:webHidden/>
            <w:szCs w:val="20"/>
          </w:rPr>
          <w:fldChar w:fldCharType="end"/>
        </w:r>
      </w:hyperlink>
    </w:p>
    <w:p w14:paraId="7F398994" w14:textId="787A314E" w:rsidR="001975C7" w:rsidRPr="00E517C7" w:rsidRDefault="00E517C7">
      <w:pPr>
        <w:pStyle w:val="TOC2"/>
        <w:rPr>
          <w:rFonts w:eastAsiaTheme="minorEastAsia" w:cs="Arial"/>
          <w:bCs/>
          <w:kern w:val="2"/>
          <w:szCs w:val="20"/>
          <w:lang w:eastAsia="sl-SI"/>
          <w14:ligatures w14:val="standardContextual"/>
        </w:rPr>
      </w:pPr>
      <w:hyperlink w:anchor="_Toc181694218" w:history="1">
        <w:r w:rsidR="001975C7" w:rsidRPr="00E517C7">
          <w:rPr>
            <w:rStyle w:val="Hyperlink"/>
            <w:rFonts w:cs="Arial"/>
            <w:bCs/>
            <w:szCs w:val="20"/>
          </w:rPr>
          <w:t>Izjava o sprejemanju pogojev javnega naročila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_Toc181694218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17</w:t>
        </w:r>
        <w:r w:rsidR="001975C7" w:rsidRPr="00E517C7">
          <w:rPr>
            <w:rFonts w:cs="Arial"/>
            <w:bCs/>
            <w:webHidden/>
            <w:szCs w:val="20"/>
          </w:rPr>
          <w:fldChar w:fldCharType="end"/>
        </w:r>
      </w:hyperlink>
    </w:p>
    <w:p w14:paraId="5D5FE40E" w14:textId="79FAED04" w:rsidR="001975C7" w:rsidRPr="00E517C7" w:rsidRDefault="00E517C7">
      <w:pPr>
        <w:pStyle w:val="TOC2"/>
        <w:rPr>
          <w:rFonts w:eastAsiaTheme="minorEastAsia" w:cs="Arial"/>
          <w:bCs/>
          <w:kern w:val="2"/>
          <w:szCs w:val="20"/>
          <w:lang w:eastAsia="sl-SI"/>
          <w14:ligatures w14:val="standardContextual"/>
        </w:rPr>
      </w:pPr>
      <w:hyperlink w:anchor="_Toc181694219" w:history="1">
        <w:r w:rsidR="001975C7" w:rsidRPr="00E517C7">
          <w:rPr>
            <w:rStyle w:val="Hyperlink"/>
            <w:rFonts w:cs="Arial"/>
            <w:bCs/>
            <w:szCs w:val="20"/>
          </w:rPr>
          <w:t>Povzetek predračuna / rekapitulacija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_Toc181694219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18</w:t>
        </w:r>
        <w:r w:rsidR="001975C7" w:rsidRPr="00E517C7">
          <w:rPr>
            <w:rFonts w:cs="Arial"/>
            <w:bCs/>
            <w:webHidden/>
            <w:szCs w:val="20"/>
          </w:rPr>
          <w:fldChar w:fldCharType="end"/>
        </w:r>
      </w:hyperlink>
    </w:p>
    <w:p w14:paraId="42BCDF80" w14:textId="4B87F9C6" w:rsidR="001975C7" w:rsidRPr="00E517C7" w:rsidRDefault="00E517C7">
      <w:pPr>
        <w:pStyle w:val="TOC2"/>
        <w:rPr>
          <w:rFonts w:eastAsiaTheme="minorEastAsia" w:cs="Arial"/>
          <w:bCs/>
          <w:kern w:val="2"/>
          <w:szCs w:val="20"/>
          <w:lang w:eastAsia="sl-SI"/>
          <w14:ligatures w14:val="standardContextual"/>
        </w:rPr>
      </w:pPr>
      <w:hyperlink w:anchor="_Toc181694220" w:history="1">
        <w:r w:rsidR="001975C7" w:rsidRPr="00E517C7">
          <w:rPr>
            <w:rStyle w:val="Hyperlink"/>
            <w:rFonts w:cs="Arial"/>
            <w:bCs/>
            <w:szCs w:val="20"/>
          </w:rPr>
          <w:t>Izjava ponudnika, da je vsa oprema tovarniško nova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_Toc181694220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20</w:t>
        </w:r>
        <w:r w:rsidR="001975C7" w:rsidRPr="00E517C7">
          <w:rPr>
            <w:rFonts w:cs="Arial"/>
            <w:bCs/>
            <w:webHidden/>
            <w:szCs w:val="20"/>
          </w:rPr>
          <w:fldChar w:fldCharType="end"/>
        </w:r>
      </w:hyperlink>
    </w:p>
    <w:p w14:paraId="62D71959" w14:textId="43F76673" w:rsidR="001975C7" w:rsidRPr="00E517C7" w:rsidRDefault="00E517C7">
      <w:pPr>
        <w:pStyle w:val="TOC2"/>
        <w:rPr>
          <w:rFonts w:eastAsiaTheme="minorEastAsia" w:cs="Arial"/>
          <w:bCs/>
          <w:kern w:val="2"/>
          <w:szCs w:val="20"/>
          <w:lang w:eastAsia="sl-SI"/>
          <w14:ligatures w14:val="standardContextual"/>
        </w:rPr>
      </w:pPr>
      <w:hyperlink w:anchor="_Toc181694221" w:history="1">
        <w:r w:rsidR="001975C7" w:rsidRPr="00E517C7">
          <w:rPr>
            <w:rStyle w:val="Hyperlink"/>
            <w:rFonts w:cs="Arial"/>
            <w:bCs/>
            <w:szCs w:val="20"/>
          </w:rPr>
          <w:t>Izjava o garanciji in PODPORI</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_Toc181694221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21</w:t>
        </w:r>
        <w:r w:rsidR="001975C7" w:rsidRPr="00E517C7">
          <w:rPr>
            <w:rFonts w:cs="Arial"/>
            <w:bCs/>
            <w:webHidden/>
            <w:szCs w:val="20"/>
          </w:rPr>
          <w:fldChar w:fldCharType="end"/>
        </w:r>
      </w:hyperlink>
    </w:p>
    <w:p w14:paraId="70F46217" w14:textId="0A444FFF" w:rsidR="001975C7" w:rsidRPr="00E517C7" w:rsidRDefault="00E517C7">
      <w:pPr>
        <w:pStyle w:val="TOC2"/>
        <w:rPr>
          <w:rFonts w:eastAsiaTheme="minorEastAsia" w:cs="Arial"/>
          <w:bCs/>
          <w:kern w:val="2"/>
          <w:szCs w:val="20"/>
          <w:lang w:eastAsia="sl-SI"/>
          <w14:ligatures w14:val="standardContextual"/>
        </w:rPr>
      </w:pPr>
      <w:hyperlink w:anchor="_Toc181694222" w:history="1">
        <w:r w:rsidR="001975C7" w:rsidRPr="00E517C7">
          <w:rPr>
            <w:rStyle w:val="Hyperlink"/>
            <w:rFonts w:cs="Arial"/>
            <w:bCs/>
            <w:szCs w:val="20"/>
          </w:rPr>
          <w:t>Izjava proizvajalca opreme</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_Toc181694222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23</w:t>
        </w:r>
        <w:r w:rsidR="001975C7" w:rsidRPr="00E517C7">
          <w:rPr>
            <w:rFonts w:cs="Arial"/>
            <w:bCs/>
            <w:webHidden/>
            <w:szCs w:val="20"/>
          </w:rPr>
          <w:fldChar w:fldCharType="end"/>
        </w:r>
      </w:hyperlink>
    </w:p>
    <w:p w14:paraId="6A6408BC" w14:textId="79E81737" w:rsidR="001975C7" w:rsidRPr="00E517C7" w:rsidRDefault="00E517C7">
      <w:pPr>
        <w:pStyle w:val="TOC2"/>
        <w:rPr>
          <w:rFonts w:eastAsiaTheme="minorEastAsia" w:cs="Arial"/>
          <w:bCs/>
          <w:kern w:val="2"/>
          <w:szCs w:val="20"/>
          <w:lang w:eastAsia="sl-SI"/>
          <w14:ligatures w14:val="standardContextual"/>
        </w:rPr>
      </w:pPr>
      <w:hyperlink w:anchor="_Toc181694223" w:history="1">
        <w:r w:rsidR="001975C7" w:rsidRPr="00E517C7">
          <w:rPr>
            <w:rStyle w:val="Hyperlink"/>
            <w:rFonts w:cs="Arial"/>
            <w:bCs/>
            <w:szCs w:val="20"/>
          </w:rPr>
          <w:t>Izjava principala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_Toc181694223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24</w:t>
        </w:r>
        <w:r w:rsidR="001975C7" w:rsidRPr="00E517C7">
          <w:rPr>
            <w:rFonts w:cs="Arial"/>
            <w:bCs/>
            <w:webHidden/>
            <w:szCs w:val="20"/>
          </w:rPr>
          <w:fldChar w:fldCharType="end"/>
        </w:r>
      </w:hyperlink>
    </w:p>
    <w:p w14:paraId="1AB00238" w14:textId="4E4C1ED3" w:rsidR="001975C7" w:rsidRPr="00E517C7" w:rsidRDefault="00E517C7">
      <w:pPr>
        <w:pStyle w:val="TOC2"/>
        <w:rPr>
          <w:rFonts w:eastAsiaTheme="minorEastAsia" w:cs="Arial"/>
          <w:bCs/>
          <w:kern w:val="2"/>
          <w:szCs w:val="20"/>
          <w:lang w:eastAsia="sl-SI"/>
          <w14:ligatures w14:val="standardContextual"/>
        </w:rPr>
      </w:pPr>
      <w:hyperlink w:anchor="_Toc181694224" w:history="1">
        <w:r w:rsidR="001975C7" w:rsidRPr="00E517C7">
          <w:rPr>
            <w:rStyle w:val="Hyperlink"/>
            <w:rFonts w:cs="Arial"/>
            <w:bCs/>
            <w:szCs w:val="20"/>
          </w:rPr>
          <w:t>Izjava o predložitvi garancije za dobro izvedbo pogodbenih obveznosti</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_Toc181694224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25</w:t>
        </w:r>
        <w:r w:rsidR="001975C7" w:rsidRPr="00E517C7">
          <w:rPr>
            <w:rFonts w:cs="Arial"/>
            <w:bCs/>
            <w:webHidden/>
            <w:szCs w:val="20"/>
          </w:rPr>
          <w:fldChar w:fldCharType="end"/>
        </w:r>
      </w:hyperlink>
    </w:p>
    <w:p w14:paraId="6D51E3BA" w14:textId="252E54D9" w:rsidR="001975C7" w:rsidRPr="00E517C7" w:rsidRDefault="00E517C7">
      <w:pPr>
        <w:pStyle w:val="TOC2"/>
        <w:rPr>
          <w:rFonts w:eastAsiaTheme="minorEastAsia" w:cs="Arial"/>
          <w:bCs/>
          <w:kern w:val="2"/>
          <w:szCs w:val="20"/>
          <w:lang w:eastAsia="sl-SI"/>
          <w14:ligatures w14:val="standardContextual"/>
        </w:rPr>
      </w:pPr>
      <w:hyperlink w:anchor="_Toc181694225" w:history="1">
        <w:r w:rsidR="001975C7" w:rsidRPr="00E517C7">
          <w:rPr>
            <w:rStyle w:val="Hyperlink"/>
            <w:rFonts w:cs="Arial"/>
            <w:bCs/>
            <w:szCs w:val="20"/>
          </w:rPr>
          <w:t>IZJAVA O ZAGOTAVLJANJU VAROVANJA PODATKOV</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_Toc181694225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26</w:t>
        </w:r>
        <w:r w:rsidR="001975C7" w:rsidRPr="00E517C7">
          <w:rPr>
            <w:rFonts w:cs="Arial"/>
            <w:bCs/>
            <w:webHidden/>
            <w:szCs w:val="20"/>
          </w:rPr>
          <w:fldChar w:fldCharType="end"/>
        </w:r>
      </w:hyperlink>
    </w:p>
    <w:p w14:paraId="799A380D" w14:textId="459B2D72" w:rsidR="001975C7" w:rsidRPr="00E517C7" w:rsidRDefault="00E517C7">
      <w:pPr>
        <w:pStyle w:val="TOC2"/>
        <w:rPr>
          <w:rFonts w:eastAsiaTheme="minorEastAsia" w:cs="Arial"/>
          <w:bCs/>
          <w:kern w:val="2"/>
          <w:szCs w:val="20"/>
          <w:lang w:eastAsia="sl-SI"/>
          <w14:ligatures w14:val="standardContextual"/>
        </w:rPr>
      </w:pPr>
      <w:hyperlink w:anchor="_Toc181694226" w:history="1">
        <w:r w:rsidR="001975C7" w:rsidRPr="00E517C7">
          <w:rPr>
            <w:rStyle w:val="Hyperlink"/>
            <w:rFonts w:cs="Arial"/>
            <w:bCs/>
            <w:szCs w:val="20"/>
          </w:rPr>
          <w:t>Vzorec pogodbe</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_Toc181694226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27</w:t>
        </w:r>
        <w:r w:rsidR="001975C7" w:rsidRPr="00E517C7">
          <w:rPr>
            <w:rFonts w:cs="Arial"/>
            <w:bCs/>
            <w:webHidden/>
            <w:szCs w:val="20"/>
          </w:rPr>
          <w:fldChar w:fldCharType="end"/>
        </w:r>
      </w:hyperlink>
    </w:p>
    <w:p w14:paraId="2C6530B4" w14:textId="2E85CE0C" w:rsidR="001975C7" w:rsidRPr="00E517C7" w:rsidRDefault="00E517C7">
      <w:pPr>
        <w:pStyle w:val="TOC2"/>
        <w:rPr>
          <w:rFonts w:eastAsiaTheme="minorEastAsia" w:cs="Arial"/>
          <w:bCs/>
          <w:kern w:val="2"/>
          <w:szCs w:val="20"/>
          <w:lang w:eastAsia="sl-SI"/>
          <w14:ligatures w14:val="standardContextual"/>
        </w:rPr>
      </w:pPr>
      <w:hyperlink w:anchor="_Toc181694227" w:history="1">
        <w:r w:rsidR="001975C7" w:rsidRPr="00E517C7">
          <w:rPr>
            <w:rStyle w:val="Hyperlink"/>
            <w:rFonts w:cs="Arial"/>
            <w:bCs/>
            <w:szCs w:val="20"/>
          </w:rPr>
          <w:t>Izjava o posredovanju podatkov o razkritju lastništva ponudnika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_Toc181694227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34</w:t>
        </w:r>
        <w:r w:rsidR="001975C7" w:rsidRPr="00E517C7">
          <w:rPr>
            <w:rFonts w:cs="Arial"/>
            <w:bCs/>
            <w:webHidden/>
            <w:szCs w:val="20"/>
          </w:rPr>
          <w:fldChar w:fldCharType="end"/>
        </w:r>
      </w:hyperlink>
    </w:p>
    <w:p w14:paraId="410A251C" w14:textId="1D9A08ED" w:rsidR="001975C7" w:rsidRPr="001975C7" w:rsidRDefault="00E517C7">
      <w:pPr>
        <w:pStyle w:val="TOC2"/>
        <w:rPr>
          <w:rFonts w:asciiTheme="minorHAnsi" w:eastAsiaTheme="minorEastAsia" w:hAnsiTheme="minorHAnsi" w:cstheme="minorBidi"/>
          <w:bCs/>
          <w:kern w:val="2"/>
          <w:sz w:val="24"/>
          <w:lang w:eastAsia="sl-SI"/>
          <w14:ligatures w14:val="standardContextual"/>
        </w:rPr>
      </w:pPr>
      <w:hyperlink w:anchor="_Toc181694228" w:history="1">
        <w:r w:rsidR="001975C7" w:rsidRPr="00E517C7">
          <w:rPr>
            <w:rStyle w:val="Hyperlink"/>
            <w:rFonts w:cs="Arial"/>
            <w:bCs/>
            <w:szCs w:val="20"/>
          </w:rPr>
          <w:t>Izjava o udeležbi fizičnih in pravnih oseb v lastništvu ponudnika</w:t>
        </w:r>
        <w:r w:rsidR="001975C7" w:rsidRPr="00E517C7">
          <w:rPr>
            <w:rFonts w:cs="Arial"/>
            <w:bCs/>
            <w:webHidden/>
            <w:szCs w:val="20"/>
          </w:rPr>
          <w:tab/>
        </w:r>
        <w:r w:rsidR="001975C7" w:rsidRPr="00E517C7">
          <w:rPr>
            <w:rFonts w:cs="Arial"/>
            <w:bCs/>
            <w:webHidden/>
            <w:szCs w:val="20"/>
          </w:rPr>
          <w:fldChar w:fldCharType="begin"/>
        </w:r>
        <w:r w:rsidR="001975C7" w:rsidRPr="00E517C7">
          <w:rPr>
            <w:rFonts w:cs="Arial"/>
            <w:bCs/>
            <w:webHidden/>
            <w:szCs w:val="20"/>
          </w:rPr>
          <w:instrText xml:space="preserve"> PAGEREF _Toc181694228 \h </w:instrText>
        </w:r>
        <w:r w:rsidR="001975C7" w:rsidRPr="00E517C7">
          <w:rPr>
            <w:rFonts w:cs="Arial"/>
            <w:bCs/>
            <w:webHidden/>
            <w:szCs w:val="20"/>
          </w:rPr>
        </w:r>
        <w:r w:rsidR="001975C7" w:rsidRPr="00E517C7">
          <w:rPr>
            <w:rFonts w:cs="Arial"/>
            <w:bCs/>
            <w:webHidden/>
            <w:szCs w:val="20"/>
          </w:rPr>
          <w:fldChar w:fldCharType="separate"/>
        </w:r>
        <w:r>
          <w:rPr>
            <w:rFonts w:cs="Arial"/>
            <w:bCs/>
            <w:webHidden/>
            <w:szCs w:val="20"/>
          </w:rPr>
          <w:t>35</w:t>
        </w:r>
        <w:r w:rsidR="001975C7" w:rsidRPr="00E517C7">
          <w:rPr>
            <w:rFonts w:cs="Arial"/>
            <w:bCs/>
            <w:webHidden/>
            <w:szCs w:val="20"/>
          </w:rPr>
          <w:fldChar w:fldCharType="end"/>
        </w:r>
      </w:hyperlink>
    </w:p>
    <w:p w14:paraId="67D87580" w14:textId="3D3E7418" w:rsidR="008942AF" w:rsidRPr="00E03904" w:rsidRDefault="00D94DF4" w:rsidP="008D4BEE">
      <w:pPr>
        <w:pStyle w:val="TOC2"/>
        <w:ind w:left="0"/>
        <w:rPr>
          <w:rFonts w:cs="Arial"/>
          <w:bCs/>
          <w:noProof w:val="0"/>
          <w:szCs w:val="20"/>
        </w:rPr>
      </w:pPr>
      <w:r w:rsidRPr="001975C7">
        <w:rPr>
          <w:rFonts w:cs="Arial"/>
          <w:bCs/>
          <w:noProof w:val="0"/>
          <w:szCs w:val="20"/>
        </w:rPr>
        <w:fldChar w:fldCharType="end"/>
      </w:r>
    </w:p>
    <w:p w14:paraId="5955221A" w14:textId="77777777" w:rsidR="008942AF" w:rsidRPr="00E03904" w:rsidRDefault="008942AF">
      <w:pPr>
        <w:jc w:val="left"/>
        <w:rPr>
          <w:rFonts w:cs="Arial"/>
          <w:bCs/>
          <w:szCs w:val="20"/>
        </w:rPr>
      </w:pPr>
      <w:r w:rsidRPr="00E03904">
        <w:rPr>
          <w:rFonts w:cs="Arial"/>
          <w:bCs/>
          <w:szCs w:val="20"/>
        </w:rPr>
        <w:br w:type="page"/>
      </w:r>
    </w:p>
    <w:p w14:paraId="659E9784" w14:textId="77777777" w:rsidR="00EE1DA5" w:rsidRPr="00926AC8" w:rsidRDefault="00EE1DA5" w:rsidP="008D4BEE">
      <w:pPr>
        <w:pStyle w:val="TOC2"/>
        <w:ind w:left="0"/>
        <w:rPr>
          <w:rFonts w:asciiTheme="minorHAnsi" w:eastAsiaTheme="minorEastAsia" w:hAnsiTheme="minorHAnsi" w:cstheme="minorBidi"/>
          <w:noProof w:val="0"/>
          <w:sz w:val="22"/>
          <w:szCs w:val="22"/>
          <w:lang w:eastAsia="sl-SI"/>
        </w:rPr>
      </w:pPr>
    </w:p>
    <w:p w14:paraId="7620AAC1" w14:textId="77777777" w:rsidR="00EE1DA5" w:rsidRPr="00926AC8" w:rsidRDefault="00EE1DA5" w:rsidP="00EE1DA5">
      <w:pPr>
        <w:framePr w:hSpace="141" w:wrap="around" w:vAnchor="text" w:hAnchor="page" w:x="6632" w:y="1"/>
        <w:rPr>
          <w:rFonts w:cs="Arial"/>
        </w:rPr>
      </w:pPr>
      <w:r w:rsidRPr="00926AC8">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926AC8" w:rsidRDefault="00EE1DA5" w:rsidP="00AC12A6"/>
    <w:p w14:paraId="645B186B" w14:textId="77777777" w:rsidR="00EE1DA5" w:rsidRPr="00926AC8" w:rsidRDefault="00EE1DA5" w:rsidP="00EE1DA5">
      <w:pPr>
        <w:jc w:val="center"/>
      </w:pPr>
    </w:p>
    <w:p w14:paraId="15C49CBC" w14:textId="77777777" w:rsidR="00EE1DA5" w:rsidRPr="00926AC8" w:rsidRDefault="00EE1DA5" w:rsidP="00EE1DA5">
      <w:pPr>
        <w:jc w:val="center"/>
      </w:pPr>
    </w:p>
    <w:p w14:paraId="40F0E6A1" w14:textId="77777777" w:rsidR="00EE1DA5" w:rsidRPr="00926AC8" w:rsidRDefault="00EE1DA5" w:rsidP="00EE1DA5">
      <w:pPr>
        <w:tabs>
          <w:tab w:val="left" w:pos="-180"/>
        </w:tabs>
      </w:pPr>
    </w:p>
    <w:p w14:paraId="74CC8E3E" w14:textId="77777777" w:rsidR="00EE1DA5" w:rsidRPr="00926AC8"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81694174"/>
      <w:r w:rsidRPr="00926AC8">
        <w:rPr>
          <w:b/>
        </w:rPr>
        <w:t>POVABILO K ODDAJI PONUDBE</w:t>
      </w:r>
      <w:bookmarkEnd w:id="0"/>
      <w:bookmarkEnd w:id="1"/>
      <w:bookmarkEnd w:id="2"/>
      <w:bookmarkEnd w:id="3"/>
      <w:bookmarkEnd w:id="4"/>
      <w:bookmarkEnd w:id="5"/>
    </w:p>
    <w:p w14:paraId="6679E5F8" w14:textId="77777777" w:rsidR="00EE1DA5" w:rsidRPr="00926AC8" w:rsidRDefault="00EE1DA5" w:rsidP="00EE1DA5">
      <w:pPr>
        <w:tabs>
          <w:tab w:val="left" w:pos="-180"/>
        </w:tabs>
      </w:pPr>
    </w:p>
    <w:p w14:paraId="6D784843" w14:textId="77777777" w:rsidR="00EE1DA5" w:rsidRPr="00926AC8" w:rsidRDefault="00EE1DA5" w:rsidP="00EE1DA5">
      <w:pPr>
        <w:tabs>
          <w:tab w:val="left" w:pos="-180"/>
        </w:tabs>
      </w:pPr>
    </w:p>
    <w:p w14:paraId="3A792521" w14:textId="6852EE8A" w:rsidR="00663DA0" w:rsidRPr="00926AC8" w:rsidRDefault="00663DA0" w:rsidP="00663DA0">
      <w:pPr>
        <w:tabs>
          <w:tab w:val="left" w:pos="-180"/>
        </w:tabs>
        <w:rPr>
          <w:rFonts w:cs="Arial"/>
        </w:rPr>
      </w:pPr>
      <w:r w:rsidRPr="00926AC8">
        <w:rPr>
          <w:rFonts w:cs="Arial"/>
        </w:rPr>
        <w:t xml:space="preserve">Radiotelevizija Slovenija, Javni zavod, objavlja na podlagi </w:t>
      </w:r>
      <w:r w:rsidR="00B5630C" w:rsidRPr="00926AC8">
        <w:rPr>
          <w:rFonts w:cs="Arial"/>
        </w:rPr>
        <w:t>4</w:t>
      </w:r>
      <w:r w:rsidR="00A627F8" w:rsidRPr="00926AC8">
        <w:rPr>
          <w:rFonts w:cs="Arial"/>
        </w:rPr>
        <w:t>7</w:t>
      </w:r>
      <w:r w:rsidR="00B5630C" w:rsidRPr="00926AC8">
        <w:rPr>
          <w:rFonts w:cs="Arial"/>
        </w:rPr>
        <w:t>. člena</w:t>
      </w:r>
      <w:r w:rsidRPr="00926AC8">
        <w:rPr>
          <w:rFonts w:cs="Arial"/>
        </w:rPr>
        <w:t xml:space="preserve"> Zakona o javnem naročanju (U</w:t>
      </w:r>
      <w:r w:rsidR="006F6374" w:rsidRPr="00926AC8">
        <w:rPr>
          <w:rFonts w:cs="Arial"/>
        </w:rPr>
        <w:t xml:space="preserve">radni list </w:t>
      </w:r>
      <w:r w:rsidRPr="00926AC8">
        <w:rPr>
          <w:rFonts w:cs="Arial"/>
        </w:rPr>
        <w:t xml:space="preserve">RS, št.: </w:t>
      </w:r>
      <w:r w:rsidR="00FA7509" w:rsidRPr="00926AC8">
        <w:rPr>
          <w:rFonts w:cs="Arial"/>
        </w:rPr>
        <w:t>91/2015</w:t>
      </w:r>
      <w:r w:rsidR="006F6374" w:rsidRPr="00926AC8">
        <w:rPr>
          <w:rFonts w:cs="Arial"/>
        </w:rPr>
        <w:t xml:space="preserve"> in </w:t>
      </w:r>
      <w:r w:rsidR="00A627F8" w:rsidRPr="00926AC8">
        <w:rPr>
          <w:rFonts w:cs="Arial"/>
        </w:rPr>
        <w:t>spremembe</w:t>
      </w:r>
      <w:r w:rsidR="00FA7509" w:rsidRPr="00926AC8">
        <w:rPr>
          <w:rFonts w:cs="Arial"/>
        </w:rPr>
        <w:t>, v nadaljevanju</w:t>
      </w:r>
      <w:r w:rsidR="006F6374" w:rsidRPr="00926AC8">
        <w:rPr>
          <w:rFonts w:cs="Arial"/>
        </w:rPr>
        <w:t>:</w:t>
      </w:r>
      <w:r w:rsidR="00FA7509" w:rsidRPr="00926AC8">
        <w:rPr>
          <w:rFonts w:cs="Arial"/>
        </w:rPr>
        <w:t xml:space="preserve"> ZJN-3</w:t>
      </w:r>
      <w:r w:rsidRPr="00926AC8">
        <w:rPr>
          <w:rFonts w:cs="Arial"/>
        </w:rPr>
        <w:t xml:space="preserve">), javno naročilo po </w:t>
      </w:r>
      <w:r w:rsidR="00DA7E48" w:rsidRPr="00926AC8">
        <w:rPr>
          <w:rFonts w:cs="Arial"/>
        </w:rPr>
        <w:t>odprtem postopku</w:t>
      </w:r>
      <w:r w:rsidRPr="00926AC8">
        <w:rPr>
          <w:rFonts w:cs="Arial"/>
        </w:rPr>
        <w:t xml:space="preserve"> za:</w:t>
      </w:r>
    </w:p>
    <w:p w14:paraId="54924751" w14:textId="77777777" w:rsidR="00663DA0" w:rsidRPr="00926AC8" w:rsidRDefault="00663DA0" w:rsidP="00663DA0">
      <w:pPr>
        <w:tabs>
          <w:tab w:val="left" w:pos="-180"/>
        </w:tabs>
        <w:suppressAutoHyphens/>
        <w:rPr>
          <w:rFonts w:cs="Arial"/>
          <w:szCs w:val="20"/>
          <w:lang w:eastAsia="ar-SA"/>
        </w:rPr>
      </w:pPr>
    </w:p>
    <w:p w14:paraId="6B88BA70" w14:textId="77777777" w:rsidR="004C7464" w:rsidRPr="004C7464" w:rsidRDefault="004C7464" w:rsidP="004C7464">
      <w:pPr>
        <w:suppressAutoHyphens/>
        <w:rPr>
          <w:rFonts w:cs="Arial"/>
          <w:b/>
          <w:bCs/>
        </w:rPr>
      </w:pPr>
      <w:bookmarkStart w:id="6" w:name="_Toc8536254"/>
      <w:bookmarkStart w:id="7" w:name="_Toc14052251"/>
      <w:bookmarkStart w:id="8" w:name="_Toc14052428"/>
      <w:bookmarkStart w:id="9" w:name="_Toc14055372"/>
      <w:bookmarkStart w:id="10" w:name="_Toc15030893"/>
      <w:r w:rsidRPr="004C7464">
        <w:rPr>
          <w:rFonts w:cs="Arial"/>
          <w:b/>
          <w:bCs/>
        </w:rPr>
        <w:t>Nakup strežniškega sistema</w:t>
      </w:r>
    </w:p>
    <w:p w14:paraId="4DAC61C3" w14:textId="77777777" w:rsidR="0000166C" w:rsidRPr="00926AC8" w:rsidRDefault="0000166C" w:rsidP="0000166C">
      <w:pPr>
        <w:suppressAutoHyphens/>
        <w:rPr>
          <w:rFonts w:cs="Arial"/>
          <w:b/>
          <w:szCs w:val="20"/>
          <w:lang w:eastAsia="ar-SA"/>
        </w:rPr>
      </w:pPr>
    </w:p>
    <w:p w14:paraId="692F4E11" w14:textId="77777777" w:rsidR="0000166C" w:rsidRPr="00926AC8" w:rsidRDefault="0000166C" w:rsidP="0000166C">
      <w:pPr>
        <w:rPr>
          <w:rFonts w:eastAsia="Calibri" w:cs="Arial"/>
          <w:szCs w:val="22"/>
        </w:rPr>
      </w:pPr>
      <w:r w:rsidRPr="00926AC8">
        <w:rPr>
          <w:rFonts w:eastAsia="Calibri" w:cs="Arial"/>
          <w:szCs w:val="22"/>
        </w:rPr>
        <w:t xml:space="preserve">Ponudniki morajo ponudbe predložiti v informacijski sistem e-JN (v nadaljevanju: sistem e-JN) na spletnem naslovu </w:t>
      </w:r>
      <w:hyperlink r:id="rId12" w:history="1">
        <w:r w:rsidRPr="00926AC8">
          <w:rPr>
            <w:rStyle w:val="Hyperlink"/>
            <w:rFonts w:eastAsia="Calibri" w:cs="Arial"/>
            <w:szCs w:val="22"/>
          </w:rPr>
          <w:t>https://ejn.gov.si/</w:t>
        </w:r>
      </w:hyperlink>
      <w:r w:rsidRPr="00926AC8">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926AC8">
          <w:rPr>
            <w:rStyle w:val="Hyperlink"/>
            <w:rFonts w:eastAsia="Calibri" w:cs="Arial"/>
            <w:szCs w:val="22"/>
          </w:rPr>
          <w:t>https://ejn.gov.si/</w:t>
        </w:r>
      </w:hyperlink>
      <w:r w:rsidRPr="00926AC8">
        <w:rPr>
          <w:rFonts w:eastAsia="Calibri" w:cs="Arial"/>
          <w:szCs w:val="22"/>
        </w:rPr>
        <w:t>.</w:t>
      </w:r>
    </w:p>
    <w:p w14:paraId="56D2CAA0" w14:textId="77777777" w:rsidR="0000166C" w:rsidRPr="00926AC8" w:rsidRDefault="0000166C" w:rsidP="0000166C">
      <w:pPr>
        <w:rPr>
          <w:rFonts w:eastAsia="Calibri" w:cs="Arial"/>
          <w:szCs w:val="22"/>
        </w:rPr>
      </w:pPr>
    </w:p>
    <w:p w14:paraId="6FB43DE7" w14:textId="77777777" w:rsidR="0000166C" w:rsidRPr="00926AC8" w:rsidRDefault="0000166C" w:rsidP="0000166C">
      <w:pPr>
        <w:rPr>
          <w:rFonts w:eastAsia="Calibri" w:cs="Arial"/>
          <w:szCs w:val="22"/>
        </w:rPr>
      </w:pPr>
      <w:r w:rsidRPr="00926AC8">
        <w:rPr>
          <w:rFonts w:eastAsia="Calibri" w:cs="Arial"/>
          <w:szCs w:val="22"/>
        </w:rPr>
        <w:t xml:space="preserve">Ponudnik se mora pred oddajo ponudbe registrirati na spletnem naslovu </w:t>
      </w:r>
      <w:hyperlink r:id="rId14" w:history="1">
        <w:r w:rsidRPr="00926AC8">
          <w:rPr>
            <w:rStyle w:val="Hyperlink"/>
            <w:rFonts w:eastAsia="Calibri" w:cs="Arial"/>
            <w:szCs w:val="22"/>
          </w:rPr>
          <w:t>https://ejn.gov.si/</w:t>
        </w:r>
      </w:hyperlink>
      <w:r w:rsidRPr="00926AC8">
        <w:rPr>
          <w:rFonts w:eastAsia="Calibri" w:cs="Arial"/>
          <w:szCs w:val="22"/>
        </w:rPr>
        <w:t>, v skladu z Navodili za uporabo informacijskega sistema e-JN. Če je ponudnik že registriran v sistem e-JN, se v aplikacijo prijavi na istem naslovu (</w:t>
      </w:r>
      <w:hyperlink r:id="rId15" w:history="1">
        <w:r w:rsidRPr="00926AC8">
          <w:rPr>
            <w:rStyle w:val="Hyperlink"/>
            <w:rFonts w:eastAsia="Calibri" w:cs="Arial"/>
            <w:szCs w:val="22"/>
          </w:rPr>
          <w:t>https://ejn.gov.si/</w:t>
        </w:r>
      </w:hyperlink>
      <w:r w:rsidRPr="00926AC8">
        <w:rPr>
          <w:rFonts w:eastAsia="Calibri" w:cs="Arial"/>
          <w:szCs w:val="22"/>
        </w:rPr>
        <w:t>).</w:t>
      </w:r>
    </w:p>
    <w:p w14:paraId="70B7C8B1" w14:textId="77777777" w:rsidR="0000166C" w:rsidRPr="00926AC8" w:rsidRDefault="0000166C" w:rsidP="0000166C">
      <w:pPr>
        <w:rPr>
          <w:rFonts w:eastAsia="Calibri" w:cs="Arial"/>
          <w:szCs w:val="22"/>
        </w:rPr>
      </w:pPr>
    </w:p>
    <w:p w14:paraId="559B1F37" w14:textId="77777777" w:rsidR="0000166C" w:rsidRPr="00926AC8" w:rsidRDefault="0000166C" w:rsidP="0000166C">
      <w:pPr>
        <w:rPr>
          <w:rFonts w:eastAsia="Calibri" w:cs="Arial"/>
          <w:szCs w:val="22"/>
        </w:rPr>
      </w:pPr>
      <w:r w:rsidRPr="00926AC8">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926AC8" w:rsidRDefault="0000166C" w:rsidP="0000166C">
      <w:pPr>
        <w:rPr>
          <w:rFonts w:cs="Arial"/>
          <w:szCs w:val="20"/>
          <w:lang w:eastAsia="sl-SI"/>
        </w:rPr>
      </w:pPr>
    </w:p>
    <w:p w14:paraId="7526CB55" w14:textId="13ADD27F" w:rsidR="0000166C" w:rsidRPr="00926AC8" w:rsidRDefault="0000166C" w:rsidP="0000166C">
      <w:pPr>
        <w:spacing w:line="260" w:lineRule="atLeast"/>
        <w:rPr>
          <w:rFonts w:eastAsia="Calibri"/>
          <w:szCs w:val="22"/>
        </w:rPr>
      </w:pPr>
      <w:r w:rsidRPr="00926AC8">
        <w:rPr>
          <w:rFonts w:eastAsia="Calibri" w:cs="Arial"/>
          <w:szCs w:val="22"/>
        </w:rPr>
        <w:t xml:space="preserve">Ponudba se šteje za pravočasno oddano, če jo naročnik prejme preko sistema e-JN </w:t>
      </w:r>
      <w:hyperlink r:id="rId16" w:history="1">
        <w:r w:rsidRPr="00926AC8">
          <w:rPr>
            <w:rFonts w:eastAsia="Calibri" w:cs="Arial"/>
            <w:color w:val="0000FF"/>
            <w:szCs w:val="22"/>
            <w:u w:val="single"/>
          </w:rPr>
          <w:t>https://ejn.gov.si/</w:t>
        </w:r>
      </w:hyperlink>
      <w:r w:rsidRPr="00926AC8">
        <w:rPr>
          <w:rFonts w:eastAsia="Calibri" w:cs="Arial"/>
          <w:szCs w:val="22"/>
        </w:rPr>
        <w:t xml:space="preserve"> </w:t>
      </w:r>
      <w:r w:rsidRPr="00E6676F">
        <w:rPr>
          <w:rFonts w:eastAsia="Calibri" w:cs="Arial"/>
          <w:b/>
          <w:szCs w:val="22"/>
        </w:rPr>
        <w:t>najkasneje do</w:t>
      </w:r>
      <w:r w:rsidR="00993394" w:rsidRPr="00E6676F">
        <w:rPr>
          <w:rFonts w:eastAsia="Calibri" w:cs="Arial"/>
          <w:b/>
          <w:szCs w:val="22"/>
        </w:rPr>
        <w:t xml:space="preserve"> </w:t>
      </w:r>
      <w:r w:rsidR="00306563" w:rsidRPr="00E6676F">
        <w:rPr>
          <w:rFonts w:eastAsia="Calibri" w:cs="Arial"/>
          <w:b/>
          <w:szCs w:val="22"/>
        </w:rPr>
        <w:t>1</w:t>
      </w:r>
      <w:r w:rsidR="00E6676F" w:rsidRPr="00E6676F">
        <w:rPr>
          <w:rFonts w:eastAsia="Calibri" w:cs="Arial"/>
          <w:b/>
          <w:szCs w:val="22"/>
        </w:rPr>
        <w:t>1</w:t>
      </w:r>
      <w:r w:rsidR="00B65A7A" w:rsidRPr="00E6676F">
        <w:rPr>
          <w:rFonts w:eastAsia="Calibri" w:cs="Arial"/>
          <w:b/>
          <w:szCs w:val="22"/>
        </w:rPr>
        <w:t xml:space="preserve">. </w:t>
      </w:r>
      <w:r w:rsidR="00306563" w:rsidRPr="00E6676F">
        <w:rPr>
          <w:rFonts w:eastAsia="Calibri" w:cs="Arial"/>
          <w:b/>
          <w:szCs w:val="22"/>
        </w:rPr>
        <w:t>12</w:t>
      </w:r>
      <w:r w:rsidR="00B65A7A" w:rsidRPr="00E6676F">
        <w:rPr>
          <w:rFonts w:eastAsia="Calibri" w:cs="Arial"/>
          <w:b/>
          <w:szCs w:val="22"/>
        </w:rPr>
        <w:t xml:space="preserve">. 2024 </w:t>
      </w:r>
      <w:r w:rsidRPr="00E6676F">
        <w:rPr>
          <w:rFonts w:eastAsia="Calibri"/>
          <w:b/>
          <w:szCs w:val="22"/>
        </w:rPr>
        <w:t xml:space="preserve">do </w:t>
      </w:r>
      <w:r w:rsidR="008F6761" w:rsidRPr="00E6676F">
        <w:rPr>
          <w:rFonts w:eastAsia="Calibri"/>
          <w:b/>
          <w:szCs w:val="22"/>
        </w:rPr>
        <w:t>8</w:t>
      </w:r>
      <w:r w:rsidRPr="00E6676F">
        <w:rPr>
          <w:rFonts w:eastAsia="Calibri"/>
          <w:b/>
          <w:szCs w:val="22"/>
        </w:rPr>
        <w:t>:00 ure</w:t>
      </w:r>
      <w:r w:rsidRPr="00E6676F">
        <w:rPr>
          <w:rFonts w:eastAsia="Calibri"/>
          <w:szCs w:val="22"/>
        </w:rPr>
        <w:t>. Za oddano ponudbo se šteje ponudba, ki je v sistemu e-JN</w:t>
      </w:r>
      <w:r w:rsidRPr="00926AC8">
        <w:rPr>
          <w:rFonts w:eastAsia="Calibri"/>
          <w:szCs w:val="22"/>
        </w:rPr>
        <w:t xml:space="preserve"> označena s statusom »ODDANA«. </w:t>
      </w:r>
    </w:p>
    <w:p w14:paraId="6C536CA5" w14:textId="77777777" w:rsidR="0000166C" w:rsidRPr="00926AC8" w:rsidRDefault="0000166C" w:rsidP="0000166C">
      <w:pPr>
        <w:spacing w:line="260" w:lineRule="atLeast"/>
        <w:rPr>
          <w:rFonts w:eastAsia="Calibri"/>
          <w:szCs w:val="22"/>
        </w:rPr>
      </w:pPr>
    </w:p>
    <w:p w14:paraId="577BDE04" w14:textId="77777777" w:rsidR="0000166C" w:rsidRPr="00926AC8" w:rsidRDefault="0000166C" w:rsidP="0000166C">
      <w:pPr>
        <w:spacing w:line="260" w:lineRule="atLeast"/>
        <w:rPr>
          <w:rFonts w:eastAsia="Calibri"/>
          <w:szCs w:val="22"/>
        </w:rPr>
      </w:pPr>
      <w:r w:rsidRPr="00926AC8">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926AC8" w:rsidRDefault="0000166C" w:rsidP="0000166C">
      <w:pPr>
        <w:spacing w:line="260" w:lineRule="atLeast"/>
        <w:rPr>
          <w:rFonts w:eastAsia="Calibri"/>
          <w:szCs w:val="22"/>
        </w:rPr>
      </w:pPr>
    </w:p>
    <w:p w14:paraId="34EED001" w14:textId="77777777" w:rsidR="0000166C" w:rsidRPr="00926AC8" w:rsidRDefault="0000166C" w:rsidP="0000166C">
      <w:pPr>
        <w:spacing w:line="260" w:lineRule="atLeast"/>
        <w:rPr>
          <w:rFonts w:eastAsia="Calibri"/>
          <w:szCs w:val="22"/>
        </w:rPr>
      </w:pPr>
      <w:r w:rsidRPr="00926AC8">
        <w:rPr>
          <w:rFonts w:eastAsia="Calibri"/>
          <w:szCs w:val="22"/>
        </w:rPr>
        <w:t>Po preteku roka za predložitev ponudb, ponudbe ni mogoče več oddati.</w:t>
      </w:r>
    </w:p>
    <w:p w14:paraId="48AE7AEC" w14:textId="77777777" w:rsidR="0000166C" w:rsidRPr="00926AC8" w:rsidRDefault="0000166C" w:rsidP="0000166C">
      <w:pPr>
        <w:spacing w:line="260" w:lineRule="atLeast"/>
        <w:rPr>
          <w:rFonts w:eastAsia="Calibri"/>
          <w:szCs w:val="22"/>
        </w:rPr>
      </w:pPr>
    </w:p>
    <w:p w14:paraId="68AE914A" w14:textId="77777777" w:rsidR="0000166C" w:rsidRDefault="0000166C" w:rsidP="0000166C">
      <w:r w:rsidRPr="00926AC8">
        <w:t xml:space="preserve">Dostop do povezave za oddajo elektronske ponudbe v tem postopku javnega naročanja je na naslednji </w:t>
      </w:r>
      <w:r w:rsidRPr="00E6676F">
        <w:t>povezavi:</w:t>
      </w:r>
    </w:p>
    <w:p w14:paraId="6455BF85" w14:textId="77777777" w:rsidR="00E6676F" w:rsidRPr="00926AC8" w:rsidRDefault="00E6676F" w:rsidP="0000166C"/>
    <w:p w14:paraId="3472C2EE" w14:textId="3318439F" w:rsidR="007626FF" w:rsidRDefault="00E517C7" w:rsidP="0000166C">
      <w:pPr>
        <w:spacing w:line="260" w:lineRule="atLeast"/>
      </w:pPr>
      <w:hyperlink r:id="rId17" w:history="1">
        <w:r w:rsidR="00E6676F" w:rsidRPr="008B025E">
          <w:rPr>
            <w:rStyle w:val="Hyperlink"/>
          </w:rPr>
          <w:t>https://ejn.gov.si/ponudba/pages/aktualno/aktualno_jnc_podrobno.xhtml?zadevaId=48438</w:t>
        </w:r>
      </w:hyperlink>
    </w:p>
    <w:p w14:paraId="60F77BBE" w14:textId="77777777" w:rsidR="00CB100B" w:rsidRPr="00926AC8" w:rsidRDefault="00CB100B" w:rsidP="0000166C">
      <w:pPr>
        <w:spacing w:line="260" w:lineRule="atLeast"/>
        <w:rPr>
          <w:rFonts w:eastAsia="Calibri" w:cs="Arial"/>
          <w:szCs w:val="22"/>
        </w:rPr>
      </w:pPr>
    </w:p>
    <w:p w14:paraId="3EC36BB7" w14:textId="1F5BDBF2" w:rsidR="0000166C" w:rsidRPr="00926AC8" w:rsidRDefault="0000166C" w:rsidP="0000166C">
      <w:pPr>
        <w:spacing w:line="260" w:lineRule="atLeast"/>
        <w:rPr>
          <w:rFonts w:eastAsia="Calibri" w:cs="Arial"/>
          <w:szCs w:val="22"/>
        </w:rPr>
      </w:pPr>
      <w:r w:rsidRPr="00E6676F">
        <w:rPr>
          <w:rFonts w:eastAsia="Calibri" w:cs="Arial"/>
          <w:szCs w:val="22"/>
        </w:rPr>
        <w:t xml:space="preserve">Odpiranje ponudb bo potekalo avtomatično v informacijskem sistemu e-JN, dne </w:t>
      </w:r>
      <w:r w:rsidR="00306563" w:rsidRPr="00E6676F">
        <w:rPr>
          <w:rFonts w:eastAsia="Calibri" w:cs="Arial"/>
          <w:b/>
          <w:szCs w:val="22"/>
        </w:rPr>
        <w:t>1</w:t>
      </w:r>
      <w:r w:rsidR="00E6676F" w:rsidRPr="00E6676F">
        <w:rPr>
          <w:rFonts w:eastAsia="Calibri" w:cs="Arial"/>
          <w:b/>
          <w:szCs w:val="22"/>
        </w:rPr>
        <w:t>1</w:t>
      </w:r>
      <w:r w:rsidR="00B65A7A" w:rsidRPr="00E6676F">
        <w:rPr>
          <w:rFonts w:eastAsia="Calibri" w:cs="Arial"/>
          <w:b/>
          <w:szCs w:val="22"/>
        </w:rPr>
        <w:t xml:space="preserve">. </w:t>
      </w:r>
      <w:r w:rsidR="00306563" w:rsidRPr="00E6676F">
        <w:rPr>
          <w:rFonts w:eastAsia="Calibri" w:cs="Arial"/>
          <w:b/>
          <w:szCs w:val="22"/>
        </w:rPr>
        <w:t>12</w:t>
      </w:r>
      <w:r w:rsidR="00B65A7A" w:rsidRPr="00E6676F">
        <w:rPr>
          <w:rFonts w:eastAsia="Calibri" w:cs="Arial"/>
          <w:b/>
          <w:szCs w:val="22"/>
        </w:rPr>
        <w:t>. 2024</w:t>
      </w:r>
      <w:r w:rsidR="00AF20B4" w:rsidRPr="00E6676F">
        <w:rPr>
          <w:rFonts w:eastAsia="Calibri" w:cs="Arial"/>
          <w:b/>
          <w:bCs/>
          <w:szCs w:val="22"/>
        </w:rPr>
        <w:t xml:space="preserve"> </w:t>
      </w:r>
      <w:r w:rsidRPr="00E6676F">
        <w:rPr>
          <w:rFonts w:eastAsia="Calibri"/>
          <w:szCs w:val="22"/>
        </w:rPr>
        <w:t>in se bo</w:t>
      </w:r>
      <w:r w:rsidRPr="00926AC8">
        <w:rPr>
          <w:rFonts w:eastAsia="Calibri"/>
          <w:szCs w:val="22"/>
        </w:rPr>
        <w:t xml:space="preserve"> začelo </w:t>
      </w:r>
      <w:r w:rsidRPr="00926AC8">
        <w:rPr>
          <w:rFonts w:eastAsia="Calibri"/>
          <w:b/>
          <w:szCs w:val="22"/>
        </w:rPr>
        <w:t>ob 1</w:t>
      </w:r>
      <w:r w:rsidR="008F6761" w:rsidRPr="00926AC8">
        <w:rPr>
          <w:rFonts w:eastAsia="Calibri"/>
          <w:b/>
          <w:szCs w:val="22"/>
        </w:rPr>
        <w:t>2</w:t>
      </w:r>
      <w:r w:rsidRPr="00926AC8">
        <w:rPr>
          <w:rFonts w:eastAsia="Calibri"/>
          <w:b/>
          <w:szCs w:val="22"/>
        </w:rPr>
        <w:t>:</w:t>
      </w:r>
      <w:r w:rsidR="008F6761" w:rsidRPr="00926AC8">
        <w:rPr>
          <w:rFonts w:eastAsia="Calibri"/>
          <w:b/>
          <w:szCs w:val="22"/>
        </w:rPr>
        <w:t>00</w:t>
      </w:r>
      <w:r w:rsidRPr="00926AC8">
        <w:rPr>
          <w:rFonts w:eastAsia="Calibri"/>
          <w:b/>
          <w:szCs w:val="22"/>
        </w:rPr>
        <w:t xml:space="preserve"> uri</w:t>
      </w:r>
      <w:r w:rsidRPr="00926AC8">
        <w:rPr>
          <w:rFonts w:eastAsia="Calibri"/>
          <w:szCs w:val="22"/>
        </w:rPr>
        <w:t xml:space="preserve"> na spletnem naslovu: </w:t>
      </w:r>
      <w:hyperlink r:id="rId18" w:history="1">
        <w:r w:rsidRPr="00926AC8">
          <w:rPr>
            <w:rStyle w:val="Hyperlink"/>
            <w:rFonts w:eastAsia="Calibri" w:cs="Arial"/>
            <w:szCs w:val="22"/>
          </w:rPr>
          <w:t>https://ejn.gov.si/</w:t>
        </w:r>
      </w:hyperlink>
      <w:r w:rsidRPr="00926AC8">
        <w:rPr>
          <w:rFonts w:eastAsia="Calibri" w:cs="Arial"/>
          <w:szCs w:val="22"/>
        </w:rPr>
        <w:t xml:space="preserve">. </w:t>
      </w:r>
    </w:p>
    <w:p w14:paraId="6A083175" w14:textId="77777777" w:rsidR="0000166C" w:rsidRPr="00926AC8" w:rsidRDefault="0000166C" w:rsidP="0000166C">
      <w:pPr>
        <w:spacing w:line="260" w:lineRule="atLeast"/>
        <w:rPr>
          <w:rFonts w:eastAsia="Calibri"/>
          <w:szCs w:val="22"/>
        </w:rPr>
      </w:pPr>
    </w:p>
    <w:p w14:paraId="575E3782" w14:textId="77777777" w:rsidR="0000166C" w:rsidRPr="00926AC8" w:rsidRDefault="0000166C" w:rsidP="0000166C">
      <w:pPr>
        <w:spacing w:line="260" w:lineRule="atLeast"/>
        <w:rPr>
          <w:rFonts w:eastAsia="Calibri"/>
          <w:szCs w:val="22"/>
        </w:rPr>
      </w:pPr>
      <w:r w:rsidRPr="00926AC8">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926AC8" w:rsidRDefault="0000166C" w:rsidP="0000166C">
      <w:pPr>
        <w:tabs>
          <w:tab w:val="left" w:pos="-180"/>
        </w:tabs>
      </w:pPr>
    </w:p>
    <w:p w14:paraId="02C110D7" w14:textId="77777777" w:rsidR="0000166C" w:rsidRPr="00926AC8" w:rsidRDefault="0000166C" w:rsidP="0000166C">
      <w:pPr>
        <w:tabs>
          <w:tab w:val="left" w:pos="-180"/>
          <w:tab w:val="center" w:pos="7020"/>
        </w:tabs>
      </w:pPr>
    </w:p>
    <w:p w14:paraId="43AFC625" w14:textId="05C6AE1D" w:rsidR="0000166C" w:rsidRPr="00926AC8" w:rsidRDefault="0000166C" w:rsidP="0000166C">
      <w:pPr>
        <w:tabs>
          <w:tab w:val="left" w:pos="-180"/>
          <w:tab w:val="center" w:pos="7020"/>
        </w:tabs>
      </w:pPr>
      <w:r w:rsidRPr="00344F50">
        <w:t xml:space="preserve">Ljubljana, </w:t>
      </w:r>
      <w:r w:rsidR="00344F50" w:rsidRPr="00344F50">
        <w:t>5</w:t>
      </w:r>
      <w:r w:rsidR="00B65A7A" w:rsidRPr="00344F50">
        <w:t xml:space="preserve">. </w:t>
      </w:r>
      <w:r w:rsidR="00306563" w:rsidRPr="00344F50">
        <w:t>11</w:t>
      </w:r>
      <w:r w:rsidR="00B65A7A" w:rsidRPr="00344F50">
        <w:t>. 2024</w:t>
      </w:r>
      <w:r w:rsidRPr="00926AC8">
        <w:tab/>
        <w:t>Komercialna služba</w:t>
      </w:r>
    </w:p>
    <w:p w14:paraId="49516291" w14:textId="316D01CE" w:rsidR="0000166C" w:rsidRPr="00926AC8" w:rsidRDefault="0000166C" w:rsidP="0000166C">
      <w:pPr>
        <w:tabs>
          <w:tab w:val="left" w:pos="-180"/>
          <w:tab w:val="center" w:pos="7020"/>
        </w:tabs>
      </w:pPr>
      <w:r w:rsidRPr="00926AC8">
        <w:tab/>
        <w:t>RTV Slovenija</w:t>
      </w:r>
    </w:p>
    <w:p w14:paraId="3DEB1201" w14:textId="77777777" w:rsidR="0000166C" w:rsidRPr="00926AC8" w:rsidRDefault="0000166C" w:rsidP="0000166C">
      <w:pPr>
        <w:tabs>
          <w:tab w:val="left" w:pos="-180"/>
          <w:tab w:val="center" w:pos="7020"/>
        </w:tabs>
      </w:pPr>
    </w:p>
    <w:p w14:paraId="76F9B0B8" w14:textId="77777777" w:rsidR="00EE1DA5" w:rsidRPr="00926AC8" w:rsidRDefault="00EE1DA5" w:rsidP="00EE1DA5">
      <w:pPr>
        <w:pStyle w:val="Heading1"/>
        <w:rPr>
          <w:b/>
        </w:rPr>
      </w:pPr>
      <w:bookmarkStart w:id="11" w:name="_Toc181694175"/>
      <w:r w:rsidRPr="00926AC8">
        <w:rPr>
          <w:b/>
        </w:rPr>
        <w:lastRenderedPageBreak/>
        <w:t>NAVODILO PONUDNIKOM ZA IZDELAVO PONUDBE</w:t>
      </w:r>
      <w:bookmarkEnd w:id="6"/>
      <w:bookmarkEnd w:id="7"/>
      <w:bookmarkEnd w:id="8"/>
      <w:bookmarkEnd w:id="9"/>
      <w:bookmarkEnd w:id="10"/>
      <w:bookmarkEnd w:id="11"/>
    </w:p>
    <w:p w14:paraId="63FD673F" w14:textId="77777777" w:rsidR="00EE1DA5" w:rsidRPr="00926AC8" w:rsidRDefault="00EE1DA5" w:rsidP="00EE1DA5">
      <w:pPr>
        <w:rPr>
          <w:sz w:val="22"/>
          <w:u w:val="single"/>
        </w:rPr>
      </w:pPr>
    </w:p>
    <w:p w14:paraId="0B6EC504" w14:textId="77777777" w:rsidR="00EE1DA5" w:rsidRPr="00926AC8" w:rsidRDefault="00EE1DA5" w:rsidP="00EE1DA5">
      <w:pPr>
        <w:pStyle w:val="Heading2"/>
        <w:rPr>
          <w:b/>
        </w:rPr>
      </w:pPr>
      <w:bookmarkStart w:id="12" w:name="_Toc14052252"/>
      <w:bookmarkStart w:id="13" w:name="_Toc14052429"/>
      <w:bookmarkStart w:id="14" w:name="_Toc14055373"/>
      <w:bookmarkStart w:id="15" w:name="_Toc181694176"/>
      <w:r w:rsidRPr="00926AC8">
        <w:rPr>
          <w:b/>
        </w:rPr>
        <w:t>N</w:t>
      </w:r>
      <w:bookmarkEnd w:id="12"/>
      <w:bookmarkEnd w:id="13"/>
      <w:bookmarkEnd w:id="14"/>
      <w:r w:rsidRPr="00926AC8">
        <w:rPr>
          <w:b/>
        </w:rPr>
        <w:t>aročnik javnega naročila</w:t>
      </w:r>
      <w:bookmarkEnd w:id="15"/>
    </w:p>
    <w:p w14:paraId="3388D7DC" w14:textId="77777777" w:rsidR="00EE1DA5" w:rsidRPr="00926AC8" w:rsidRDefault="00EE1DA5" w:rsidP="00EE1DA5">
      <w:pPr>
        <w:rPr>
          <w:sz w:val="22"/>
        </w:rPr>
      </w:pPr>
    </w:p>
    <w:p w14:paraId="23CDEF9C" w14:textId="77777777" w:rsidR="00EE1DA5" w:rsidRPr="00926AC8" w:rsidRDefault="00EE1DA5" w:rsidP="00EE1DA5">
      <w:pPr>
        <w:rPr>
          <w:b/>
        </w:rPr>
      </w:pPr>
      <w:bookmarkStart w:id="16" w:name="_Toc14052253"/>
      <w:bookmarkStart w:id="17" w:name="_Toc14052430"/>
      <w:bookmarkStart w:id="18" w:name="_Toc14055374"/>
      <w:r w:rsidRPr="00926AC8">
        <w:rPr>
          <w:b/>
        </w:rPr>
        <w:t>Radiotelevizija Slovenija, Javni zavod, Kolodvorska 2, 1550 Ljubljana</w:t>
      </w:r>
    </w:p>
    <w:p w14:paraId="304F85A0" w14:textId="77777777" w:rsidR="00187D42" w:rsidRPr="00926AC8" w:rsidRDefault="00EE1DA5" w:rsidP="00EE1DA5">
      <w:r w:rsidRPr="00926AC8">
        <w:t>Identifikacijska štev. za DDV: SI29865174</w:t>
      </w:r>
    </w:p>
    <w:p w14:paraId="2E6E0199" w14:textId="428DDB8B" w:rsidR="00EE1DA5" w:rsidRPr="00926AC8" w:rsidRDefault="00EE1DA5" w:rsidP="00EE1DA5">
      <w:r w:rsidRPr="00926AC8">
        <w:t>Matična štev.: 5056497</w:t>
      </w:r>
    </w:p>
    <w:p w14:paraId="4D4020D3" w14:textId="77777777" w:rsidR="00EE1DA5" w:rsidRPr="00926AC8" w:rsidRDefault="00EE1DA5" w:rsidP="00EE1DA5"/>
    <w:p w14:paraId="44C65EEB" w14:textId="77777777" w:rsidR="007626FF" w:rsidRPr="00926AC8" w:rsidRDefault="007626FF" w:rsidP="007626FF">
      <w:pPr>
        <w:rPr>
          <w:noProof/>
        </w:rPr>
      </w:pPr>
      <w:r w:rsidRPr="00926AC8">
        <w:rPr>
          <w:noProof/>
        </w:rPr>
        <w:t>Ponudbe bo ocenjevala pooblaščena strokovna komisija, odločitev o oddaji pa bo podpisala pooblaščena oseba naročnika. Pri ocenjevanju bo komisija upoštevala merila, ki so sestavni del D</w:t>
      </w:r>
      <w:r w:rsidRPr="00926AC8">
        <w:rPr>
          <w:rFonts w:cs="Arial"/>
          <w:noProof/>
          <w:color w:val="282828"/>
          <w:szCs w:val="20"/>
        </w:rPr>
        <w:t>okumentacije v zvezi z oddajo javnega naročila</w:t>
      </w:r>
      <w:r w:rsidRPr="00926AC8">
        <w:rPr>
          <w:noProof/>
        </w:rPr>
        <w:t>.</w:t>
      </w:r>
    </w:p>
    <w:p w14:paraId="093441DB" w14:textId="77777777" w:rsidR="007626FF" w:rsidRPr="00926AC8" w:rsidRDefault="007626FF" w:rsidP="007626FF">
      <w:pPr>
        <w:rPr>
          <w:bCs/>
          <w:noProof/>
        </w:rPr>
      </w:pPr>
    </w:p>
    <w:p w14:paraId="34CF28EE" w14:textId="77777777" w:rsidR="007626FF" w:rsidRPr="00926AC8" w:rsidRDefault="007626FF" w:rsidP="007626FF">
      <w:pPr>
        <w:pStyle w:val="BodyText3"/>
        <w:rPr>
          <w:b/>
          <w:noProof/>
          <w:sz w:val="20"/>
          <w:lang w:val="sl-SI"/>
        </w:rPr>
      </w:pPr>
      <w:r w:rsidRPr="00926AC8">
        <w:rPr>
          <w:b/>
          <w:noProof/>
          <w:sz w:val="20"/>
          <w:lang w:val="sl-SI"/>
        </w:rPr>
        <w:t xml:space="preserve">Izbrani ponudnik mora v skladu z »Odločitvijo o oddaji javnega naročila« poslati pisno izjavo, da bo pristopil k podpisu pogodbe v roku 8 dni od vročitve. </w:t>
      </w:r>
    </w:p>
    <w:p w14:paraId="0A61F90C" w14:textId="77777777" w:rsidR="007626FF" w:rsidRPr="00926AC8" w:rsidRDefault="007626FF" w:rsidP="007626FF">
      <w:pPr>
        <w:pStyle w:val="Footer"/>
        <w:tabs>
          <w:tab w:val="clear" w:pos="4153"/>
          <w:tab w:val="clear" w:pos="8306"/>
        </w:tabs>
        <w:rPr>
          <w:rFonts w:ascii="Arial" w:hAnsi="Arial"/>
          <w:noProof/>
          <w:lang w:val="sl-SI"/>
        </w:rPr>
      </w:pPr>
    </w:p>
    <w:p w14:paraId="6B9BF8E1" w14:textId="77777777" w:rsidR="007626FF" w:rsidRPr="00926AC8" w:rsidRDefault="007626FF" w:rsidP="007626FF">
      <w:pPr>
        <w:pStyle w:val="BodyText3"/>
        <w:rPr>
          <w:b/>
          <w:noProof/>
          <w:sz w:val="20"/>
          <w:lang w:val="sl-SI"/>
        </w:rPr>
      </w:pPr>
      <w:r w:rsidRPr="00926AC8">
        <w:rPr>
          <w:b/>
          <w:noProof/>
          <w:sz w:val="20"/>
          <w:lang w:val="sl-SI"/>
        </w:rPr>
        <w:t xml:space="preserve">Naročnik si pridržuje pravico do morebitnih sprememb obsega naročila od razpisanega, odvisno od razpoložljivih finančnih sredstev in dejanskih potreb. </w:t>
      </w:r>
    </w:p>
    <w:p w14:paraId="59A7C06E" w14:textId="77777777" w:rsidR="007626FF" w:rsidRPr="00926AC8" w:rsidRDefault="007626FF" w:rsidP="007626FF">
      <w:pPr>
        <w:rPr>
          <w:b/>
          <w:noProof/>
        </w:rPr>
      </w:pPr>
    </w:p>
    <w:p w14:paraId="138E1CFF" w14:textId="77777777" w:rsidR="007626FF" w:rsidRPr="00926AC8" w:rsidRDefault="007626FF" w:rsidP="007626FF">
      <w:pPr>
        <w:suppressAutoHyphens/>
        <w:rPr>
          <w:rFonts w:cs="Arial"/>
          <w:noProof/>
          <w:szCs w:val="20"/>
          <w:lang w:eastAsia="ar-SA"/>
        </w:rPr>
      </w:pPr>
      <w:r w:rsidRPr="00926AC8">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926AC8" w:rsidRDefault="00EE1DA5" w:rsidP="00EE1DA5"/>
    <w:p w14:paraId="56CEDBE2" w14:textId="77777777" w:rsidR="00EE1DA5" w:rsidRPr="00926AC8" w:rsidRDefault="00EE1DA5" w:rsidP="00EE1DA5">
      <w:pPr>
        <w:pStyle w:val="Heading2"/>
        <w:rPr>
          <w:b/>
        </w:rPr>
      </w:pPr>
      <w:bookmarkStart w:id="19" w:name="_Toc181694177"/>
      <w:r w:rsidRPr="00926AC8">
        <w:rPr>
          <w:b/>
        </w:rPr>
        <w:t>P</w:t>
      </w:r>
      <w:bookmarkEnd w:id="16"/>
      <w:bookmarkEnd w:id="17"/>
      <w:bookmarkEnd w:id="18"/>
      <w:r w:rsidRPr="00926AC8">
        <w:rPr>
          <w:b/>
        </w:rPr>
        <w:t>ravna podlaga</w:t>
      </w:r>
      <w:bookmarkEnd w:id="19"/>
    </w:p>
    <w:p w14:paraId="58D66297" w14:textId="77777777" w:rsidR="00EE1DA5" w:rsidRPr="00926AC8" w:rsidRDefault="00EE1DA5" w:rsidP="00EE1DA5"/>
    <w:p w14:paraId="33910D81" w14:textId="69A26256" w:rsidR="00EE1DA5" w:rsidRPr="00926AC8" w:rsidRDefault="00EE1DA5" w:rsidP="00EE1DA5">
      <w:pPr>
        <w:pStyle w:val="BodyText"/>
      </w:pPr>
      <w:r w:rsidRPr="00926AC8">
        <w:t xml:space="preserve">Javna naročila javnega zavoda RTV Slovenija (v nadaljevanju: naročnik) se izvajajo na podlagi veljavnega </w:t>
      </w:r>
      <w:r w:rsidR="00BB26A3" w:rsidRPr="00926AC8">
        <w:t>Z</w:t>
      </w:r>
      <w:r w:rsidRPr="00926AC8">
        <w:t>akona o javnem naročanju (</w:t>
      </w:r>
      <w:r w:rsidR="00491E6A" w:rsidRPr="00926AC8">
        <w:t>ZJN-</w:t>
      </w:r>
      <w:r w:rsidR="00DB600D" w:rsidRPr="00926AC8">
        <w:t>3</w:t>
      </w:r>
      <w:r w:rsidRPr="00926AC8">
        <w:t>)</w:t>
      </w:r>
      <w:r w:rsidR="006B7154" w:rsidRPr="00926AC8">
        <w:t xml:space="preserve"> </w:t>
      </w:r>
      <w:r w:rsidRPr="00926AC8">
        <w:t xml:space="preserve">in </w:t>
      </w:r>
      <w:r w:rsidR="00BB26A3" w:rsidRPr="00926AC8">
        <w:t>ostalih predpisov</w:t>
      </w:r>
      <w:r w:rsidRPr="00926AC8">
        <w:t xml:space="preserve">, ki urejajo </w:t>
      </w:r>
      <w:r w:rsidR="00BB26A3" w:rsidRPr="00926AC8">
        <w:t xml:space="preserve">področje javnega naročanja, Zakona o integriteti in preprečevanju korupcije </w:t>
      </w:r>
      <w:r w:rsidR="006B11CA" w:rsidRPr="00926AC8">
        <w:rPr>
          <w:noProof/>
        </w:rPr>
        <w:t>(Uradni list RS, št. 69/11 s spremembami, v nadaljevanju: ZIntPK)</w:t>
      </w:r>
      <w:r w:rsidRPr="00926AC8">
        <w:t xml:space="preserve"> ter v skladu z veljavno zakonodajo, ki ureja področje javnih financ ter področje, ki je predmet javnega naročila.</w:t>
      </w:r>
    </w:p>
    <w:p w14:paraId="5A459F9C" w14:textId="77777777" w:rsidR="00EE1DA5" w:rsidRPr="00926AC8" w:rsidRDefault="00EE1DA5" w:rsidP="00EE1DA5">
      <w:pPr>
        <w:pStyle w:val="BodyText"/>
        <w:rPr>
          <w:b/>
        </w:rPr>
      </w:pPr>
    </w:p>
    <w:p w14:paraId="3C090E98" w14:textId="77777777" w:rsidR="00EE1DA5" w:rsidRPr="00926AC8" w:rsidRDefault="00EE1DA5" w:rsidP="00EE1DA5">
      <w:pPr>
        <w:pStyle w:val="Heading2"/>
        <w:rPr>
          <w:b/>
        </w:rPr>
      </w:pPr>
      <w:bookmarkStart w:id="20" w:name="_Toc14052254"/>
      <w:bookmarkStart w:id="21" w:name="_Toc14052431"/>
      <w:bookmarkStart w:id="22" w:name="_Toc14055375"/>
      <w:bookmarkStart w:id="23" w:name="_Toc181694178"/>
      <w:r w:rsidRPr="00926AC8">
        <w:rPr>
          <w:b/>
        </w:rPr>
        <w:t>T</w:t>
      </w:r>
      <w:bookmarkEnd w:id="20"/>
      <w:bookmarkEnd w:id="21"/>
      <w:bookmarkEnd w:id="22"/>
      <w:r w:rsidRPr="00926AC8">
        <w:rPr>
          <w:b/>
        </w:rPr>
        <w:t>emeljna pravila poslovanja</w:t>
      </w:r>
      <w:bookmarkEnd w:id="23"/>
    </w:p>
    <w:p w14:paraId="4281BEC7" w14:textId="77777777" w:rsidR="00EE1DA5" w:rsidRPr="00926AC8" w:rsidRDefault="00EE1DA5" w:rsidP="00EE1DA5"/>
    <w:p w14:paraId="06809ECE" w14:textId="77777777" w:rsidR="00EE1DA5" w:rsidRPr="00926AC8" w:rsidRDefault="00EE1DA5" w:rsidP="00EE1DA5">
      <w:pPr>
        <w:pStyle w:val="BodyText"/>
      </w:pPr>
      <w:r w:rsidRPr="00926AC8">
        <w:t>Vsak ponudnikov poskus, da vpliva na naročnikovo obravnavo ponudb ali odločitev o izbiri, bo imel za posledico zavrnitev njegove ponudbe. Enako velja za poskuse vplivanja na delo in odločitve komisije.</w:t>
      </w:r>
    </w:p>
    <w:p w14:paraId="0F58F565" w14:textId="77777777" w:rsidR="00EE1DA5" w:rsidRPr="00926AC8" w:rsidRDefault="00EE1DA5" w:rsidP="00EE1DA5">
      <w:pPr>
        <w:pStyle w:val="BodyText"/>
      </w:pPr>
    </w:p>
    <w:p w14:paraId="62CACBC7" w14:textId="55F8537D" w:rsidR="00EE1DA5" w:rsidRPr="00926AC8" w:rsidRDefault="00EE1DA5" w:rsidP="00EE1DA5">
      <w:pPr>
        <w:pStyle w:val="BodyText"/>
      </w:pPr>
      <w:r w:rsidRPr="00926AC8">
        <w:t>V času od objave do sklenitve pogodb</w:t>
      </w:r>
      <w:r w:rsidR="00154EE4" w:rsidRPr="00926AC8">
        <w:t>,</w:t>
      </w:r>
      <w:r w:rsidRPr="00926AC8">
        <w:t xml:space="preserve"> ponudnik ne sme pričenjati in izvajati dejanj, ki bi vnaprej določila izbiro določene ponudbe. V času od izbire ponudbe do začetka veljavnosti pogodbe</w:t>
      </w:r>
      <w:r w:rsidR="00154EE4" w:rsidRPr="00926AC8">
        <w:t>,</w:t>
      </w:r>
      <w:r w:rsidRPr="00926AC8">
        <w:t xml:space="preserve"> ponudnik ne sme pričenjati dejanj, ki bi lahko povzročila, da pogodba ne bi pričela veljati ali ne bi bila izpolnjena. V primeru ustavitve postopka</w:t>
      </w:r>
      <w:r w:rsidR="00154EE4" w:rsidRPr="00926AC8">
        <w:t>,</w:t>
      </w:r>
      <w:r w:rsidRPr="00926AC8">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926AC8" w:rsidRDefault="00EE1DA5" w:rsidP="00EE1DA5"/>
    <w:p w14:paraId="0E385D42" w14:textId="77777777" w:rsidR="00EE1DA5" w:rsidRPr="00926AC8" w:rsidRDefault="00EE1DA5" w:rsidP="00EE1DA5"/>
    <w:p w14:paraId="235E689F" w14:textId="77777777" w:rsidR="00EE1DA5" w:rsidRPr="00926AC8" w:rsidRDefault="00EE1DA5" w:rsidP="00EE1DA5"/>
    <w:p w14:paraId="77E065B6" w14:textId="77777777" w:rsidR="009D0891" w:rsidRPr="00926AC8" w:rsidRDefault="009D0891" w:rsidP="00EE1DA5"/>
    <w:p w14:paraId="76AB0208" w14:textId="77777777" w:rsidR="009D0891" w:rsidRPr="00926AC8" w:rsidRDefault="009D0891" w:rsidP="00EE1DA5"/>
    <w:p w14:paraId="1979E41F" w14:textId="77777777" w:rsidR="000F1101" w:rsidRPr="00926AC8" w:rsidRDefault="000F1101">
      <w:pPr>
        <w:jc w:val="left"/>
      </w:pPr>
      <w:r w:rsidRPr="00926AC8">
        <w:br w:type="page"/>
      </w:r>
    </w:p>
    <w:p w14:paraId="78522A44" w14:textId="621C3006" w:rsidR="00032757" w:rsidRPr="00926AC8" w:rsidRDefault="00032757" w:rsidP="00032757">
      <w:pPr>
        <w:pStyle w:val="Heading1"/>
        <w:rPr>
          <w:b/>
        </w:rPr>
      </w:pPr>
      <w:bookmarkStart w:id="24" w:name="_Toc224698174"/>
      <w:bookmarkStart w:id="25" w:name="_Toc224967098"/>
      <w:bookmarkStart w:id="26" w:name="_Toc71806132"/>
      <w:bookmarkStart w:id="27" w:name="_Hlk72391527"/>
      <w:bookmarkStart w:id="28" w:name="_Toc181694179"/>
      <w:bookmarkStart w:id="29" w:name="_Hlk505163661"/>
      <w:bookmarkStart w:id="30" w:name="_Toc14052255"/>
      <w:bookmarkStart w:id="31" w:name="_Toc14052432"/>
      <w:bookmarkStart w:id="32" w:name="_Toc14055376"/>
      <w:bookmarkStart w:id="33" w:name="_Toc15030895"/>
      <w:bookmarkStart w:id="34" w:name="_Toc224527381"/>
      <w:r w:rsidRPr="00926AC8">
        <w:rPr>
          <w:b/>
        </w:rPr>
        <w:lastRenderedPageBreak/>
        <w:t>PREDMET JAVNEGA NAROČILA</w:t>
      </w:r>
      <w:bookmarkEnd w:id="24"/>
      <w:bookmarkEnd w:id="25"/>
      <w:bookmarkEnd w:id="26"/>
      <w:bookmarkEnd w:id="27"/>
      <w:bookmarkEnd w:id="28"/>
    </w:p>
    <w:p w14:paraId="6E6B314A" w14:textId="77777777" w:rsidR="00E365D3" w:rsidRPr="00926AC8" w:rsidRDefault="00E365D3" w:rsidP="00E365D3"/>
    <w:p w14:paraId="5AFC0321" w14:textId="14078109" w:rsidR="00032757" w:rsidRPr="00926AC8" w:rsidRDefault="00032757" w:rsidP="00032757">
      <w:pPr>
        <w:pStyle w:val="Heading2"/>
        <w:tabs>
          <w:tab w:val="clear" w:pos="718"/>
          <w:tab w:val="num" w:pos="426"/>
        </w:tabs>
        <w:ind w:hanging="718"/>
        <w:rPr>
          <w:b/>
        </w:rPr>
      </w:pPr>
      <w:bookmarkStart w:id="35" w:name="_Toc285800423"/>
      <w:bookmarkStart w:id="36" w:name="_Toc285546177"/>
      <w:bookmarkStart w:id="37" w:name="_Toc71806133"/>
      <w:bookmarkStart w:id="38" w:name="_Toc181694180"/>
      <w:bookmarkStart w:id="39" w:name="_Toc285546179"/>
      <w:bookmarkStart w:id="40" w:name="_Toc285800425"/>
      <w:bookmarkEnd w:id="29"/>
      <w:r w:rsidRPr="00926AC8">
        <w:rPr>
          <w:b/>
        </w:rPr>
        <w:t>Splošni opis</w:t>
      </w:r>
      <w:bookmarkEnd w:id="35"/>
      <w:bookmarkEnd w:id="36"/>
      <w:bookmarkEnd w:id="37"/>
      <w:bookmarkEnd w:id="38"/>
    </w:p>
    <w:p w14:paraId="154C504D" w14:textId="77777777" w:rsidR="004C7464" w:rsidRPr="00E4234A" w:rsidRDefault="004C7464" w:rsidP="004C7464">
      <w:pPr>
        <w:suppressAutoHyphens/>
        <w:rPr>
          <w:rFonts w:cs="Arial"/>
          <w:bCs/>
        </w:rPr>
      </w:pPr>
      <w:r w:rsidRPr="00835DC4">
        <w:rPr>
          <w:rFonts w:cs="Arial"/>
          <w:bCs/>
        </w:rPr>
        <w:t xml:space="preserve">Predmet javnega naročila je </w:t>
      </w:r>
      <w:proofErr w:type="spellStart"/>
      <w:r w:rsidRPr="00835DC4">
        <w:rPr>
          <w:rFonts w:cs="Arial"/>
          <w:bCs/>
        </w:rPr>
        <w:t>hiperkonvergenčni</w:t>
      </w:r>
      <w:proofErr w:type="spellEnd"/>
      <w:r w:rsidRPr="00835DC4">
        <w:rPr>
          <w:rFonts w:cs="Arial"/>
          <w:bCs/>
        </w:rPr>
        <w:t xml:space="preserve"> </w:t>
      </w:r>
      <w:proofErr w:type="spellStart"/>
      <w:r w:rsidRPr="00835DC4">
        <w:rPr>
          <w:rFonts w:cs="Arial"/>
          <w:bCs/>
        </w:rPr>
        <w:t>virtualizacijski</w:t>
      </w:r>
      <w:proofErr w:type="spellEnd"/>
      <w:r w:rsidRPr="00835DC4">
        <w:rPr>
          <w:rFonts w:cs="Arial"/>
          <w:bCs/>
        </w:rPr>
        <w:t xml:space="preserve"> strežniški </w:t>
      </w:r>
      <w:r>
        <w:rPr>
          <w:rFonts w:cs="Arial"/>
          <w:bCs/>
        </w:rPr>
        <w:t xml:space="preserve">sistem oz. </w:t>
      </w:r>
      <w:proofErr w:type="spellStart"/>
      <w:r>
        <w:rPr>
          <w:rFonts w:cs="Arial"/>
          <w:bCs/>
        </w:rPr>
        <w:t>h</w:t>
      </w:r>
      <w:r w:rsidRPr="00835DC4">
        <w:t>iperkonvergenčni</w:t>
      </w:r>
      <w:proofErr w:type="spellEnd"/>
      <w:r w:rsidRPr="00835DC4">
        <w:t xml:space="preserve"> </w:t>
      </w:r>
      <w:proofErr w:type="spellStart"/>
      <w:r w:rsidRPr="00835DC4">
        <w:t>virtualizacijski</w:t>
      </w:r>
      <w:proofErr w:type="spellEnd"/>
      <w:r w:rsidRPr="00835DC4">
        <w:t xml:space="preserve"> strežniki</w:t>
      </w:r>
      <w:r>
        <w:t xml:space="preserve"> (8 kosov).</w:t>
      </w:r>
    </w:p>
    <w:p w14:paraId="2BB14A9A" w14:textId="77777777" w:rsidR="004C7464" w:rsidRPr="00835DC4" w:rsidRDefault="004C7464" w:rsidP="004C7464">
      <w:pPr>
        <w:suppressAutoHyphens/>
        <w:rPr>
          <w:lang w:eastAsia="ar-SA"/>
        </w:rPr>
      </w:pPr>
    </w:p>
    <w:p w14:paraId="4B87CB5D" w14:textId="77777777" w:rsidR="004C7464" w:rsidRPr="00835DC4" w:rsidRDefault="004C7464" w:rsidP="004C7464">
      <w:pPr>
        <w:suppressAutoHyphens/>
        <w:rPr>
          <w:rFonts w:cs="Arial"/>
          <w:lang w:eastAsia="ar-SA"/>
        </w:rPr>
      </w:pPr>
      <w:r w:rsidRPr="00835DC4">
        <w:rPr>
          <w:rFonts w:cs="Arial"/>
          <w:lang w:eastAsia="ar-SA"/>
        </w:rPr>
        <w:t xml:space="preserve">Sistem mora zagotavljati visoko stopnjo razpoložljivosti, zmogljivosti, prepustnosti in razširljivosti, zato morajo biti vsi strežniki povezani redundantno s </w:t>
      </w:r>
      <w:r>
        <w:rPr>
          <w:rFonts w:cs="Arial"/>
          <w:lang w:eastAsia="ar-SA"/>
        </w:rPr>
        <w:t>4*25</w:t>
      </w:r>
      <w:r w:rsidRPr="00835DC4">
        <w:rPr>
          <w:rFonts w:cs="Arial"/>
          <w:lang w:eastAsia="ar-SA"/>
        </w:rPr>
        <w:t>Gbps povezavami.</w:t>
      </w:r>
    </w:p>
    <w:p w14:paraId="33918B53" w14:textId="77777777" w:rsidR="004C7464" w:rsidRPr="00835DC4" w:rsidRDefault="004C7464" w:rsidP="004C7464">
      <w:pPr>
        <w:suppressAutoHyphens/>
        <w:rPr>
          <w:rFonts w:cs="Arial"/>
          <w:lang w:eastAsia="ar-SA"/>
        </w:rPr>
      </w:pPr>
    </w:p>
    <w:p w14:paraId="719AAF23" w14:textId="77777777" w:rsidR="004C7464" w:rsidRPr="00835DC4" w:rsidRDefault="004C7464" w:rsidP="004C7464">
      <w:pPr>
        <w:suppressAutoHyphens/>
        <w:jc w:val="center"/>
        <w:rPr>
          <w:rFonts w:cs="Arial"/>
          <w:lang w:eastAsia="ar-SA"/>
        </w:rPr>
      </w:pPr>
      <w:r w:rsidRPr="00835DC4">
        <w:rPr>
          <w:noProof/>
          <w:lang w:eastAsia="sl-SI"/>
        </w:rPr>
        <w:drawing>
          <wp:inline distT="0" distB="0" distL="0" distR="0" wp14:anchorId="422A8C13" wp14:editId="754C7C9B">
            <wp:extent cx="3474720" cy="1909472"/>
            <wp:effectExtent l="0" t="0" r="0" b="0"/>
            <wp:docPr id="4"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uter&#10;&#10;Description automatically generated"/>
                    <pic:cNvPicPr/>
                  </pic:nvPicPr>
                  <pic:blipFill>
                    <a:blip r:embed="rId19"/>
                    <a:stretch>
                      <a:fillRect/>
                    </a:stretch>
                  </pic:blipFill>
                  <pic:spPr>
                    <a:xfrm>
                      <a:off x="0" y="0"/>
                      <a:ext cx="3475091" cy="1909676"/>
                    </a:xfrm>
                    <a:prstGeom prst="rect">
                      <a:avLst/>
                    </a:prstGeom>
                  </pic:spPr>
                </pic:pic>
              </a:graphicData>
            </a:graphic>
          </wp:inline>
        </w:drawing>
      </w:r>
    </w:p>
    <w:p w14:paraId="563DD690" w14:textId="77777777" w:rsidR="004C7464" w:rsidRPr="00835DC4" w:rsidRDefault="004C7464" w:rsidP="004C7464">
      <w:pPr>
        <w:suppressAutoHyphens/>
        <w:rPr>
          <w:rFonts w:cs="Arial"/>
          <w:lang w:eastAsia="ar-SA"/>
        </w:rPr>
      </w:pPr>
    </w:p>
    <w:p w14:paraId="1D5D2E1A" w14:textId="77777777" w:rsidR="004C7464" w:rsidRPr="00835DC4" w:rsidRDefault="004C7464" w:rsidP="004C7464">
      <w:pPr>
        <w:suppressAutoHyphens/>
        <w:rPr>
          <w:rFonts w:cs="Arial"/>
          <w:lang w:eastAsia="ar-SA"/>
        </w:rPr>
      </w:pPr>
    </w:p>
    <w:p w14:paraId="37D6AF75" w14:textId="77777777" w:rsidR="002E2F6E" w:rsidRPr="00835DC4" w:rsidRDefault="004C7464" w:rsidP="002E2F6E">
      <w:pPr>
        <w:suppressAutoHyphens/>
        <w:rPr>
          <w:rFonts w:cs="Arial"/>
          <w:lang w:eastAsia="ar-SA"/>
        </w:rPr>
      </w:pPr>
      <w:r w:rsidRPr="00835DC4">
        <w:rPr>
          <w:rFonts w:cs="Arial"/>
          <w:lang w:eastAsia="ar-SA"/>
        </w:rPr>
        <w:t xml:space="preserve">Ponudnik mora imeti vsaj eno referenco za produkcijsko implementacijo </w:t>
      </w:r>
      <w:proofErr w:type="spellStart"/>
      <w:r w:rsidRPr="00835DC4">
        <w:rPr>
          <w:rFonts w:cs="Arial"/>
          <w:lang w:eastAsia="ar-SA"/>
        </w:rPr>
        <w:t>hiperkonvegenčnega</w:t>
      </w:r>
      <w:proofErr w:type="spellEnd"/>
      <w:r w:rsidRPr="00835DC4">
        <w:rPr>
          <w:rFonts w:cs="Arial"/>
          <w:lang w:eastAsia="ar-SA"/>
        </w:rPr>
        <w:t xml:space="preserve"> </w:t>
      </w:r>
      <w:proofErr w:type="spellStart"/>
      <w:r w:rsidRPr="00835DC4">
        <w:rPr>
          <w:rFonts w:cs="Arial"/>
          <w:lang w:eastAsia="ar-SA"/>
        </w:rPr>
        <w:t>virtualizacijskega</w:t>
      </w:r>
      <w:proofErr w:type="spellEnd"/>
      <w:r w:rsidRPr="00835DC4">
        <w:rPr>
          <w:rFonts w:cs="Arial"/>
          <w:lang w:eastAsia="ar-SA"/>
        </w:rPr>
        <w:t xml:space="preserve"> strežniškega sistema na tehnologiji Microsoft </w:t>
      </w:r>
      <w:proofErr w:type="spellStart"/>
      <w:r w:rsidRPr="00835DC4">
        <w:rPr>
          <w:rFonts w:cs="Arial"/>
          <w:lang w:eastAsia="ar-SA"/>
        </w:rPr>
        <w:t>Storage</w:t>
      </w:r>
      <w:proofErr w:type="spellEnd"/>
      <w:r w:rsidRPr="00835DC4">
        <w:rPr>
          <w:rFonts w:cs="Arial"/>
          <w:lang w:eastAsia="ar-SA"/>
        </w:rPr>
        <w:t xml:space="preserve"> </w:t>
      </w:r>
      <w:proofErr w:type="spellStart"/>
      <w:r w:rsidRPr="00835DC4">
        <w:rPr>
          <w:rFonts w:cs="Arial"/>
          <w:lang w:eastAsia="ar-SA"/>
        </w:rPr>
        <w:t>Spaces</w:t>
      </w:r>
      <w:proofErr w:type="spellEnd"/>
      <w:r w:rsidRPr="00835DC4">
        <w:rPr>
          <w:rFonts w:cs="Arial"/>
          <w:lang w:eastAsia="ar-SA"/>
        </w:rPr>
        <w:t xml:space="preserve"> </w:t>
      </w:r>
      <w:proofErr w:type="spellStart"/>
      <w:r w:rsidRPr="00835DC4">
        <w:rPr>
          <w:rFonts w:cs="Arial"/>
          <w:lang w:eastAsia="ar-SA"/>
        </w:rPr>
        <w:t>Direct</w:t>
      </w:r>
      <w:proofErr w:type="spellEnd"/>
      <w:r w:rsidRPr="00835DC4">
        <w:rPr>
          <w:rFonts w:cs="Arial"/>
          <w:lang w:eastAsia="ar-SA"/>
        </w:rPr>
        <w:t>, delujoč</w:t>
      </w:r>
      <w:r>
        <w:rPr>
          <w:rFonts w:cs="Arial"/>
          <w:lang w:eastAsia="ar-SA"/>
        </w:rPr>
        <w:t>ega</w:t>
      </w:r>
      <w:r w:rsidRPr="00835DC4">
        <w:rPr>
          <w:rFonts w:cs="Arial"/>
          <w:lang w:eastAsia="ar-SA"/>
        </w:rPr>
        <w:t xml:space="preserve"> na Windows Server </w:t>
      </w:r>
      <w:r>
        <w:rPr>
          <w:rFonts w:cs="Arial"/>
          <w:lang w:eastAsia="ar-SA"/>
        </w:rPr>
        <w:t>2022</w:t>
      </w:r>
      <w:r w:rsidRPr="00835DC4">
        <w:rPr>
          <w:rFonts w:cs="Arial"/>
          <w:lang w:eastAsia="ar-SA"/>
        </w:rPr>
        <w:t xml:space="preserve"> </w:t>
      </w:r>
      <w:proofErr w:type="spellStart"/>
      <w:r w:rsidRPr="00835DC4">
        <w:rPr>
          <w:rFonts w:cs="Arial"/>
          <w:lang w:eastAsia="ar-SA"/>
        </w:rPr>
        <w:t>Datacenter</w:t>
      </w:r>
      <w:proofErr w:type="spellEnd"/>
      <w:r w:rsidRPr="00835DC4">
        <w:rPr>
          <w:rFonts w:cs="Arial"/>
          <w:lang w:eastAsia="ar-SA"/>
        </w:rPr>
        <w:t xml:space="preserve"> ediciji z vsaj </w:t>
      </w:r>
      <w:r w:rsidR="008E0764">
        <w:rPr>
          <w:rFonts w:cs="Arial"/>
          <w:lang w:eastAsia="ar-SA"/>
        </w:rPr>
        <w:t xml:space="preserve">dvema </w:t>
      </w:r>
      <w:r w:rsidRPr="00835DC4">
        <w:rPr>
          <w:rFonts w:cs="Arial"/>
          <w:lang w:eastAsia="ar-SA"/>
        </w:rPr>
        <w:t>strežnik</w:t>
      </w:r>
      <w:r w:rsidR="008E0764">
        <w:rPr>
          <w:rFonts w:cs="Arial"/>
          <w:lang w:eastAsia="ar-SA"/>
        </w:rPr>
        <w:t>oma</w:t>
      </w:r>
      <w:r w:rsidRPr="00835DC4">
        <w:rPr>
          <w:rFonts w:cs="Arial"/>
          <w:lang w:eastAsia="ar-SA"/>
        </w:rPr>
        <w:t xml:space="preserve"> v gruči in medsebojno omrežno povezljivostjo vsaj </w:t>
      </w:r>
      <w:r>
        <w:rPr>
          <w:rFonts w:cs="Arial"/>
          <w:lang w:eastAsia="ar-SA"/>
        </w:rPr>
        <w:t>4*25</w:t>
      </w:r>
      <w:r w:rsidRPr="00835DC4">
        <w:rPr>
          <w:rFonts w:cs="Arial"/>
          <w:lang w:eastAsia="ar-SA"/>
        </w:rPr>
        <w:t xml:space="preserve"> </w:t>
      </w:r>
      <w:proofErr w:type="spellStart"/>
      <w:r w:rsidRPr="00835DC4">
        <w:rPr>
          <w:rFonts w:cs="Arial"/>
          <w:lang w:eastAsia="ar-SA"/>
        </w:rPr>
        <w:t>Gbps</w:t>
      </w:r>
      <w:proofErr w:type="spellEnd"/>
      <w:r w:rsidRPr="00835DC4">
        <w:rPr>
          <w:rFonts w:cs="Arial"/>
          <w:lang w:eastAsia="ar-SA"/>
        </w:rPr>
        <w:t xml:space="preserve"> z aktivnim RDMA povezovanjem in v redundantnem režimu. </w:t>
      </w:r>
      <w:r w:rsidR="002E2F6E">
        <w:rPr>
          <w:rFonts w:cs="Arial"/>
          <w:lang w:eastAsia="ar-SA"/>
        </w:rPr>
        <w:t>Ponudnik izpolni OBR-6.</w:t>
      </w:r>
    </w:p>
    <w:p w14:paraId="14D4C3A8" w14:textId="4215F651" w:rsidR="004C7464" w:rsidRPr="00835DC4" w:rsidRDefault="004C7464" w:rsidP="004C7464">
      <w:pPr>
        <w:suppressAutoHyphens/>
        <w:rPr>
          <w:rFonts w:cs="Arial"/>
          <w:lang w:eastAsia="ar-SA"/>
        </w:rPr>
      </w:pPr>
    </w:p>
    <w:p w14:paraId="02DEEB23" w14:textId="42AAFC94" w:rsidR="004C7464" w:rsidRDefault="004C7464" w:rsidP="004C7464">
      <w:pPr>
        <w:suppressAutoHyphens/>
        <w:rPr>
          <w:rFonts w:cs="Arial"/>
          <w:lang w:eastAsia="ar-SA"/>
        </w:rPr>
      </w:pPr>
      <w:r w:rsidRPr="002275B0">
        <w:t xml:space="preserve">Ponudnik mora zagotavljati, da bo dobavljena strojna in programska oprema nova, nerabljena in nabavljena pri uradnem distributerju, da deluje brezhibno in da nima stvarnih napak. Oprema ne sme biti </w:t>
      </w:r>
      <w:r w:rsidRPr="004A13DD">
        <w:t>»</w:t>
      </w:r>
      <w:proofErr w:type="spellStart"/>
      <w:r w:rsidRPr="004A13DD">
        <w:t>refurbished</w:t>
      </w:r>
      <w:proofErr w:type="spellEnd"/>
      <w:r w:rsidRPr="004A13DD">
        <w:t xml:space="preserve">«, niti ne sme biti generična ter strojno in programsko prirejena. </w:t>
      </w:r>
      <w:r w:rsidR="002E2F6E">
        <w:rPr>
          <w:rFonts w:cs="Arial"/>
          <w:lang w:eastAsia="ar-SA"/>
        </w:rPr>
        <w:t>Ponudnik izpolni OBR-4.</w:t>
      </w:r>
    </w:p>
    <w:p w14:paraId="7C26E7B3" w14:textId="77777777" w:rsidR="002E2F6E" w:rsidRDefault="002E2F6E" w:rsidP="004C7464">
      <w:pPr>
        <w:suppressAutoHyphens/>
      </w:pPr>
    </w:p>
    <w:p w14:paraId="6A79617D" w14:textId="77777777" w:rsidR="002E2F6E" w:rsidRPr="00835DC4" w:rsidRDefault="004C7464" w:rsidP="002E2F6E">
      <w:pPr>
        <w:suppressAutoHyphens/>
        <w:rPr>
          <w:rFonts w:cs="Arial"/>
          <w:lang w:eastAsia="ar-SA"/>
        </w:rPr>
      </w:pPr>
      <w:r w:rsidRPr="004A13DD">
        <w:t xml:space="preserve">Dobavljena oprema mora biti s strani proizvajalca avtorizirana za uporabo pri naročniku in na naslovu naročnika v Sloveniji. Ponudnik mora predložiti pisno dokazilo od proizvajalca ali uradnega principala (zastopnika proizvajalca), da ponujena oprema izpolnjuje pogoje omenjene v tem odstavku. </w:t>
      </w:r>
      <w:r w:rsidRPr="004A13DD">
        <w:rPr>
          <w:rFonts w:cs="Arial"/>
          <w:lang w:eastAsia="ar-SA"/>
        </w:rPr>
        <w:t xml:space="preserve"> </w:t>
      </w:r>
      <w:r w:rsidR="002E2F6E">
        <w:rPr>
          <w:rFonts w:cs="Arial"/>
          <w:lang w:eastAsia="ar-SA"/>
        </w:rPr>
        <w:t>Ponudnik izpolni OBR-7A /7B.</w:t>
      </w:r>
    </w:p>
    <w:p w14:paraId="03A56398" w14:textId="4D9DF2EB" w:rsidR="004C7464" w:rsidRDefault="004C7464" w:rsidP="002E2F6E">
      <w:pPr>
        <w:suppressAutoHyphens/>
        <w:rPr>
          <w:b/>
          <w:bCs/>
        </w:rPr>
      </w:pPr>
    </w:p>
    <w:p w14:paraId="2BF78E04" w14:textId="5A210F0F" w:rsidR="00C62A1A" w:rsidRPr="00926AC8" w:rsidRDefault="004C7464" w:rsidP="00C62A1A">
      <w:pPr>
        <w:pStyle w:val="Heading2"/>
        <w:ind w:left="142" w:hanging="142"/>
        <w:rPr>
          <w:b/>
        </w:rPr>
      </w:pPr>
      <w:bookmarkStart w:id="41" w:name="_Toc181694181"/>
      <w:r>
        <w:rPr>
          <w:b/>
        </w:rPr>
        <w:t xml:space="preserve">SPECIFIKACIJA IN </w:t>
      </w:r>
      <w:r w:rsidR="00C62A1A" w:rsidRPr="00926AC8">
        <w:rPr>
          <w:b/>
        </w:rPr>
        <w:t>Tehnične zahteve</w:t>
      </w:r>
      <w:bookmarkEnd w:id="41"/>
    </w:p>
    <w:p w14:paraId="6624331A" w14:textId="77777777" w:rsidR="00E03904" w:rsidRDefault="00E03904" w:rsidP="00E03904">
      <w:pPr>
        <w:ind w:right="245"/>
        <w:rPr>
          <w:b/>
          <w:bCs/>
        </w:rPr>
      </w:pPr>
      <w:bookmarkStart w:id="42" w:name="_Toc508700303"/>
    </w:p>
    <w:p w14:paraId="25E66B0E" w14:textId="3D2240FE" w:rsidR="004C7464" w:rsidRPr="004C7464" w:rsidRDefault="004C7464" w:rsidP="00602A63">
      <w:pPr>
        <w:ind w:right="245"/>
        <w:rPr>
          <w:b/>
          <w:bCs/>
        </w:rPr>
      </w:pPr>
      <w:proofErr w:type="spellStart"/>
      <w:r w:rsidRPr="004C7464">
        <w:rPr>
          <w:b/>
          <w:bCs/>
        </w:rPr>
        <w:t>Hiperkonvergenčni</w:t>
      </w:r>
      <w:proofErr w:type="spellEnd"/>
      <w:r w:rsidRPr="004C7464">
        <w:rPr>
          <w:b/>
          <w:bCs/>
        </w:rPr>
        <w:t xml:space="preserve"> strežniki (8 kosov)</w:t>
      </w:r>
      <w:bookmarkEnd w:id="42"/>
      <w:r w:rsidRPr="004C7464">
        <w:rPr>
          <w:b/>
          <w:bCs/>
        </w:rPr>
        <w:t xml:space="preserve">, kot npr. </w:t>
      </w:r>
      <w:proofErr w:type="spellStart"/>
      <w:r w:rsidRPr="004C7464">
        <w:rPr>
          <w:b/>
          <w:bCs/>
        </w:rPr>
        <w:t>Lenovo</w:t>
      </w:r>
      <w:proofErr w:type="spellEnd"/>
      <w:r w:rsidRPr="004C7464">
        <w:rPr>
          <w:b/>
          <w:bCs/>
        </w:rPr>
        <w:t xml:space="preserve"> </w:t>
      </w:r>
      <w:proofErr w:type="spellStart"/>
      <w:r w:rsidRPr="004C7464">
        <w:rPr>
          <w:b/>
          <w:bCs/>
        </w:rPr>
        <w:t>ThinkAgile</w:t>
      </w:r>
      <w:proofErr w:type="spellEnd"/>
      <w:r w:rsidRPr="004C7464">
        <w:rPr>
          <w:b/>
          <w:bCs/>
        </w:rPr>
        <w:t xml:space="preserve"> MX3331-F </w:t>
      </w:r>
      <w:proofErr w:type="spellStart"/>
      <w:r w:rsidRPr="004C7464">
        <w:rPr>
          <w:b/>
          <w:bCs/>
        </w:rPr>
        <w:t>All-flash</w:t>
      </w:r>
      <w:proofErr w:type="spellEnd"/>
      <w:r w:rsidRPr="004C7464">
        <w:rPr>
          <w:b/>
          <w:bCs/>
        </w:rPr>
        <w:t xml:space="preserve"> </w:t>
      </w:r>
      <w:proofErr w:type="spellStart"/>
      <w:r w:rsidRPr="004C7464">
        <w:rPr>
          <w:b/>
          <w:bCs/>
        </w:rPr>
        <w:t>Certified</w:t>
      </w:r>
      <w:proofErr w:type="spellEnd"/>
      <w:r w:rsidRPr="004C7464">
        <w:rPr>
          <w:b/>
          <w:bCs/>
        </w:rPr>
        <w:t xml:space="preserve"> </w:t>
      </w:r>
      <w:proofErr w:type="spellStart"/>
      <w:r w:rsidRPr="004C7464">
        <w:rPr>
          <w:b/>
          <w:bCs/>
        </w:rPr>
        <w:t>node</w:t>
      </w:r>
      <w:proofErr w:type="spellEnd"/>
    </w:p>
    <w:p w14:paraId="13A5AFFC" w14:textId="77777777" w:rsidR="004C7464" w:rsidRPr="004C7464" w:rsidRDefault="004C7464" w:rsidP="004C7464">
      <w:pPr>
        <w:rPr>
          <w:b/>
          <w:bC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7572"/>
      </w:tblGrid>
      <w:tr w:rsidR="00602A63" w:rsidRPr="004C7464" w14:paraId="132AF4CD" w14:textId="77777777" w:rsidTr="00602A63">
        <w:trPr>
          <w:trHeight w:val="211"/>
        </w:trPr>
        <w:tc>
          <w:tcPr>
            <w:tcW w:w="1784" w:type="dxa"/>
          </w:tcPr>
          <w:p w14:paraId="10B89161" w14:textId="77777777" w:rsidR="00602A63" w:rsidRPr="004C7464" w:rsidRDefault="00602A63" w:rsidP="004C7464">
            <w:r w:rsidRPr="004C7464">
              <w:rPr>
                <w:b/>
                <w:bCs/>
              </w:rPr>
              <w:t xml:space="preserve">Predmet </w:t>
            </w:r>
          </w:p>
        </w:tc>
        <w:tc>
          <w:tcPr>
            <w:tcW w:w="7572" w:type="dxa"/>
          </w:tcPr>
          <w:p w14:paraId="13ADF209" w14:textId="77777777" w:rsidR="00602A63" w:rsidRPr="004C7464" w:rsidRDefault="00602A63" w:rsidP="004C7464">
            <w:r w:rsidRPr="004C7464">
              <w:rPr>
                <w:b/>
                <w:bCs/>
              </w:rPr>
              <w:t xml:space="preserve">Zahteva </w:t>
            </w:r>
          </w:p>
        </w:tc>
      </w:tr>
      <w:tr w:rsidR="00602A63" w:rsidRPr="004C7464" w14:paraId="02BB99EA" w14:textId="77777777" w:rsidTr="00602A63">
        <w:trPr>
          <w:trHeight w:val="318"/>
        </w:trPr>
        <w:tc>
          <w:tcPr>
            <w:tcW w:w="1784" w:type="dxa"/>
          </w:tcPr>
          <w:p w14:paraId="3B158AAF" w14:textId="77777777" w:rsidR="00602A63" w:rsidRPr="004C7464" w:rsidRDefault="00602A63" w:rsidP="004C7464">
            <w:r w:rsidRPr="004C7464">
              <w:t xml:space="preserve">Ohišje </w:t>
            </w:r>
          </w:p>
        </w:tc>
        <w:tc>
          <w:tcPr>
            <w:tcW w:w="7572" w:type="dxa"/>
          </w:tcPr>
          <w:p w14:paraId="44762022" w14:textId="77777777" w:rsidR="00602A63" w:rsidRPr="004C7464" w:rsidRDefault="00602A63" w:rsidP="004C7464">
            <w:r w:rsidRPr="004C7464">
              <w:t xml:space="preserve">Strežnik maksimalne višine 1 RU namenjen za vgradnjo v računalniško omaro </w:t>
            </w:r>
          </w:p>
        </w:tc>
      </w:tr>
      <w:tr w:rsidR="00602A63" w:rsidRPr="004C7464" w14:paraId="78145EDF" w14:textId="77777777" w:rsidTr="00602A63">
        <w:trPr>
          <w:trHeight w:val="91"/>
        </w:trPr>
        <w:tc>
          <w:tcPr>
            <w:tcW w:w="1784" w:type="dxa"/>
          </w:tcPr>
          <w:p w14:paraId="5BEC1D16" w14:textId="77777777" w:rsidR="00602A63" w:rsidRPr="004C7464" w:rsidRDefault="00602A63" w:rsidP="004C7464">
            <w:r w:rsidRPr="004C7464">
              <w:t xml:space="preserve">Procesor </w:t>
            </w:r>
          </w:p>
        </w:tc>
        <w:tc>
          <w:tcPr>
            <w:tcW w:w="7572" w:type="dxa"/>
          </w:tcPr>
          <w:p w14:paraId="0C24BA86" w14:textId="77777777" w:rsidR="00602A63" w:rsidRPr="004C7464" w:rsidRDefault="00602A63" w:rsidP="004C7464">
            <w:r w:rsidRPr="004C7464">
              <w:t xml:space="preserve">2 * Intel </w:t>
            </w:r>
            <w:proofErr w:type="spellStart"/>
            <w:r w:rsidRPr="004C7464">
              <w:t>Xeon</w:t>
            </w:r>
            <w:proofErr w:type="spellEnd"/>
            <w:r w:rsidRPr="004C7464">
              <w:t xml:space="preserve"> </w:t>
            </w:r>
            <w:proofErr w:type="spellStart"/>
            <w:r w:rsidRPr="004C7464">
              <w:t>Silver</w:t>
            </w:r>
            <w:proofErr w:type="spellEnd"/>
            <w:r w:rsidRPr="004C7464">
              <w:t xml:space="preserve"> 4314 ali zmogljivejši </w:t>
            </w:r>
          </w:p>
        </w:tc>
      </w:tr>
      <w:tr w:rsidR="00602A63" w:rsidRPr="004C7464" w14:paraId="4C34FD5F" w14:textId="77777777" w:rsidTr="00602A63">
        <w:trPr>
          <w:trHeight w:val="1447"/>
        </w:trPr>
        <w:tc>
          <w:tcPr>
            <w:tcW w:w="1784" w:type="dxa"/>
          </w:tcPr>
          <w:p w14:paraId="538AED77" w14:textId="77777777" w:rsidR="00602A63" w:rsidRPr="004C7464" w:rsidRDefault="00602A63" w:rsidP="004C7464">
            <w:r w:rsidRPr="004C7464">
              <w:t xml:space="preserve">Pomnilnik </w:t>
            </w:r>
          </w:p>
        </w:tc>
        <w:tc>
          <w:tcPr>
            <w:tcW w:w="7572" w:type="dxa"/>
          </w:tcPr>
          <w:p w14:paraId="13C4DB08" w14:textId="77777777" w:rsidR="00602A63" w:rsidRPr="004C7464" w:rsidRDefault="00602A63" w:rsidP="00800998">
            <w:pPr>
              <w:numPr>
                <w:ilvl w:val="0"/>
                <w:numId w:val="19"/>
              </w:numPr>
            </w:pPr>
            <w:r w:rsidRPr="004C7464">
              <w:t xml:space="preserve">32 DIMM rež za pomnilnik. </w:t>
            </w:r>
          </w:p>
          <w:p w14:paraId="02136B7F" w14:textId="77777777" w:rsidR="00602A63" w:rsidRPr="004C7464" w:rsidRDefault="00602A63" w:rsidP="00800998">
            <w:pPr>
              <w:numPr>
                <w:ilvl w:val="0"/>
                <w:numId w:val="19"/>
              </w:numPr>
            </w:pPr>
            <w:r w:rsidRPr="004C7464">
              <w:t xml:space="preserve">Podpora za 32GB, 64GB in 128GB DIMM module tipa TruDDR4 in frekvenco delovanja 3200MHz. </w:t>
            </w:r>
          </w:p>
          <w:p w14:paraId="3E0F9358" w14:textId="77777777" w:rsidR="00602A63" w:rsidRPr="004C7464" w:rsidRDefault="00602A63" w:rsidP="00800998">
            <w:pPr>
              <w:numPr>
                <w:ilvl w:val="0"/>
                <w:numId w:val="19"/>
              </w:numPr>
            </w:pPr>
            <w:r w:rsidRPr="004C7464">
              <w:t xml:space="preserve">Tip zaščite spomina: ECC </w:t>
            </w:r>
            <w:proofErr w:type="spellStart"/>
            <w:r w:rsidRPr="004C7464">
              <w:t>memory</w:t>
            </w:r>
            <w:proofErr w:type="spellEnd"/>
            <w:r w:rsidRPr="004C7464">
              <w:t xml:space="preserve"> </w:t>
            </w:r>
            <w:proofErr w:type="spellStart"/>
            <w:r w:rsidRPr="004C7464">
              <w:t>mirroring</w:t>
            </w:r>
            <w:proofErr w:type="spellEnd"/>
            <w:r w:rsidRPr="004C7464">
              <w:t xml:space="preserve"> ali boljše. </w:t>
            </w:r>
          </w:p>
          <w:p w14:paraId="76947740" w14:textId="77777777" w:rsidR="00602A63" w:rsidRPr="004C7464" w:rsidRDefault="00602A63" w:rsidP="00800998">
            <w:pPr>
              <w:numPr>
                <w:ilvl w:val="0"/>
                <w:numId w:val="19"/>
              </w:numPr>
            </w:pPr>
            <w:r w:rsidRPr="004C7464">
              <w:t>Podpora za zrcaljenje pomnilnika (</w:t>
            </w:r>
            <w:proofErr w:type="spellStart"/>
            <w:r w:rsidRPr="004C7464">
              <w:t>mirroring</w:t>
            </w:r>
            <w:proofErr w:type="spellEnd"/>
            <w:r w:rsidRPr="004C7464">
              <w:t xml:space="preserve">). </w:t>
            </w:r>
          </w:p>
          <w:p w14:paraId="38AFD2C1" w14:textId="77777777" w:rsidR="00602A63" w:rsidRPr="004C7464" w:rsidRDefault="00602A63" w:rsidP="00800998">
            <w:pPr>
              <w:numPr>
                <w:ilvl w:val="0"/>
                <w:numId w:val="19"/>
              </w:numPr>
            </w:pPr>
            <w:r w:rsidRPr="004C7464">
              <w:t xml:space="preserve">Dobavljeni strežnik mora vsebovati 512GB pomnilnika z uporabo 32GB DIMM modulov in frekvenco delovanja 3200MHz; moduli morajo biti istega proizvajalca kot strežnik. </w:t>
            </w:r>
          </w:p>
        </w:tc>
      </w:tr>
      <w:tr w:rsidR="00602A63" w:rsidRPr="004C7464" w14:paraId="0AFA191A" w14:textId="77777777" w:rsidTr="00602A63">
        <w:trPr>
          <w:trHeight w:val="577"/>
        </w:trPr>
        <w:tc>
          <w:tcPr>
            <w:tcW w:w="1784" w:type="dxa"/>
          </w:tcPr>
          <w:p w14:paraId="2F1AA292" w14:textId="77777777" w:rsidR="00602A63" w:rsidRPr="004C7464" w:rsidRDefault="00602A63" w:rsidP="004C7464">
            <w:r w:rsidRPr="004C7464">
              <w:t>Število podprtih diskov</w:t>
            </w:r>
          </w:p>
        </w:tc>
        <w:tc>
          <w:tcPr>
            <w:tcW w:w="7572" w:type="dxa"/>
          </w:tcPr>
          <w:p w14:paraId="2BDB7915" w14:textId="77777777" w:rsidR="00602A63" w:rsidRPr="004C7464" w:rsidRDefault="00602A63" w:rsidP="00800998">
            <w:pPr>
              <w:numPr>
                <w:ilvl w:val="0"/>
                <w:numId w:val="20"/>
              </w:numPr>
            </w:pPr>
            <w:r w:rsidRPr="004C7464">
              <w:t>minimalno 10x 2.5” SATA/SAS/</w:t>
            </w:r>
            <w:proofErr w:type="spellStart"/>
            <w:r w:rsidRPr="004C7464">
              <w:t>NVMe</w:t>
            </w:r>
            <w:proofErr w:type="spellEnd"/>
            <w:r w:rsidRPr="004C7464">
              <w:t xml:space="preserve">(U.3) </w:t>
            </w:r>
          </w:p>
          <w:p w14:paraId="1DC0DD64" w14:textId="77777777" w:rsidR="00602A63" w:rsidRPr="004C7464" w:rsidRDefault="00602A63" w:rsidP="00800998">
            <w:pPr>
              <w:numPr>
                <w:ilvl w:val="0"/>
                <w:numId w:val="20"/>
              </w:numPr>
            </w:pPr>
            <w:r w:rsidRPr="004C7464">
              <w:t>možnost naknadne vgradnje 10x EDSFF E1.S hot-</w:t>
            </w:r>
            <w:proofErr w:type="spellStart"/>
            <w:r w:rsidRPr="004C7464">
              <w:t>swap</w:t>
            </w:r>
            <w:proofErr w:type="spellEnd"/>
            <w:r w:rsidRPr="004C7464">
              <w:t xml:space="preserve"> </w:t>
            </w:r>
          </w:p>
        </w:tc>
      </w:tr>
      <w:tr w:rsidR="00602A63" w:rsidRPr="004C7464" w14:paraId="7E514208" w14:textId="77777777" w:rsidTr="00602A63">
        <w:trPr>
          <w:trHeight w:val="1447"/>
        </w:trPr>
        <w:tc>
          <w:tcPr>
            <w:tcW w:w="1784" w:type="dxa"/>
          </w:tcPr>
          <w:p w14:paraId="5107437E" w14:textId="77777777" w:rsidR="00602A63" w:rsidRPr="004C7464" w:rsidRDefault="00602A63" w:rsidP="004C7464">
            <w:r w:rsidRPr="004C7464">
              <w:lastRenderedPageBreak/>
              <w:t xml:space="preserve">Diski </w:t>
            </w:r>
          </w:p>
        </w:tc>
        <w:tc>
          <w:tcPr>
            <w:tcW w:w="7572" w:type="dxa"/>
          </w:tcPr>
          <w:p w14:paraId="1EB50F05" w14:textId="77777777" w:rsidR="00602A63" w:rsidRPr="004C7464" w:rsidRDefault="00602A63" w:rsidP="00800998">
            <w:pPr>
              <w:numPr>
                <w:ilvl w:val="0"/>
                <w:numId w:val="19"/>
              </w:numPr>
            </w:pPr>
            <w:r w:rsidRPr="004C7464">
              <w:t xml:space="preserve">Podpora za vsaj 10 diskov 2,5” in vsaj 2 diska M.2” brez nadgradnje osnovne plošče. </w:t>
            </w:r>
          </w:p>
          <w:p w14:paraId="230DE8EB" w14:textId="77777777" w:rsidR="00602A63" w:rsidRPr="004C7464" w:rsidRDefault="00602A63" w:rsidP="00800998">
            <w:pPr>
              <w:numPr>
                <w:ilvl w:val="0"/>
                <w:numId w:val="19"/>
              </w:numPr>
            </w:pPr>
            <w:r w:rsidRPr="004C7464">
              <w:t xml:space="preserve">Podpora za diske v formatu M.2. </w:t>
            </w:r>
          </w:p>
          <w:p w14:paraId="67AD3864" w14:textId="77777777" w:rsidR="00602A63" w:rsidRPr="004C7464" w:rsidRDefault="00602A63" w:rsidP="00800998">
            <w:pPr>
              <w:numPr>
                <w:ilvl w:val="0"/>
                <w:numId w:val="19"/>
              </w:numPr>
            </w:pPr>
            <w:r w:rsidRPr="004C7464">
              <w:t xml:space="preserve">Dobavljeni strežnik mora vsebovati 2 diska SSD, vsakega kapacitete 480GB, v formatu M.2, za namestitev operacijskega sistema; med diskoma mora biti omogočeno vzpostaviti strojno zrcaljenje za zaščito za </w:t>
            </w:r>
            <w:proofErr w:type="spellStart"/>
            <w:r w:rsidRPr="004C7464">
              <w:t>virtualizacijski</w:t>
            </w:r>
            <w:proofErr w:type="spellEnd"/>
            <w:r w:rsidRPr="004C7464">
              <w:t xml:space="preserve"> operacijski sistem. </w:t>
            </w:r>
          </w:p>
          <w:p w14:paraId="7B5936EE" w14:textId="77777777" w:rsidR="00602A63" w:rsidRPr="004C7464" w:rsidRDefault="00602A63" w:rsidP="00800998">
            <w:pPr>
              <w:numPr>
                <w:ilvl w:val="0"/>
                <w:numId w:val="19"/>
              </w:numPr>
            </w:pPr>
            <w:r w:rsidRPr="004C7464">
              <w:t xml:space="preserve">Svetlobni prikaz delovanja in stanja posameznega diska </w:t>
            </w:r>
          </w:p>
          <w:p w14:paraId="289D4A2A" w14:textId="77777777" w:rsidR="00602A63" w:rsidRPr="004C7464" w:rsidRDefault="00602A63" w:rsidP="00800998">
            <w:pPr>
              <w:numPr>
                <w:ilvl w:val="0"/>
                <w:numId w:val="19"/>
              </w:numPr>
            </w:pPr>
            <w:r w:rsidRPr="004C7464">
              <w:t xml:space="preserve">Podpora </w:t>
            </w:r>
            <w:proofErr w:type="spellStart"/>
            <w:r w:rsidRPr="004C7464">
              <w:t>NVMe</w:t>
            </w:r>
            <w:proofErr w:type="spellEnd"/>
            <w:r w:rsidRPr="004C7464">
              <w:t xml:space="preserve"> diskom </w:t>
            </w:r>
          </w:p>
          <w:p w14:paraId="3532F0EB" w14:textId="77777777" w:rsidR="00602A63" w:rsidRPr="004C7464" w:rsidRDefault="00602A63" w:rsidP="00800998">
            <w:pPr>
              <w:numPr>
                <w:ilvl w:val="0"/>
                <w:numId w:val="19"/>
              </w:numPr>
            </w:pPr>
            <w:r w:rsidRPr="004C7464">
              <w:t xml:space="preserve">Dobavljeni strežnik mora vsebovati 8 SSD diskov s kapaciteto 1.92 TB in stopnjo vzdržljivosti vsaj 1,5 DWPD, in zmogljivosti najmanj 90000/30000 IOPS za Branje/Pisanje, ki morajo biti na voljo operacijskemu sistemu preko HBA vmesnika. </w:t>
            </w:r>
          </w:p>
        </w:tc>
      </w:tr>
      <w:tr w:rsidR="00602A63" w:rsidRPr="004C7464" w14:paraId="42B672EF" w14:textId="77777777" w:rsidTr="00602A63">
        <w:trPr>
          <w:trHeight w:val="1447"/>
        </w:trPr>
        <w:tc>
          <w:tcPr>
            <w:tcW w:w="1784" w:type="dxa"/>
          </w:tcPr>
          <w:p w14:paraId="73162B24" w14:textId="77777777" w:rsidR="00602A63" w:rsidRPr="004C7464" w:rsidRDefault="00602A63" w:rsidP="004C7464">
            <w:r w:rsidRPr="004C7464">
              <w:t>Omrežni priključki</w:t>
            </w:r>
          </w:p>
        </w:tc>
        <w:tc>
          <w:tcPr>
            <w:tcW w:w="7572" w:type="dxa"/>
          </w:tcPr>
          <w:p w14:paraId="348203C2" w14:textId="77777777" w:rsidR="00602A63" w:rsidRPr="004C7464" w:rsidRDefault="00602A63" w:rsidP="00800998">
            <w:pPr>
              <w:numPr>
                <w:ilvl w:val="0"/>
                <w:numId w:val="19"/>
              </w:numPr>
            </w:pPr>
            <w:r w:rsidRPr="004C7464">
              <w:t xml:space="preserve">1 * 2-port 10/25 </w:t>
            </w:r>
            <w:proofErr w:type="spellStart"/>
            <w:r w:rsidRPr="004C7464">
              <w:t>GbE</w:t>
            </w:r>
            <w:proofErr w:type="spellEnd"/>
            <w:r w:rsidRPr="004C7464">
              <w:t xml:space="preserve"> SFP+ (na matični plošči in/ali dodatna kartica) </w:t>
            </w:r>
          </w:p>
          <w:p w14:paraId="7AD6F0BB" w14:textId="77777777" w:rsidR="00602A63" w:rsidRPr="004C7464" w:rsidRDefault="00602A63" w:rsidP="00800998">
            <w:pPr>
              <w:numPr>
                <w:ilvl w:val="0"/>
                <w:numId w:val="19"/>
              </w:numPr>
            </w:pPr>
            <w:r w:rsidRPr="004C7464">
              <w:t xml:space="preserve">1 * 2-port 10/25 </w:t>
            </w:r>
            <w:proofErr w:type="spellStart"/>
            <w:r w:rsidRPr="004C7464">
              <w:t>GbE</w:t>
            </w:r>
            <w:proofErr w:type="spellEnd"/>
            <w:r w:rsidRPr="004C7464">
              <w:t xml:space="preserve"> SFP+ podporo: </w:t>
            </w:r>
          </w:p>
          <w:p w14:paraId="22DE2C2C" w14:textId="77777777" w:rsidR="00602A63" w:rsidRPr="004C7464" w:rsidRDefault="00602A63" w:rsidP="00800998">
            <w:pPr>
              <w:numPr>
                <w:ilvl w:val="1"/>
                <w:numId w:val="19"/>
              </w:numPr>
            </w:pPr>
            <w:proofErr w:type="spellStart"/>
            <w:r w:rsidRPr="004C7464">
              <w:t>iWarp</w:t>
            </w:r>
            <w:proofErr w:type="spellEnd"/>
            <w:r w:rsidRPr="004C7464">
              <w:t xml:space="preserve"> ali RDMA (RDMA </w:t>
            </w:r>
            <w:proofErr w:type="spellStart"/>
            <w:r w:rsidRPr="004C7464">
              <w:t>over</w:t>
            </w:r>
            <w:proofErr w:type="spellEnd"/>
            <w:r w:rsidRPr="004C7464">
              <w:t xml:space="preserve"> </w:t>
            </w:r>
            <w:proofErr w:type="spellStart"/>
            <w:r w:rsidRPr="004C7464">
              <w:t>Converged</w:t>
            </w:r>
            <w:proofErr w:type="spellEnd"/>
            <w:r w:rsidRPr="004C7464">
              <w:t xml:space="preserve"> </w:t>
            </w:r>
            <w:proofErr w:type="spellStart"/>
            <w:r w:rsidRPr="004C7464">
              <w:t>Ethernet</w:t>
            </w:r>
            <w:proofErr w:type="spellEnd"/>
            <w:r w:rsidRPr="004C7464">
              <w:t xml:space="preserve"> - </w:t>
            </w:r>
            <w:proofErr w:type="spellStart"/>
            <w:r w:rsidRPr="004C7464">
              <w:t>RoCE</w:t>
            </w:r>
            <w:proofErr w:type="spellEnd"/>
            <w:r w:rsidRPr="004C7464">
              <w:t xml:space="preserve"> v2) </w:t>
            </w:r>
          </w:p>
          <w:p w14:paraId="40515FBD" w14:textId="77777777" w:rsidR="00602A63" w:rsidRPr="004C7464" w:rsidRDefault="00602A63" w:rsidP="00800998">
            <w:pPr>
              <w:numPr>
                <w:ilvl w:val="1"/>
                <w:numId w:val="19"/>
              </w:numPr>
            </w:pPr>
            <w:r w:rsidRPr="004C7464">
              <w:t xml:space="preserve">802.1Q </w:t>
            </w:r>
            <w:proofErr w:type="spellStart"/>
            <w:r w:rsidRPr="004C7464">
              <w:t>tagging</w:t>
            </w:r>
            <w:proofErr w:type="spellEnd"/>
            <w:r w:rsidRPr="004C7464">
              <w:t xml:space="preserve"> in </w:t>
            </w:r>
            <w:proofErr w:type="spellStart"/>
            <w:r w:rsidRPr="004C7464">
              <w:t>QoS</w:t>
            </w:r>
            <w:proofErr w:type="spellEnd"/>
            <w:r w:rsidRPr="004C7464">
              <w:t xml:space="preserve"> nastavljiv iz Windows Server 2022 OS preko gonilnika </w:t>
            </w:r>
          </w:p>
          <w:p w14:paraId="0CD2A1A4" w14:textId="77777777" w:rsidR="00602A63" w:rsidRPr="004C7464" w:rsidRDefault="00602A63" w:rsidP="00800998">
            <w:pPr>
              <w:numPr>
                <w:ilvl w:val="1"/>
                <w:numId w:val="19"/>
              </w:numPr>
            </w:pPr>
            <w:r w:rsidRPr="004C7464">
              <w:t xml:space="preserve">DCBX protokol </w:t>
            </w:r>
          </w:p>
          <w:p w14:paraId="078FCB1A" w14:textId="77777777" w:rsidR="00602A63" w:rsidRPr="004C7464" w:rsidRDefault="00602A63" w:rsidP="00800998">
            <w:pPr>
              <w:numPr>
                <w:ilvl w:val="1"/>
                <w:numId w:val="19"/>
              </w:numPr>
            </w:pPr>
            <w:r w:rsidRPr="004C7464">
              <w:t xml:space="preserve">Nadziranje RDMA in </w:t>
            </w:r>
            <w:proofErr w:type="spellStart"/>
            <w:r w:rsidRPr="004C7464">
              <w:t>QoS</w:t>
            </w:r>
            <w:proofErr w:type="spellEnd"/>
            <w:r w:rsidRPr="004C7464">
              <w:t xml:space="preserve"> v Windows Server 2022 OS preko gonilnika </w:t>
            </w:r>
          </w:p>
          <w:p w14:paraId="326F529A" w14:textId="77777777" w:rsidR="00602A63" w:rsidRPr="004C7464" w:rsidRDefault="00602A63" w:rsidP="00800998">
            <w:pPr>
              <w:numPr>
                <w:ilvl w:val="0"/>
                <w:numId w:val="19"/>
              </w:numPr>
            </w:pPr>
            <w:r w:rsidRPr="004C7464">
              <w:t xml:space="preserve">1 * RJ45 UTP za Upravljanje sistema </w:t>
            </w:r>
          </w:p>
          <w:p w14:paraId="73C0B396" w14:textId="77777777" w:rsidR="00602A63" w:rsidRPr="004C7464" w:rsidRDefault="00602A63" w:rsidP="004C7464"/>
        </w:tc>
      </w:tr>
      <w:tr w:rsidR="00602A63" w:rsidRPr="004C7464" w14:paraId="33A9C4BF" w14:textId="77777777" w:rsidTr="00602A63">
        <w:trPr>
          <w:trHeight w:val="667"/>
        </w:trPr>
        <w:tc>
          <w:tcPr>
            <w:tcW w:w="1784" w:type="dxa"/>
          </w:tcPr>
          <w:p w14:paraId="56850EE9" w14:textId="77777777" w:rsidR="00602A63" w:rsidRPr="004C7464" w:rsidRDefault="00602A63" w:rsidP="004C7464">
            <w:r w:rsidRPr="004C7464">
              <w:t xml:space="preserve">Razširitvena mesta </w:t>
            </w:r>
          </w:p>
        </w:tc>
        <w:tc>
          <w:tcPr>
            <w:tcW w:w="7572" w:type="dxa"/>
          </w:tcPr>
          <w:p w14:paraId="4999F010" w14:textId="77777777" w:rsidR="00602A63" w:rsidRPr="004C7464" w:rsidRDefault="00602A63" w:rsidP="00800998">
            <w:pPr>
              <w:numPr>
                <w:ilvl w:val="0"/>
                <w:numId w:val="21"/>
              </w:numPr>
            </w:pPr>
            <w:r w:rsidRPr="004C7464">
              <w:t xml:space="preserve">minimalno 3 * </w:t>
            </w:r>
            <w:proofErr w:type="spellStart"/>
            <w:r w:rsidRPr="004C7464">
              <w:t>PCIe</w:t>
            </w:r>
            <w:proofErr w:type="spellEnd"/>
            <w:r w:rsidRPr="004C7464">
              <w:t xml:space="preserve"> 4.0 + 1 namenski za RAID krmilnik</w:t>
            </w:r>
          </w:p>
          <w:p w14:paraId="319B7379" w14:textId="77777777" w:rsidR="00602A63" w:rsidRPr="004C7464" w:rsidRDefault="00602A63" w:rsidP="00800998">
            <w:pPr>
              <w:numPr>
                <w:ilvl w:val="0"/>
                <w:numId w:val="21"/>
              </w:numPr>
            </w:pPr>
            <w:r w:rsidRPr="004C7464">
              <w:t>Prosto razširitveno mesto in podpora kartici za grafično pospeševanje najmanj NVIDIA Tesla T4</w:t>
            </w:r>
          </w:p>
        </w:tc>
      </w:tr>
      <w:tr w:rsidR="00602A63" w:rsidRPr="004C7464" w14:paraId="11D20DAC" w14:textId="77777777" w:rsidTr="00602A63">
        <w:trPr>
          <w:trHeight w:val="667"/>
        </w:trPr>
        <w:tc>
          <w:tcPr>
            <w:tcW w:w="1784" w:type="dxa"/>
          </w:tcPr>
          <w:p w14:paraId="4049DC34" w14:textId="77777777" w:rsidR="00602A63" w:rsidRPr="004C7464" w:rsidRDefault="00602A63" w:rsidP="004C7464">
            <w:r w:rsidRPr="004C7464">
              <w:t>Napajanje</w:t>
            </w:r>
          </w:p>
        </w:tc>
        <w:tc>
          <w:tcPr>
            <w:tcW w:w="7572" w:type="dxa"/>
          </w:tcPr>
          <w:p w14:paraId="6C918EDB" w14:textId="77777777" w:rsidR="00602A63" w:rsidRPr="004C7464" w:rsidRDefault="00602A63" w:rsidP="00800998">
            <w:pPr>
              <w:numPr>
                <w:ilvl w:val="0"/>
                <w:numId w:val="21"/>
              </w:numPr>
            </w:pPr>
            <w:r w:rsidRPr="004C7464">
              <w:t>2 * redundantna napajalnika z močjo vsaj 700W oz. toliko, da ; strežnik deluje samo z enim napajalnikom.</w:t>
            </w:r>
          </w:p>
          <w:p w14:paraId="27224AD7" w14:textId="77777777" w:rsidR="00602A63" w:rsidRPr="004C7464" w:rsidRDefault="00602A63" w:rsidP="00800998">
            <w:pPr>
              <w:numPr>
                <w:ilvl w:val="0"/>
                <w:numId w:val="21"/>
              </w:numPr>
            </w:pPr>
            <w:r w:rsidRPr="004C7464">
              <w:t>Napajalnik mora podpirati polno konfiguracijo brez nadgradnje napajalnika.</w:t>
            </w:r>
          </w:p>
          <w:p w14:paraId="699DE781" w14:textId="77777777" w:rsidR="00602A63" w:rsidRPr="004C7464" w:rsidRDefault="00602A63" w:rsidP="00800998">
            <w:pPr>
              <w:numPr>
                <w:ilvl w:val="0"/>
                <w:numId w:val="21"/>
              </w:numPr>
            </w:pPr>
            <w:r w:rsidRPr="004C7464">
              <w:t>Redundantni ventilatorji za hlajenje strežnika z možnostjo menjave med delovanjem.</w:t>
            </w:r>
          </w:p>
          <w:p w14:paraId="69C7320D" w14:textId="77777777" w:rsidR="00602A63" w:rsidRPr="004C7464" w:rsidRDefault="00602A63" w:rsidP="00800998">
            <w:pPr>
              <w:numPr>
                <w:ilvl w:val="0"/>
                <w:numId w:val="21"/>
              </w:numPr>
            </w:pPr>
            <w:r w:rsidRPr="004C7464">
              <w:t>2 * 4m napajalni kabli (C13 – C14)</w:t>
            </w:r>
          </w:p>
          <w:p w14:paraId="19D81609" w14:textId="77777777" w:rsidR="00602A63" w:rsidRPr="004C7464" w:rsidRDefault="00602A63" w:rsidP="004C7464">
            <w:r w:rsidRPr="004C7464">
              <w:t>(možnost menjave med delovanjem)</w:t>
            </w:r>
          </w:p>
        </w:tc>
      </w:tr>
      <w:tr w:rsidR="00AA5F08" w:rsidRPr="004C7464" w14:paraId="2E2290A3" w14:textId="77777777" w:rsidTr="00602A63">
        <w:trPr>
          <w:trHeight w:val="667"/>
        </w:trPr>
        <w:tc>
          <w:tcPr>
            <w:tcW w:w="1784" w:type="dxa"/>
          </w:tcPr>
          <w:p w14:paraId="7643D341" w14:textId="0FA703E9" w:rsidR="00AA5F08" w:rsidRPr="004C7464" w:rsidRDefault="00AA5F08" w:rsidP="004C7464">
            <w:r>
              <w:t>Programska oprema</w:t>
            </w:r>
          </w:p>
        </w:tc>
        <w:tc>
          <w:tcPr>
            <w:tcW w:w="7572" w:type="dxa"/>
          </w:tcPr>
          <w:p w14:paraId="5312DD4F" w14:textId="77777777" w:rsidR="00AA5F08" w:rsidRDefault="00AA5F08" w:rsidP="00AA5F08">
            <w:pPr>
              <w:numPr>
                <w:ilvl w:val="0"/>
                <w:numId w:val="21"/>
              </w:numPr>
            </w:pPr>
            <w:r>
              <w:t xml:space="preserve">Ustrezno število licenc Microsoft Windows Server 2022 </w:t>
            </w:r>
            <w:proofErr w:type="spellStart"/>
            <w:r>
              <w:t>Datacenter</w:t>
            </w:r>
            <w:proofErr w:type="spellEnd"/>
            <w:r>
              <w:t xml:space="preserve"> s pripadajočim SA (Software </w:t>
            </w:r>
            <w:proofErr w:type="spellStart"/>
            <w:r>
              <w:t>Assurance</w:t>
            </w:r>
            <w:proofErr w:type="spellEnd"/>
            <w:r>
              <w:t xml:space="preserve">), ki omogoča nadgradnjo na Microsoft Windows Server 2025 </w:t>
            </w:r>
            <w:proofErr w:type="spellStart"/>
            <w:r>
              <w:t>Datacenter</w:t>
            </w:r>
            <w:proofErr w:type="spellEnd"/>
            <w:r>
              <w:t>. Licence so lahko OEM/DSP oz. ROK, vezane na dobavljeno strojno opremo, vendar morajo pokrivati vse zmogljivosti strojne opreme (vseh procesorskih jeder).</w:t>
            </w:r>
          </w:p>
          <w:p w14:paraId="2AC6EB8D" w14:textId="74BA10B6" w:rsidR="00AA5F08" w:rsidRDefault="00AA5F08" w:rsidP="00AA5F08">
            <w:r>
              <w:t>ali</w:t>
            </w:r>
          </w:p>
          <w:p w14:paraId="230C68F0" w14:textId="6A4EEA4E" w:rsidR="00AA5F08" w:rsidRPr="004C7464" w:rsidRDefault="00AA5F08" w:rsidP="00AA5F08">
            <w:pPr>
              <w:numPr>
                <w:ilvl w:val="0"/>
                <w:numId w:val="21"/>
              </w:numPr>
            </w:pPr>
            <w:r>
              <w:t xml:space="preserve">Ustrezno število licenc Microsoft Windows Server 2025 </w:t>
            </w:r>
            <w:proofErr w:type="spellStart"/>
            <w:r>
              <w:t>Datacenter</w:t>
            </w:r>
            <w:proofErr w:type="spellEnd"/>
            <w:r>
              <w:t>. Licence so lahko OEM/DSP oz. ROK, vezane na dobavljeno strojno opremo, vendar morajo pokrivati vse zmogljivosti strojne opreme (vseh procesorskih jeder).</w:t>
            </w:r>
          </w:p>
        </w:tc>
      </w:tr>
      <w:tr w:rsidR="00602A63" w:rsidRPr="004C7464" w14:paraId="09BBF4D1" w14:textId="77777777" w:rsidTr="00602A63">
        <w:trPr>
          <w:trHeight w:val="667"/>
        </w:trPr>
        <w:tc>
          <w:tcPr>
            <w:tcW w:w="1784" w:type="dxa"/>
          </w:tcPr>
          <w:p w14:paraId="71E92192" w14:textId="77777777" w:rsidR="00602A63" w:rsidRPr="004C7464" w:rsidRDefault="00602A63" w:rsidP="004C7464">
            <w:r w:rsidRPr="004C7464">
              <w:t>Daljinsko upravljanje in nadzor</w:t>
            </w:r>
          </w:p>
        </w:tc>
        <w:tc>
          <w:tcPr>
            <w:tcW w:w="7572" w:type="dxa"/>
          </w:tcPr>
          <w:p w14:paraId="17B9E13E" w14:textId="77777777" w:rsidR="00602A63" w:rsidRPr="004C7464" w:rsidRDefault="00602A63" w:rsidP="00800998">
            <w:pPr>
              <w:numPr>
                <w:ilvl w:val="0"/>
                <w:numId w:val="21"/>
              </w:numPr>
            </w:pPr>
            <w:r w:rsidRPr="004C7464">
              <w:t xml:space="preserve">KVM </w:t>
            </w:r>
            <w:proofErr w:type="spellStart"/>
            <w:r w:rsidRPr="004C7464">
              <w:t>over</w:t>
            </w:r>
            <w:proofErr w:type="spellEnd"/>
            <w:r w:rsidRPr="004C7464">
              <w:t xml:space="preserve"> IP zmogljivost skupaj z nadzornimi protokoli. Vključevati mora vse potrebne licence za delovanje in nameščanje OS na daljavo.</w:t>
            </w:r>
          </w:p>
          <w:p w14:paraId="5102BD19" w14:textId="41E53355" w:rsidR="00602A63" w:rsidRPr="004C7464" w:rsidRDefault="00602A63" w:rsidP="00800998">
            <w:pPr>
              <w:numPr>
                <w:ilvl w:val="0"/>
                <w:numId w:val="21"/>
              </w:numPr>
            </w:pPr>
            <w:r w:rsidRPr="004C7464">
              <w:t xml:space="preserve">Zaznavanje napak v sistemu za procesorje, pomnilnik, VRM, diske, napajalne enote in </w:t>
            </w:r>
            <w:r w:rsidR="004A5F3B" w:rsidRPr="004C7464">
              <w:t>ventilatorje</w:t>
            </w:r>
          </w:p>
          <w:p w14:paraId="711D3D0C" w14:textId="77777777" w:rsidR="00602A63" w:rsidRPr="004C7464" w:rsidRDefault="00602A63" w:rsidP="00800998">
            <w:pPr>
              <w:numPr>
                <w:ilvl w:val="0"/>
                <w:numId w:val="21"/>
              </w:numPr>
            </w:pPr>
            <w:r w:rsidRPr="004C7464">
              <w:t>Priložena programska oprema za nadzor in upravljanje strežnika</w:t>
            </w:r>
          </w:p>
        </w:tc>
      </w:tr>
      <w:tr w:rsidR="00602A63" w:rsidRPr="004C7464" w14:paraId="1339257F" w14:textId="77777777" w:rsidTr="00602A63">
        <w:trPr>
          <w:trHeight w:val="667"/>
        </w:trPr>
        <w:tc>
          <w:tcPr>
            <w:tcW w:w="1784" w:type="dxa"/>
          </w:tcPr>
          <w:p w14:paraId="766667E6" w14:textId="77777777" w:rsidR="00602A63" w:rsidRPr="004C7464" w:rsidRDefault="00602A63" w:rsidP="004C7464">
            <w:r w:rsidRPr="004C7464">
              <w:t>Dodatni priključki</w:t>
            </w:r>
          </w:p>
        </w:tc>
        <w:tc>
          <w:tcPr>
            <w:tcW w:w="7572" w:type="dxa"/>
          </w:tcPr>
          <w:p w14:paraId="51ACCF46" w14:textId="77777777" w:rsidR="00602A63" w:rsidRPr="004C7464" w:rsidRDefault="00602A63" w:rsidP="00800998">
            <w:pPr>
              <w:numPr>
                <w:ilvl w:val="0"/>
                <w:numId w:val="21"/>
              </w:numPr>
            </w:pPr>
            <w:r w:rsidRPr="004C7464">
              <w:t>Spredaj: min. 1 * USB 3.1</w:t>
            </w:r>
          </w:p>
          <w:p w14:paraId="6D989FD8" w14:textId="77777777" w:rsidR="00602A63" w:rsidRPr="004C7464" w:rsidRDefault="00602A63" w:rsidP="00800998">
            <w:pPr>
              <w:numPr>
                <w:ilvl w:val="0"/>
                <w:numId w:val="21"/>
              </w:numPr>
            </w:pPr>
            <w:r w:rsidRPr="004C7464">
              <w:t>Zadaj: min. 3 * USB 3.1 + 1 * VGA izhod</w:t>
            </w:r>
          </w:p>
        </w:tc>
      </w:tr>
      <w:tr w:rsidR="00602A63" w:rsidRPr="004C7464" w14:paraId="52A88858" w14:textId="77777777" w:rsidTr="00602A63">
        <w:trPr>
          <w:trHeight w:val="667"/>
        </w:trPr>
        <w:tc>
          <w:tcPr>
            <w:tcW w:w="1784" w:type="dxa"/>
          </w:tcPr>
          <w:p w14:paraId="0EECD117" w14:textId="77777777" w:rsidR="00602A63" w:rsidRPr="004C7464" w:rsidRDefault="00602A63" w:rsidP="004C7464">
            <w:r w:rsidRPr="004C7464">
              <w:t>Podatkovni kabli</w:t>
            </w:r>
          </w:p>
        </w:tc>
        <w:tc>
          <w:tcPr>
            <w:tcW w:w="7572" w:type="dxa"/>
          </w:tcPr>
          <w:p w14:paraId="2E1E1215" w14:textId="77777777" w:rsidR="00602A63" w:rsidRPr="004C7464" w:rsidRDefault="00602A63" w:rsidP="00800998">
            <w:pPr>
              <w:numPr>
                <w:ilvl w:val="0"/>
                <w:numId w:val="21"/>
              </w:numPr>
            </w:pPr>
            <w:r w:rsidRPr="004C7464">
              <w:t xml:space="preserve">1 * 100G-4*25G QSFP28-4*SFP28 </w:t>
            </w:r>
            <w:proofErr w:type="spellStart"/>
            <w:r w:rsidRPr="004C7464">
              <w:t>Octopus</w:t>
            </w:r>
            <w:proofErr w:type="spellEnd"/>
            <w:r w:rsidRPr="004C7464">
              <w:t xml:space="preserve"> DAC kabel 3m, kot npr. </w:t>
            </w:r>
            <w:proofErr w:type="spellStart"/>
            <w:r w:rsidRPr="004C7464">
              <w:t>Flexoptix</w:t>
            </w:r>
            <w:proofErr w:type="spellEnd"/>
            <w:r w:rsidRPr="004C7464">
              <w:t xml:space="preserve"> QP.C301HG.3</w:t>
            </w:r>
          </w:p>
        </w:tc>
      </w:tr>
      <w:tr w:rsidR="00602A63" w:rsidRPr="004C7464" w14:paraId="32CF3322" w14:textId="77777777" w:rsidTr="00602A63">
        <w:trPr>
          <w:trHeight w:val="667"/>
        </w:trPr>
        <w:tc>
          <w:tcPr>
            <w:tcW w:w="1784" w:type="dxa"/>
          </w:tcPr>
          <w:p w14:paraId="1C0DDFBC" w14:textId="77777777" w:rsidR="00602A63" w:rsidRPr="004C7464" w:rsidRDefault="00602A63" w:rsidP="004C7464">
            <w:r w:rsidRPr="004C7464">
              <w:t>Vodila</w:t>
            </w:r>
          </w:p>
        </w:tc>
        <w:tc>
          <w:tcPr>
            <w:tcW w:w="7572" w:type="dxa"/>
          </w:tcPr>
          <w:p w14:paraId="5B4CF7E7" w14:textId="77777777" w:rsidR="00602A63" w:rsidRPr="004C7464" w:rsidRDefault="00602A63" w:rsidP="00800998">
            <w:pPr>
              <w:numPr>
                <w:ilvl w:val="0"/>
                <w:numId w:val="21"/>
              </w:numPr>
            </w:pPr>
            <w:proofErr w:type="spellStart"/>
            <w:r w:rsidRPr="004C7464">
              <w:t>Izvlečna</w:t>
            </w:r>
            <w:proofErr w:type="spellEnd"/>
            <w:r w:rsidRPr="004C7464">
              <w:t xml:space="preserve"> vodila in mehanska roka za upravljanje kablov</w:t>
            </w:r>
          </w:p>
        </w:tc>
      </w:tr>
      <w:tr w:rsidR="00602A63" w:rsidRPr="004C7464" w14:paraId="59E18E7E" w14:textId="77777777" w:rsidTr="00602A63">
        <w:trPr>
          <w:trHeight w:val="667"/>
        </w:trPr>
        <w:tc>
          <w:tcPr>
            <w:tcW w:w="1784" w:type="dxa"/>
          </w:tcPr>
          <w:p w14:paraId="031AB2A7" w14:textId="77777777" w:rsidR="00602A63" w:rsidRPr="004C7464" w:rsidRDefault="00602A63" w:rsidP="004C7464">
            <w:r w:rsidRPr="004C7464">
              <w:t>Podprti operacijski sistemi</w:t>
            </w:r>
          </w:p>
        </w:tc>
        <w:tc>
          <w:tcPr>
            <w:tcW w:w="7572" w:type="dxa"/>
          </w:tcPr>
          <w:p w14:paraId="32445A67" w14:textId="77777777" w:rsidR="00602A63" w:rsidRPr="004C7464" w:rsidRDefault="00602A63" w:rsidP="004C7464">
            <w:r w:rsidRPr="004C7464">
              <w:t>Podpora za:</w:t>
            </w:r>
          </w:p>
          <w:p w14:paraId="034D01EF" w14:textId="77777777" w:rsidR="00602A63" w:rsidRPr="004C7464" w:rsidRDefault="00602A63" w:rsidP="00800998">
            <w:pPr>
              <w:numPr>
                <w:ilvl w:val="0"/>
                <w:numId w:val="21"/>
              </w:numPr>
            </w:pPr>
            <w:proofErr w:type="spellStart"/>
            <w:r w:rsidRPr="004C7464">
              <w:t>VMWare</w:t>
            </w:r>
            <w:proofErr w:type="spellEnd"/>
            <w:r w:rsidRPr="004C7464">
              <w:t xml:space="preserve">, </w:t>
            </w:r>
          </w:p>
          <w:p w14:paraId="3C4FD024" w14:textId="77777777" w:rsidR="00602A63" w:rsidRPr="004C7464" w:rsidRDefault="00602A63" w:rsidP="00800998">
            <w:pPr>
              <w:numPr>
                <w:ilvl w:val="0"/>
                <w:numId w:val="21"/>
              </w:numPr>
            </w:pPr>
            <w:r w:rsidRPr="004C7464">
              <w:t xml:space="preserve">Microsoft Windows Server 2022, </w:t>
            </w:r>
          </w:p>
          <w:p w14:paraId="5CF0D643" w14:textId="77777777" w:rsidR="00602A63" w:rsidRPr="004C7464" w:rsidRDefault="00602A63" w:rsidP="00800998">
            <w:pPr>
              <w:numPr>
                <w:ilvl w:val="0"/>
                <w:numId w:val="21"/>
              </w:numPr>
            </w:pPr>
            <w:r w:rsidRPr="004C7464">
              <w:t xml:space="preserve">Microsoft </w:t>
            </w:r>
            <w:proofErr w:type="spellStart"/>
            <w:r w:rsidRPr="004C7464">
              <w:t>Azure</w:t>
            </w:r>
            <w:proofErr w:type="spellEnd"/>
            <w:r w:rsidRPr="004C7464">
              <w:t xml:space="preserve"> HCI, in </w:t>
            </w:r>
          </w:p>
          <w:p w14:paraId="1E58A960" w14:textId="77777777" w:rsidR="00602A63" w:rsidRPr="004C7464" w:rsidRDefault="00602A63" w:rsidP="00800998">
            <w:pPr>
              <w:numPr>
                <w:ilvl w:val="0"/>
                <w:numId w:val="21"/>
              </w:numPr>
            </w:pPr>
            <w:proofErr w:type="spellStart"/>
            <w:r w:rsidRPr="004C7464">
              <w:t>RedHat</w:t>
            </w:r>
            <w:proofErr w:type="spellEnd"/>
            <w:r w:rsidRPr="004C7464">
              <w:t xml:space="preserve"> zadnjih verzij </w:t>
            </w:r>
          </w:p>
          <w:p w14:paraId="4A6683F8" w14:textId="77777777" w:rsidR="00602A63" w:rsidRPr="004C7464" w:rsidRDefault="00602A63" w:rsidP="004C7464">
            <w:r w:rsidRPr="004C7464">
              <w:t>(vse s strani proizvajalca).</w:t>
            </w:r>
          </w:p>
        </w:tc>
      </w:tr>
      <w:tr w:rsidR="00602A63" w:rsidRPr="004C7464" w14:paraId="519A8102" w14:textId="77777777" w:rsidTr="00602A63">
        <w:trPr>
          <w:trHeight w:val="667"/>
        </w:trPr>
        <w:tc>
          <w:tcPr>
            <w:tcW w:w="1784" w:type="dxa"/>
          </w:tcPr>
          <w:p w14:paraId="0D40892A" w14:textId="77777777" w:rsidR="00602A63" w:rsidRPr="004C7464" w:rsidRDefault="00602A63" w:rsidP="004C7464">
            <w:r w:rsidRPr="004C7464">
              <w:lastRenderedPageBreak/>
              <w:t>Dodatne zahteve</w:t>
            </w:r>
          </w:p>
        </w:tc>
        <w:tc>
          <w:tcPr>
            <w:tcW w:w="7572" w:type="dxa"/>
          </w:tcPr>
          <w:p w14:paraId="7FDAD257" w14:textId="77777777" w:rsidR="00602A63" w:rsidRPr="004C7464" w:rsidRDefault="00602A63" w:rsidP="004C7464">
            <w:r w:rsidRPr="004C7464">
              <w:t xml:space="preserve">Strežniki, ki jih ponudnik ponuja morajo imeti za strežniški upravljalni sistem (npr.: IPMI, IMM2, DRAC, </w:t>
            </w:r>
            <w:proofErr w:type="spellStart"/>
            <w:r w:rsidRPr="004C7464">
              <w:t>iLO</w:t>
            </w:r>
            <w:proofErr w:type="spellEnd"/>
            <w:r w:rsidRPr="004C7464">
              <w:t>, CIMC):</w:t>
            </w:r>
          </w:p>
          <w:p w14:paraId="08C45BC1" w14:textId="77777777" w:rsidR="00602A63" w:rsidRPr="004C7464" w:rsidRDefault="00602A63" w:rsidP="00800998">
            <w:pPr>
              <w:numPr>
                <w:ilvl w:val="0"/>
                <w:numId w:val="19"/>
              </w:numPr>
            </w:pPr>
            <w:r w:rsidRPr="004C7464">
              <w:t xml:space="preserve">opravljene certifikate </w:t>
            </w:r>
            <w:proofErr w:type="spellStart"/>
            <w:r w:rsidRPr="004C7464">
              <w:t>Common</w:t>
            </w:r>
            <w:proofErr w:type="spellEnd"/>
            <w:r w:rsidRPr="004C7464">
              <w:t xml:space="preserve"> </w:t>
            </w:r>
            <w:proofErr w:type="spellStart"/>
            <w:r w:rsidRPr="004C7464">
              <w:t>Criteria</w:t>
            </w:r>
            <w:proofErr w:type="spellEnd"/>
            <w:r w:rsidRPr="004C7464">
              <w:t xml:space="preserve"> pri certifikatnih agencijah držav EU, ZDA ali Kanade in veljavno izdan »CCRA Certifikat skladnosti »EAL2«,</w:t>
            </w:r>
          </w:p>
          <w:p w14:paraId="7000B03C" w14:textId="77777777" w:rsidR="00602A63" w:rsidRPr="004C7464" w:rsidRDefault="00602A63" w:rsidP="00800998">
            <w:pPr>
              <w:numPr>
                <w:ilvl w:val="0"/>
                <w:numId w:val="19"/>
              </w:numPr>
            </w:pPr>
            <w:r w:rsidRPr="004C7464">
              <w:t>opravljeno certifikacijo »NIST FIPS 140-2«,</w:t>
            </w:r>
          </w:p>
          <w:p w14:paraId="6575E5AE" w14:textId="77777777" w:rsidR="00602A63" w:rsidRPr="004C7464" w:rsidRDefault="00602A63" w:rsidP="00800998">
            <w:pPr>
              <w:numPr>
                <w:ilvl w:val="0"/>
                <w:numId w:val="19"/>
              </w:numPr>
            </w:pPr>
            <w:r w:rsidRPr="004C7464">
              <w:t xml:space="preserve">integrirane mehanizme »hardware </w:t>
            </w:r>
            <w:proofErr w:type="spellStart"/>
            <w:r w:rsidRPr="004C7464">
              <w:t>root</w:t>
            </w:r>
            <w:proofErr w:type="spellEnd"/>
            <w:r w:rsidRPr="004C7464">
              <w:t xml:space="preserve"> </w:t>
            </w:r>
            <w:proofErr w:type="spellStart"/>
            <w:r w:rsidRPr="004C7464">
              <w:t>of</w:t>
            </w:r>
            <w:proofErr w:type="spellEnd"/>
            <w:r w:rsidRPr="004C7464">
              <w:t xml:space="preserve"> </w:t>
            </w:r>
            <w:proofErr w:type="spellStart"/>
            <w:r w:rsidRPr="004C7464">
              <w:t>trust</w:t>
            </w:r>
            <w:proofErr w:type="spellEnd"/>
            <w:r w:rsidRPr="004C7464">
              <w:t xml:space="preserve">« s strojnim preverjanjem ustreznosti programske </w:t>
            </w:r>
            <w:proofErr w:type="spellStart"/>
            <w:r w:rsidRPr="004C7464">
              <w:t>mikrokode</w:t>
            </w:r>
            <w:proofErr w:type="spellEnd"/>
            <w:r w:rsidRPr="004C7464">
              <w:t xml:space="preserve"> (BIOS, IPMI, in drugih komponent).</w:t>
            </w:r>
          </w:p>
          <w:p w14:paraId="76F93606" w14:textId="77777777" w:rsidR="00602A63" w:rsidRPr="004C7464" w:rsidRDefault="00602A63" w:rsidP="004C7464">
            <w:r w:rsidRPr="004C7464">
              <w:t>Ponudnik mora za ponujene sisteme k ponudbi priložiti dokumente in povezave na veljavne certifikate kot zahtevano zgoraj.</w:t>
            </w:r>
          </w:p>
        </w:tc>
      </w:tr>
    </w:tbl>
    <w:p w14:paraId="7A05AA14" w14:textId="77777777" w:rsidR="00C62A1A" w:rsidRPr="00926AC8" w:rsidRDefault="00C62A1A" w:rsidP="00032757"/>
    <w:p w14:paraId="4ED96BC8" w14:textId="6C48F586" w:rsidR="003E28B2" w:rsidRPr="00926AC8" w:rsidRDefault="00032757" w:rsidP="001765AE">
      <w:pPr>
        <w:pStyle w:val="Heading2"/>
        <w:ind w:left="142" w:hanging="142"/>
        <w:rPr>
          <w:b/>
        </w:rPr>
      </w:pPr>
      <w:bookmarkStart w:id="43" w:name="_Toc71806134"/>
      <w:bookmarkStart w:id="44" w:name="_Toc181694182"/>
      <w:r w:rsidRPr="00926AC8">
        <w:rPr>
          <w:b/>
        </w:rPr>
        <w:t>S</w:t>
      </w:r>
      <w:r w:rsidR="004E5CA9" w:rsidRPr="00926AC8">
        <w:rPr>
          <w:b/>
        </w:rPr>
        <w:t>plošne</w:t>
      </w:r>
      <w:r w:rsidRPr="00926AC8">
        <w:rPr>
          <w:b/>
        </w:rPr>
        <w:t xml:space="preserve"> zahteve</w:t>
      </w:r>
      <w:bookmarkEnd w:id="39"/>
      <w:bookmarkEnd w:id="40"/>
      <w:bookmarkEnd w:id="43"/>
      <w:bookmarkEnd w:id="44"/>
    </w:p>
    <w:p w14:paraId="04092306" w14:textId="674DE72C" w:rsidR="003E28B2" w:rsidRPr="00926AC8" w:rsidRDefault="00AD2280" w:rsidP="003E28B2">
      <w:pPr>
        <w:pStyle w:val="Heading3"/>
        <w:rPr>
          <w:b/>
          <w:color w:val="000000"/>
        </w:rPr>
      </w:pPr>
      <w:bookmarkStart w:id="45" w:name="_Toc285546185"/>
      <w:bookmarkStart w:id="46" w:name="_Toc285800431"/>
      <w:bookmarkStart w:id="47" w:name="_Toc71806138"/>
      <w:bookmarkStart w:id="48" w:name="_Toc181694183"/>
      <w:r w:rsidRPr="00926AC8">
        <w:rPr>
          <w:b/>
          <w:color w:val="000000"/>
        </w:rPr>
        <w:t>Dobav</w:t>
      </w:r>
      <w:r w:rsidR="004C7464">
        <w:rPr>
          <w:b/>
          <w:color w:val="000000"/>
        </w:rPr>
        <w:t>ni rok</w:t>
      </w:r>
      <w:bookmarkEnd w:id="45"/>
      <w:bookmarkEnd w:id="46"/>
      <w:bookmarkEnd w:id="47"/>
      <w:bookmarkEnd w:id="48"/>
    </w:p>
    <w:p w14:paraId="6D916063" w14:textId="77777777" w:rsidR="003E28B2" w:rsidRPr="00926AC8" w:rsidRDefault="003E28B2" w:rsidP="003E28B2"/>
    <w:p w14:paraId="3AA67A4F" w14:textId="77777777" w:rsidR="004C7464" w:rsidRPr="00835DC4" w:rsidRDefault="004C7464" w:rsidP="004C7464">
      <w:bookmarkStart w:id="49" w:name="_Toc285546184"/>
      <w:bookmarkStart w:id="50" w:name="_Toc285800430"/>
      <w:r w:rsidRPr="00835DC4">
        <w:t>Ponudnik mora dobaviti opremo najkasneje v roku 45 dni od pričetka veljavnosti pogodbe.</w:t>
      </w:r>
    </w:p>
    <w:p w14:paraId="05E1355B" w14:textId="77777777" w:rsidR="004C7464" w:rsidRPr="004C7464" w:rsidRDefault="004C7464" w:rsidP="004C7464">
      <w:pPr>
        <w:pStyle w:val="Heading3"/>
        <w:rPr>
          <w:b/>
          <w:i/>
        </w:rPr>
      </w:pPr>
      <w:bookmarkStart w:id="51" w:name="_Toc181694184"/>
      <w:r w:rsidRPr="004C7464">
        <w:rPr>
          <w:b/>
          <w:i/>
        </w:rPr>
        <w:t>Podpora in garancija ponujene opreme</w:t>
      </w:r>
      <w:bookmarkEnd w:id="51"/>
      <w:r w:rsidRPr="004C7464">
        <w:rPr>
          <w:b/>
          <w:i/>
        </w:rPr>
        <w:t xml:space="preserve"> </w:t>
      </w:r>
    </w:p>
    <w:p w14:paraId="4BB779EE" w14:textId="77777777" w:rsidR="004C7464" w:rsidRPr="00835DC4" w:rsidRDefault="004C7464" w:rsidP="004C7464">
      <w:pPr>
        <w:pStyle w:val="BESEDILO"/>
        <w:keepLines w:val="0"/>
        <w:widowControl/>
        <w:tabs>
          <w:tab w:val="clear" w:pos="2155"/>
        </w:tabs>
      </w:pPr>
    </w:p>
    <w:p w14:paraId="58CD7806" w14:textId="77777777" w:rsidR="004C7464" w:rsidRPr="00835DC4" w:rsidRDefault="004C7464" w:rsidP="004C7464">
      <w:pPr>
        <w:pStyle w:val="BESEDILO"/>
        <w:keepLines w:val="0"/>
        <w:widowControl/>
        <w:tabs>
          <w:tab w:val="clear" w:pos="2155"/>
        </w:tabs>
        <w:rPr>
          <w:color w:val="C00000"/>
        </w:rPr>
      </w:pPr>
      <w:r w:rsidRPr="00835DC4">
        <w:t xml:space="preserve">Zahtevani minimalni garancijski rok za vso opremo je 5 let. </w:t>
      </w:r>
    </w:p>
    <w:p w14:paraId="5D8272D7" w14:textId="77777777" w:rsidR="004C7464" w:rsidRPr="00835DC4" w:rsidRDefault="004C7464" w:rsidP="004C7464">
      <w:pPr>
        <w:pStyle w:val="BESEDILO"/>
        <w:keepLines w:val="0"/>
        <w:widowControl/>
        <w:tabs>
          <w:tab w:val="clear" w:pos="2155"/>
        </w:tabs>
      </w:pPr>
    </w:p>
    <w:p w14:paraId="707C9B30" w14:textId="63E6868C" w:rsidR="004C7464" w:rsidRPr="00835DC4" w:rsidRDefault="004C7464" w:rsidP="004C7464">
      <w:pPr>
        <w:rPr>
          <w:rFonts w:eastAsia="Arial" w:cs="Arial"/>
          <w:noProof/>
          <w:kern w:val="1"/>
          <w:szCs w:val="20"/>
          <w:lang w:eastAsia="ar-SA"/>
        </w:rPr>
      </w:pPr>
      <w:r w:rsidRPr="00835DC4">
        <w:rPr>
          <w:rFonts w:eastAsia="Arial" w:cs="Arial"/>
          <w:noProof/>
          <w:kern w:val="1"/>
          <w:szCs w:val="20"/>
          <w:lang w:eastAsia="ar-SA"/>
        </w:rPr>
        <w:t>Garancijski rok bo pričel teči z dnem, ko naročnik podpiše zapisnik o uspešno opravljenem končnem prevzemu opreme.</w:t>
      </w:r>
    </w:p>
    <w:p w14:paraId="775A6EA7" w14:textId="77777777" w:rsidR="004C7464" w:rsidRPr="00835DC4" w:rsidRDefault="004C7464" w:rsidP="004C7464">
      <w:pPr>
        <w:pStyle w:val="BESEDILO"/>
        <w:keepLines w:val="0"/>
        <w:widowControl/>
        <w:tabs>
          <w:tab w:val="clear" w:pos="2155"/>
        </w:tabs>
      </w:pPr>
    </w:p>
    <w:p w14:paraId="6354045C" w14:textId="0AB95DF0" w:rsidR="004C7464" w:rsidRPr="00835DC4" w:rsidRDefault="004C7464" w:rsidP="004C7464">
      <w:pPr>
        <w:rPr>
          <w:i/>
        </w:rPr>
      </w:pPr>
      <w:r w:rsidRPr="00835DC4">
        <w:t>Ponudnik mora zagotoviti garancijo in podporo proizvajalca za vso strojno in programsko opremo z možnostjo neposredne prijave napake pri proizvajalcu brez ponudnikovega posredovanja. Primer</w:t>
      </w:r>
      <w:r w:rsidR="00C6661E">
        <w:t>i</w:t>
      </w:r>
      <w:r w:rsidRPr="00835DC4">
        <w:t xml:space="preserve"> tovrstne podpore in garancije proizvajalca s</w:t>
      </w:r>
      <w:r w:rsidR="00C6661E">
        <w:t>o</w:t>
      </w:r>
      <w:r w:rsidRPr="00835DC4">
        <w:t xml:space="preserve"> </w:t>
      </w:r>
      <w:proofErr w:type="spellStart"/>
      <w:r w:rsidRPr="00835DC4">
        <w:t>Cisco</w:t>
      </w:r>
      <w:proofErr w:type="spellEnd"/>
      <w:r w:rsidRPr="00835DC4">
        <w:t xml:space="preserve"> Smart Net </w:t>
      </w:r>
      <w:proofErr w:type="spellStart"/>
      <w:r w:rsidRPr="00835DC4">
        <w:t>Service</w:t>
      </w:r>
      <w:proofErr w:type="spellEnd"/>
      <w:r w:rsidRPr="00835DC4">
        <w:t xml:space="preserve">, HP </w:t>
      </w:r>
      <w:proofErr w:type="spellStart"/>
      <w:r w:rsidRPr="00835DC4">
        <w:t>Care</w:t>
      </w:r>
      <w:proofErr w:type="spellEnd"/>
      <w:r w:rsidRPr="00835DC4">
        <w:t xml:space="preserve"> Pack </w:t>
      </w:r>
      <w:proofErr w:type="spellStart"/>
      <w:r w:rsidRPr="00835DC4">
        <w:t>Service</w:t>
      </w:r>
      <w:proofErr w:type="spellEnd"/>
      <w:r w:rsidR="00C6661E">
        <w:t xml:space="preserve">, </w:t>
      </w:r>
      <w:proofErr w:type="spellStart"/>
      <w:r w:rsidR="00C6661E">
        <w:t>Lenovo</w:t>
      </w:r>
      <w:proofErr w:type="spellEnd"/>
      <w:r w:rsidR="00C6661E">
        <w:t xml:space="preserve"> </w:t>
      </w:r>
      <w:proofErr w:type="spellStart"/>
      <w:r w:rsidR="00C6661E">
        <w:t>ThinkAgile</w:t>
      </w:r>
      <w:proofErr w:type="spellEnd"/>
      <w:r w:rsidR="00C6661E">
        <w:t xml:space="preserve"> Support</w:t>
      </w:r>
      <w:r w:rsidRPr="00835DC4">
        <w:t>.</w:t>
      </w:r>
    </w:p>
    <w:p w14:paraId="29383BD4" w14:textId="77777777" w:rsidR="004C7464" w:rsidRDefault="004C7464" w:rsidP="004C7464">
      <w:pPr>
        <w:rPr>
          <w:color w:val="1F497D"/>
          <w:highlight w:val="yellow"/>
        </w:rPr>
      </w:pPr>
    </w:p>
    <w:p w14:paraId="6D5BF7E6" w14:textId="77777777" w:rsidR="004C7464" w:rsidRPr="008C24F5" w:rsidRDefault="004C7464" w:rsidP="004C7464">
      <w:r w:rsidRPr="008C24F5">
        <w:t>Podpora proizvajalca, ki je zahtevana v razpisu, mora biti na voljo na lokaciji naročnika.</w:t>
      </w:r>
    </w:p>
    <w:p w14:paraId="7C42221F" w14:textId="77777777" w:rsidR="004C7464" w:rsidRDefault="004C7464" w:rsidP="004C7464"/>
    <w:p w14:paraId="1023EAF0" w14:textId="77777777" w:rsidR="004C7464" w:rsidRPr="00835DC4" w:rsidRDefault="004C7464" w:rsidP="004C7464">
      <w:r w:rsidRPr="00835DC4">
        <w:t>Podpora mora za dobo petih let vključevati:</w:t>
      </w:r>
    </w:p>
    <w:p w14:paraId="4CF8AD69" w14:textId="07EB205B" w:rsidR="004C7464" w:rsidRPr="00835DC4" w:rsidRDefault="004C7464" w:rsidP="00800998">
      <w:pPr>
        <w:pStyle w:val="ListParagraph"/>
        <w:numPr>
          <w:ilvl w:val="0"/>
          <w:numId w:val="22"/>
        </w:numPr>
      </w:pPr>
      <w:r w:rsidRPr="00835DC4">
        <w:t>Odzivni čas v režimu 8x5 NBD (</w:t>
      </w:r>
      <w:proofErr w:type="spellStart"/>
      <w:r w:rsidRPr="00835DC4">
        <w:t>Next</w:t>
      </w:r>
      <w:proofErr w:type="spellEnd"/>
      <w:r w:rsidRPr="00835DC4">
        <w:t xml:space="preserve"> Business </w:t>
      </w:r>
      <w:proofErr w:type="spellStart"/>
      <w:r w:rsidRPr="00835DC4">
        <w:t>Day</w:t>
      </w:r>
      <w:proofErr w:type="spellEnd"/>
      <w:r w:rsidRPr="00835DC4">
        <w:t>)</w:t>
      </w:r>
      <w:r w:rsidR="00602A63">
        <w:t>.</w:t>
      </w:r>
    </w:p>
    <w:p w14:paraId="7B218622" w14:textId="77777777" w:rsidR="004C7464" w:rsidRPr="00835DC4" w:rsidRDefault="004C7464" w:rsidP="00800998">
      <w:pPr>
        <w:pStyle w:val="ListParagraph"/>
        <w:numPr>
          <w:ilvl w:val="0"/>
          <w:numId w:val="22"/>
        </w:numPr>
      </w:pPr>
      <w:r w:rsidRPr="00835DC4">
        <w:t>Zamenjavo opreme pri naročniku brez dodatnih stroškov.</w:t>
      </w:r>
    </w:p>
    <w:p w14:paraId="5023C342" w14:textId="77777777" w:rsidR="004C7464" w:rsidRPr="00835DC4" w:rsidRDefault="004C7464" w:rsidP="004C7464">
      <w:pPr>
        <w:jc w:val="left"/>
        <w:rPr>
          <w:b/>
          <w:bCs/>
        </w:rPr>
      </w:pPr>
    </w:p>
    <w:p w14:paraId="07068D07" w14:textId="77777777" w:rsidR="004C7464" w:rsidRPr="00835DC4" w:rsidRDefault="004C7464" w:rsidP="004C7464">
      <w:pPr>
        <w:rPr>
          <w:rFonts w:eastAsia="Arial" w:cs="Arial"/>
          <w:noProof/>
          <w:kern w:val="1"/>
          <w:szCs w:val="20"/>
          <w:lang w:eastAsia="ar-SA"/>
        </w:rPr>
      </w:pPr>
      <w:r w:rsidRPr="00835DC4">
        <w:rPr>
          <w:rFonts w:eastAsia="Arial" w:cs="Arial"/>
          <w:noProof/>
          <w:kern w:val="1"/>
          <w:szCs w:val="20"/>
          <w:lang w:eastAsia="ar-SA"/>
        </w:rPr>
        <w:t xml:space="preserve">V izogib nejasnostim, mora proizvajalec, v času garancije, zagotoviti odzivni čas največ naslednji delovni dan. Odzivni čas je čas, v katerem proizvajalec potrdi od naročnika prejeto obvestilo o napaki. </w:t>
      </w:r>
      <w:r w:rsidRPr="00835DC4">
        <w:rPr>
          <w:lang w:eastAsia="ar-SA"/>
        </w:rPr>
        <w:t>Proizvajalec mora po potrditvi prejema naročnikovega obvestila o napaki začeti z odpravo napake.</w:t>
      </w:r>
      <w:r w:rsidRPr="00835DC4">
        <w:rPr>
          <w:rFonts w:eastAsia="Arial" w:cs="Arial"/>
          <w:noProof/>
          <w:kern w:val="1"/>
          <w:szCs w:val="20"/>
          <w:lang w:eastAsia="ar-SA"/>
        </w:rPr>
        <w:t xml:space="preserve"> </w:t>
      </w:r>
    </w:p>
    <w:p w14:paraId="215CF50D" w14:textId="77777777" w:rsidR="004C7464" w:rsidRPr="00835DC4" w:rsidRDefault="004C7464" w:rsidP="004C7464">
      <w:pPr>
        <w:rPr>
          <w:rFonts w:eastAsia="Arial" w:cs="Arial"/>
          <w:noProof/>
          <w:kern w:val="1"/>
          <w:szCs w:val="20"/>
          <w:lang w:eastAsia="ar-SA"/>
        </w:rPr>
      </w:pPr>
    </w:p>
    <w:p w14:paraId="0631AD59" w14:textId="77777777" w:rsidR="004C7464" w:rsidRPr="00835DC4" w:rsidRDefault="004C7464" w:rsidP="004C7464">
      <w:pPr>
        <w:rPr>
          <w:rFonts w:eastAsia="Arial" w:cs="Arial"/>
          <w:noProof/>
          <w:kern w:val="1"/>
          <w:szCs w:val="20"/>
          <w:lang w:eastAsia="ar-SA"/>
        </w:rPr>
      </w:pPr>
      <w:r w:rsidRPr="00835DC4">
        <w:rPr>
          <w:rFonts w:eastAsia="Arial" w:cs="Arial"/>
          <w:noProof/>
          <w:kern w:val="1"/>
          <w:szCs w:val="20"/>
          <w:lang w:eastAsia="ar-SA"/>
        </w:rPr>
        <w:t xml:space="preserve">Rok za odpravo napake ali dostavo nadomestne opreme je tri delovne dni od potrditve proizvajalca o ugotovljeni napaki na opremi. </w:t>
      </w:r>
    </w:p>
    <w:p w14:paraId="3AD3D698" w14:textId="77777777" w:rsidR="004C7464" w:rsidRPr="00835DC4" w:rsidRDefault="004C7464" w:rsidP="004C7464">
      <w:pPr>
        <w:rPr>
          <w:rFonts w:eastAsia="Arial" w:cs="Arial"/>
          <w:noProof/>
          <w:kern w:val="1"/>
          <w:szCs w:val="20"/>
          <w:lang w:eastAsia="ar-SA"/>
        </w:rPr>
      </w:pPr>
    </w:p>
    <w:p w14:paraId="6BDC65F3" w14:textId="77777777" w:rsidR="004C7464" w:rsidRPr="00835DC4" w:rsidRDefault="004C7464" w:rsidP="004C7464">
      <w:pPr>
        <w:rPr>
          <w:rFonts w:eastAsia="Arial" w:cs="Arial"/>
          <w:noProof/>
          <w:kern w:val="1"/>
          <w:szCs w:val="20"/>
          <w:lang w:eastAsia="ar-SA"/>
        </w:rPr>
      </w:pPr>
      <w:r w:rsidRPr="00835DC4">
        <w:rPr>
          <w:rFonts w:eastAsia="Arial" w:cs="Arial"/>
          <w:noProof/>
          <w:kern w:val="1"/>
          <w:szCs w:val="20"/>
          <w:lang w:eastAsia="ar-SA"/>
        </w:rPr>
        <w:t xml:space="preserve">Predstavnik proizvajalca prevzeme opremo (ali del opreme) v popravilo na lokaciji naročnika in jo vrne na naslov naročnika RTV Slovenija v Ljubljani. V kolikor proizvajalec ni sposoben  v zahtevanem roku za odpravo napake </w:t>
      </w:r>
      <w:r w:rsidRPr="00835DC4">
        <w:rPr>
          <w:lang w:eastAsia="ar-SA"/>
        </w:rPr>
        <w:t xml:space="preserve">napako odpraviti, </w:t>
      </w:r>
      <w:r w:rsidRPr="00835DC4">
        <w:rPr>
          <w:rFonts w:eastAsia="Arial" w:cs="Arial"/>
          <w:noProof/>
          <w:kern w:val="1"/>
          <w:szCs w:val="20"/>
          <w:lang w:eastAsia="ar-SA"/>
        </w:rPr>
        <w:t>mora zagotoviti popravilo ali zamenjavo pokvarjene enote. Za čas dokler se naprava ne popravi mora dostaviti naročniku nadomestno opremo z najmanj enako zmogljivostjo, funkcionalnostjo ter vsemi licencami. Nadomestna oprema mora biti pripravljena za takojšnje delovanje ob vmestitvi v sistem.</w:t>
      </w:r>
    </w:p>
    <w:p w14:paraId="0140083A" w14:textId="77777777" w:rsidR="004C7464" w:rsidRPr="00835DC4" w:rsidRDefault="004C7464" w:rsidP="004C7464">
      <w:pPr>
        <w:rPr>
          <w:rFonts w:eastAsia="Arial" w:cs="Arial"/>
          <w:noProof/>
          <w:kern w:val="1"/>
          <w:szCs w:val="20"/>
          <w:lang w:eastAsia="ar-SA"/>
        </w:rPr>
      </w:pPr>
    </w:p>
    <w:p w14:paraId="108850BF" w14:textId="77777777" w:rsidR="004C7464" w:rsidRPr="00835DC4" w:rsidRDefault="004C7464" w:rsidP="004C7464">
      <w:pPr>
        <w:rPr>
          <w:rFonts w:eastAsia="Arial" w:cs="Arial"/>
          <w:noProof/>
          <w:kern w:val="1"/>
          <w:szCs w:val="20"/>
          <w:lang w:eastAsia="ar-SA"/>
        </w:rPr>
      </w:pPr>
      <w:r w:rsidRPr="00835DC4">
        <w:rPr>
          <w:rFonts w:eastAsia="Arial" w:cs="Arial"/>
          <w:noProof/>
          <w:kern w:val="1"/>
          <w:szCs w:val="20"/>
          <w:lang w:eastAsia="ar-SA"/>
        </w:rPr>
        <w:t>Po popravilu naročnikove opreme se nadomestna oprema zamenja z naročnikovo. Proizvajalec mora obvezno kriti stroške prevoza v obeh smereh, tudi za prevoz nadomestne opreme.</w:t>
      </w:r>
    </w:p>
    <w:bookmarkEnd w:id="49"/>
    <w:bookmarkEnd w:id="50"/>
    <w:p w14:paraId="5CB87DAD" w14:textId="3D1CCE4A" w:rsidR="00670DEB" w:rsidRDefault="00670DEB" w:rsidP="00A700BC">
      <w:pPr>
        <w:rPr>
          <w:b/>
        </w:rPr>
      </w:pPr>
    </w:p>
    <w:p w14:paraId="4F459D12" w14:textId="77777777" w:rsidR="00FE72D5" w:rsidRDefault="00FE72D5" w:rsidP="00A700BC">
      <w:pPr>
        <w:rPr>
          <w:b/>
        </w:rPr>
      </w:pPr>
    </w:p>
    <w:p w14:paraId="0FB41A45" w14:textId="77777777" w:rsidR="00FE72D5" w:rsidRDefault="00FE72D5" w:rsidP="00A700BC">
      <w:pPr>
        <w:rPr>
          <w:b/>
        </w:rPr>
      </w:pPr>
    </w:p>
    <w:p w14:paraId="1C684B63" w14:textId="77777777" w:rsidR="00FE72D5" w:rsidRDefault="00FE72D5" w:rsidP="00A700BC">
      <w:pPr>
        <w:rPr>
          <w:b/>
        </w:rPr>
      </w:pPr>
    </w:p>
    <w:p w14:paraId="1ACBA745" w14:textId="77777777" w:rsidR="00FE72D5" w:rsidRDefault="00FE72D5" w:rsidP="00A700BC">
      <w:pPr>
        <w:rPr>
          <w:b/>
        </w:rPr>
      </w:pPr>
    </w:p>
    <w:p w14:paraId="6D9C25B0" w14:textId="77777777" w:rsidR="00E6676F" w:rsidRDefault="00E6676F" w:rsidP="00A700BC">
      <w:pPr>
        <w:rPr>
          <w:b/>
        </w:rPr>
      </w:pPr>
    </w:p>
    <w:p w14:paraId="1E979411" w14:textId="77777777" w:rsidR="00FE72D5" w:rsidRDefault="00FE72D5" w:rsidP="00A700BC">
      <w:pPr>
        <w:rPr>
          <w:b/>
        </w:rPr>
      </w:pPr>
    </w:p>
    <w:p w14:paraId="291FA8E5" w14:textId="77777777" w:rsidR="00FE72D5" w:rsidRDefault="00FE72D5" w:rsidP="00A700BC">
      <w:pPr>
        <w:rPr>
          <w:b/>
        </w:rPr>
      </w:pPr>
    </w:p>
    <w:p w14:paraId="3ABBC569" w14:textId="77777777" w:rsidR="00FE72D5" w:rsidRPr="00926AC8" w:rsidRDefault="00FE72D5" w:rsidP="00A700BC">
      <w:pPr>
        <w:rPr>
          <w:b/>
        </w:rPr>
      </w:pPr>
    </w:p>
    <w:p w14:paraId="686D404B" w14:textId="77777777" w:rsidR="00EE1DA5" w:rsidRPr="00926AC8" w:rsidRDefault="00EE1DA5" w:rsidP="00EE1DA5">
      <w:pPr>
        <w:pStyle w:val="Heading1"/>
        <w:rPr>
          <w:b/>
        </w:rPr>
      </w:pPr>
      <w:bookmarkStart w:id="52" w:name="_Toc181694185"/>
      <w:r w:rsidRPr="00926AC8">
        <w:rPr>
          <w:b/>
        </w:rPr>
        <w:lastRenderedPageBreak/>
        <w:t>PONUDBENA DOKUMENTACIJA</w:t>
      </w:r>
      <w:bookmarkEnd w:id="30"/>
      <w:bookmarkEnd w:id="31"/>
      <w:bookmarkEnd w:id="32"/>
      <w:bookmarkEnd w:id="33"/>
      <w:bookmarkEnd w:id="34"/>
      <w:bookmarkEnd w:id="52"/>
    </w:p>
    <w:p w14:paraId="4248597C" w14:textId="77777777" w:rsidR="00EE1DA5" w:rsidRPr="00926AC8" w:rsidRDefault="00EE1DA5" w:rsidP="00EE1DA5"/>
    <w:p w14:paraId="6C9DB486" w14:textId="77777777" w:rsidR="00EE1DA5" w:rsidRPr="00926AC8" w:rsidRDefault="00EE1DA5" w:rsidP="00B70387">
      <w:pPr>
        <w:pStyle w:val="Heading2"/>
        <w:tabs>
          <w:tab w:val="clear" w:pos="718"/>
          <w:tab w:val="num" w:pos="426"/>
        </w:tabs>
        <w:ind w:hanging="718"/>
        <w:rPr>
          <w:b/>
        </w:rPr>
      </w:pPr>
      <w:bookmarkStart w:id="53" w:name="_Toc224527382"/>
      <w:bookmarkStart w:id="54" w:name="_Toc181694186"/>
      <w:r w:rsidRPr="00926AC8">
        <w:rPr>
          <w:b/>
        </w:rPr>
        <w:t>Splošni pogoji za izdelavo ponudbene dokumentacije</w:t>
      </w:r>
      <w:bookmarkEnd w:id="53"/>
      <w:bookmarkEnd w:id="54"/>
    </w:p>
    <w:p w14:paraId="792367A5" w14:textId="1D639B83" w:rsidR="00EE1DA5" w:rsidRPr="00926AC8" w:rsidRDefault="00EE1DA5" w:rsidP="00EE1DA5">
      <w:pPr>
        <w:pStyle w:val="Heading3"/>
        <w:rPr>
          <w:b/>
        </w:rPr>
      </w:pPr>
      <w:bookmarkStart w:id="55" w:name="_Toc16654475"/>
      <w:bookmarkStart w:id="56" w:name="_Toc170288908"/>
      <w:bookmarkStart w:id="57" w:name="_Toc218393783"/>
      <w:bookmarkStart w:id="58" w:name="_Toc224527383"/>
      <w:bookmarkStart w:id="59" w:name="_Toc181694187"/>
      <w:r w:rsidRPr="00926AC8">
        <w:rPr>
          <w:b/>
        </w:rPr>
        <w:t xml:space="preserve">Pojasnila k </w:t>
      </w:r>
      <w:bookmarkEnd w:id="55"/>
      <w:bookmarkEnd w:id="56"/>
      <w:bookmarkEnd w:id="57"/>
      <w:bookmarkEnd w:id="58"/>
      <w:r w:rsidR="00D52446" w:rsidRPr="00926AC8">
        <w:rPr>
          <w:b/>
        </w:rPr>
        <w:t>D</w:t>
      </w:r>
      <w:r w:rsidR="00173D7E" w:rsidRPr="00926AC8">
        <w:rPr>
          <w:b/>
        </w:rPr>
        <w:t>okumentaciji v zvezi z oddajo javnega naročila</w:t>
      </w:r>
      <w:bookmarkEnd w:id="59"/>
    </w:p>
    <w:p w14:paraId="5E4C2597" w14:textId="77777777" w:rsidR="00EE1DA5" w:rsidRPr="00926AC8" w:rsidRDefault="00EE1DA5" w:rsidP="00EE1DA5">
      <w:pPr>
        <w:rPr>
          <w:rFonts w:cs="Arial"/>
        </w:rPr>
      </w:pPr>
    </w:p>
    <w:p w14:paraId="34AEFF75" w14:textId="34F4BA67" w:rsidR="00A120EE" w:rsidRPr="00926AC8" w:rsidRDefault="002B2332" w:rsidP="002B2332">
      <w:bookmarkStart w:id="60" w:name="_Hlk511219560"/>
      <w:r w:rsidRPr="00926AC8">
        <w:t xml:space="preserve">Ponudnik lahko zahteva pojasnila k </w:t>
      </w:r>
      <w:r w:rsidR="00137D76" w:rsidRPr="00926AC8">
        <w:t>D</w:t>
      </w:r>
      <w:r w:rsidRPr="00926AC8">
        <w:t xml:space="preserve">okumentaciji v zvezi z oddajo javnega naročila oziroma kakršnokoli drugo vprašanje v zvezi z javnim naročilom </w:t>
      </w:r>
      <w:r w:rsidRPr="00926AC8">
        <w:rPr>
          <w:b/>
        </w:rPr>
        <w:t>izključno preko Portala javnih naročil</w:t>
      </w:r>
      <w:r w:rsidR="00137D76" w:rsidRPr="00926AC8">
        <w:t>, dosegljivem na naslovu:</w:t>
      </w:r>
      <w:r w:rsidRPr="00926AC8">
        <w:t xml:space="preserve"> </w:t>
      </w:r>
      <w:hyperlink r:id="rId20" w:history="1">
        <w:r w:rsidRPr="00926AC8">
          <w:rPr>
            <w:rStyle w:val="Hyperlink"/>
            <w:b/>
            <w:color w:val="auto"/>
          </w:rPr>
          <w:t>www.enarocanje.si</w:t>
        </w:r>
      </w:hyperlink>
      <w:r w:rsidR="00954F8A" w:rsidRPr="00926AC8">
        <w:t xml:space="preserve"> </w:t>
      </w:r>
      <w:r w:rsidRPr="00926AC8">
        <w:t>- pri objavi predmetnega javnega naročila</w:t>
      </w:r>
      <w:r w:rsidR="00A120EE" w:rsidRPr="00926AC8">
        <w:t>.</w:t>
      </w:r>
    </w:p>
    <w:p w14:paraId="4678C83D" w14:textId="77777777" w:rsidR="00A120EE" w:rsidRPr="00926AC8" w:rsidRDefault="00A120EE" w:rsidP="002B2332"/>
    <w:p w14:paraId="1C4E6324" w14:textId="7B096A46" w:rsidR="002B2332" w:rsidRPr="00926AC8" w:rsidRDefault="00A120EE" w:rsidP="002B2332">
      <w:r w:rsidRPr="00E6676F">
        <w:t xml:space="preserve">Rok za vprašanja je do </w:t>
      </w:r>
      <w:r w:rsidR="00E6676F" w:rsidRPr="00E6676F">
        <w:rPr>
          <w:b/>
        </w:rPr>
        <w:t>3</w:t>
      </w:r>
      <w:r w:rsidR="006E05C8" w:rsidRPr="00E6676F">
        <w:rPr>
          <w:b/>
        </w:rPr>
        <w:t xml:space="preserve">. </w:t>
      </w:r>
      <w:r w:rsidR="00306563" w:rsidRPr="00E6676F">
        <w:rPr>
          <w:b/>
        </w:rPr>
        <w:t>12</w:t>
      </w:r>
      <w:r w:rsidR="006E05C8" w:rsidRPr="00E6676F">
        <w:rPr>
          <w:b/>
        </w:rPr>
        <w:t xml:space="preserve">. 2024 </w:t>
      </w:r>
      <w:r w:rsidR="000259D6" w:rsidRPr="00E6676F">
        <w:rPr>
          <w:b/>
        </w:rPr>
        <w:t xml:space="preserve">do </w:t>
      </w:r>
      <w:r w:rsidR="002D73D8" w:rsidRPr="00E6676F">
        <w:rPr>
          <w:b/>
        </w:rPr>
        <w:t>1</w:t>
      </w:r>
      <w:r w:rsidR="0091360F" w:rsidRPr="00E6676F">
        <w:rPr>
          <w:b/>
        </w:rPr>
        <w:t>2</w:t>
      </w:r>
      <w:r w:rsidR="000259D6" w:rsidRPr="00E6676F">
        <w:rPr>
          <w:b/>
        </w:rPr>
        <w:t>:</w:t>
      </w:r>
      <w:r w:rsidR="00FD6524" w:rsidRPr="00E6676F">
        <w:rPr>
          <w:b/>
        </w:rPr>
        <w:t>00</w:t>
      </w:r>
      <w:r w:rsidRPr="00E6676F">
        <w:t xml:space="preserve">. </w:t>
      </w:r>
      <w:r w:rsidR="002B2332" w:rsidRPr="00E6676F">
        <w:t>Na zahteve za pojasnila oziroma druga vprašanja v zvezi</w:t>
      </w:r>
      <w:r w:rsidR="002B2332" w:rsidRPr="00926AC8">
        <w:t xml:space="preserve"> z naročilom, zastavljena po tem roku, naročnik ne bo odgovarjal.</w:t>
      </w:r>
    </w:p>
    <w:p w14:paraId="063E286F" w14:textId="77777777" w:rsidR="002B2332" w:rsidRPr="00926AC8" w:rsidRDefault="002B2332" w:rsidP="002B2332">
      <w:pPr>
        <w:rPr>
          <w:rFonts w:cs="Arial"/>
          <w:i/>
          <w:sz w:val="18"/>
          <w:szCs w:val="18"/>
        </w:rPr>
      </w:pPr>
    </w:p>
    <w:p w14:paraId="7DCB81E1" w14:textId="77777777" w:rsidR="0048628E" w:rsidRPr="00926AC8" w:rsidRDefault="002B2332" w:rsidP="002B2332">
      <w:pPr>
        <w:rPr>
          <w:rFonts w:cs="Arial"/>
          <w:lang w:eastAsia="sl-SI"/>
        </w:rPr>
      </w:pPr>
      <w:r w:rsidRPr="00926AC8">
        <w:t xml:space="preserve">Naročnik sme v skladu s 67. členom ZJN-3 spremeniti ali dopolniti </w:t>
      </w:r>
      <w:r w:rsidR="0048628E" w:rsidRPr="00926AC8">
        <w:t>D</w:t>
      </w:r>
      <w:r w:rsidRPr="00926AC8">
        <w:t xml:space="preserve">okumentacijo </w:t>
      </w:r>
      <w:r w:rsidR="006B4843" w:rsidRPr="00926AC8">
        <w:t xml:space="preserve">v </w:t>
      </w:r>
      <w:r w:rsidRPr="00926AC8">
        <w:t xml:space="preserve">zvezi z oddajo javnega naročila. Tovrstne spremembe in dopolnitve bo naročnik izdal v obliki sprememb </w:t>
      </w:r>
      <w:r w:rsidR="0048628E" w:rsidRPr="00926AC8">
        <w:t>D</w:t>
      </w:r>
      <w:r w:rsidRPr="00926AC8">
        <w:t xml:space="preserve">okumentacije v zvezi z oddajo javnega naročila, ki bodo </w:t>
      </w:r>
      <w:r w:rsidRPr="00926AC8">
        <w:rPr>
          <w:rFonts w:cs="Arial"/>
          <w:lang w:eastAsia="sl-SI"/>
        </w:rPr>
        <w:t xml:space="preserve">objavljene na isti spletni strani kot prvotna dokumentacija v zvezi z oddajo javnega naročila. </w:t>
      </w:r>
    </w:p>
    <w:p w14:paraId="29AF7206" w14:textId="77777777" w:rsidR="0048628E" w:rsidRPr="00926AC8" w:rsidRDefault="0048628E" w:rsidP="002B2332"/>
    <w:p w14:paraId="724DED10" w14:textId="5B98A88B" w:rsidR="002B2332" w:rsidRPr="00926AC8" w:rsidRDefault="002B2332" w:rsidP="002B2332">
      <w:r w:rsidRPr="00926AC8">
        <w:t xml:space="preserve">Vse </w:t>
      </w:r>
      <w:r w:rsidR="0048628E" w:rsidRPr="00926AC8">
        <w:t>morebit</w:t>
      </w:r>
      <w:r w:rsidR="00FF42E4" w:rsidRPr="00926AC8">
        <w:t>n</w:t>
      </w:r>
      <w:r w:rsidR="0048628E" w:rsidRPr="00926AC8">
        <w:t xml:space="preserve">e spremembe so </w:t>
      </w:r>
      <w:r w:rsidRPr="00926AC8">
        <w:t>sestavni del dokumentacije v zvezi z oddajo javnega naročila. Kot del dokumentacije v zvezi z oddajo javnega naročila štejejo tudi vprašanja in odgovori, objavljeni na portalu javnih naročil.</w:t>
      </w:r>
    </w:p>
    <w:p w14:paraId="328C7CB1" w14:textId="77777777" w:rsidR="00EE1DA5" w:rsidRPr="00926AC8" w:rsidRDefault="00EE1DA5" w:rsidP="00EE1DA5">
      <w:pPr>
        <w:pStyle w:val="Heading3"/>
        <w:rPr>
          <w:b/>
        </w:rPr>
      </w:pPr>
      <w:bookmarkStart w:id="61" w:name="_Toc224527384"/>
      <w:bookmarkStart w:id="62" w:name="_Toc181694188"/>
      <w:bookmarkEnd w:id="60"/>
      <w:r w:rsidRPr="00926AC8">
        <w:rPr>
          <w:b/>
        </w:rPr>
        <w:t>Jezik</w:t>
      </w:r>
      <w:bookmarkEnd w:id="61"/>
      <w:bookmarkEnd w:id="62"/>
    </w:p>
    <w:p w14:paraId="18BE4D27" w14:textId="79D2D5FF" w:rsidR="00A66C5A" w:rsidRPr="00926AC8" w:rsidRDefault="00E0614A" w:rsidP="000540BE">
      <w:pPr>
        <w:spacing w:before="120" w:after="120"/>
        <w:rPr>
          <w:rFonts w:cs="Arial"/>
        </w:rPr>
      </w:pPr>
      <w:r w:rsidRPr="00926AC8">
        <w:rPr>
          <w:rFonts w:cs="Arial"/>
        </w:rPr>
        <w:t xml:space="preserve">Ponudbe morajo biti izdelane v slovenskem </w:t>
      </w:r>
      <w:r w:rsidR="00BC2A49" w:rsidRPr="00926AC8">
        <w:rPr>
          <w:rFonts w:cs="Arial"/>
        </w:rPr>
        <w:t>ali angleškem jeziku.</w:t>
      </w:r>
    </w:p>
    <w:p w14:paraId="10352065" w14:textId="11E8DF36" w:rsidR="00EE1DA5" w:rsidRPr="00926AC8" w:rsidRDefault="00EE1DA5" w:rsidP="00022350">
      <w:pPr>
        <w:pStyle w:val="Heading3"/>
        <w:spacing w:line="120" w:lineRule="auto"/>
        <w:rPr>
          <w:b/>
        </w:rPr>
      </w:pPr>
      <w:bookmarkStart w:id="63" w:name="_Toc224527385"/>
      <w:bookmarkStart w:id="64" w:name="_Toc181694189"/>
      <w:r w:rsidRPr="00926AC8">
        <w:rPr>
          <w:b/>
        </w:rPr>
        <w:t>Označevanje</w:t>
      </w:r>
      <w:bookmarkEnd w:id="63"/>
      <w:bookmarkEnd w:id="64"/>
    </w:p>
    <w:p w14:paraId="2DC7E5D9" w14:textId="77777777" w:rsidR="00022350" w:rsidRPr="00926AC8" w:rsidRDefault="00022350" w:rsidP="00022350">
      <w:pPr>
        <w:spacing w:line="120" w:lineRule="auto"/>
      </w:pPr>
    </w:p>
    <w:p w14:paraId="61288886" w14:textId="467128AD" w:rsidR="00EE1DA5" w:rsidRPr="00926AC8" w:rsidRDefault="00EE1DA5" w:rsidP="00EE1DA5">
      <w:r w:rsidRPr="00926AC8">
        <w:t xml:space="preserve">Podatki, ki jih bo ponudnik upravičeno označil kot zaupne, bodo uporabljeni samo za namene </w:t>
      </w:r>
      <w:r w:rsidR="006B4843" w:rsidRPr="00926AC8">
        <w:t xml:space="preserve">postopka </w:t>
      </w:r>
      <w:r w:rsidRPr="00926AC8">
        <w:t xml:space="preserve">javnega </w:t>
      </w:r>
      <w:r w:rsidR="006B4843" w:rsidRPr="00926AC8">
        <w:t>naročanja</w:t>
      </w:r>
      <w:r w:rsidRPr="00926AC8">
        <w:t xml:space="preserve"> in ne bodo dostopni nikomur izven kroga oseb, ki bodo vključene v </w:t>
      </w:r>
      <w:r w:rsidR="006B4843" w:rsidRPr="00926AC8">
        <w:t>postopek javnega naročanja</w:t>
      </w:r>
      <w:r w:rsidRPr="00926AC8">
        <w:t>. Ti podatki ne bodo objavljeni na odpiranju ponudb niti v nadaljevanju postopka ali kasneje. Te osebe, kot tudi naročnik</w:t>
      </w:r>
      <w:r w:rsidR="006B4843" w:rsidRPr="00926AC8">
        <w:t>,</w:t>
      </w:r>
      <w:r w:rsidRPr="00926AC8">
        <w:t xml:space="preserve"> bodo v celoti odgovorn</w:t>
      </w:r>
      <w:r w:rsidR="006B4843" w:rsidRPr="00926AC8">
        <w:t>e</w:t>
      </w:r>
      <w:r w:rsidRPr="00926AC8">
        <w:t xml:space="preserve"> za varovanje zaupnosti tako dobljenih podatkov.</w:t>
      </w:r>
    </w:p>
    <w:p w14:paraId="700790A4" w14:textId="77777777" w:rsidR="00FF42E4" w:rsidRPr="00926AC8" w:rsidRDefault="00FF42E4" w:rsidP="00EE1DA5"/>
    <w:p w14:paraId="6B0A619B" w14:textId="6D44D16C" w:rsidR="00EE1DA5" w:rsidRPr="00926AC8" w:rsidRDefault="00EE1DA5" w:rsidP="00EE1DA5">
      <w:r w:rsidRPr="00926AC8">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926AC8" w:rsidRDefault="00FF42E4" w:rsidP="00EE1DA5"/>
    <w:p w14:paraId="084F6ADA" w14:textId="4DF07582" w:rsidR="00EE1DA5" w:rsidRPr="00926AC8" w:rsidRDefault="00EE1DA5" w:rsidP="00EE1DA5">
      <w:r w:rsidRPr="00926AC8">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926AC8">
        <w:t>en</w:t>
      </w:r>
      <w:r w:rsidRPr="00926AC8">
        <w:t xml:space="preserve"> del podčrtan z rdečo barvo, v isti vrstici ob desnem robu pa mora biti izpisano »ZAUPNO«.</w:t>
      </w:r>
    </w:p>
    <w:p w14:paraId="1CD8E07C" w14:textId="77777777" w:rsidR="00FF42E4" w:rsidRPr="00926AC8" w:rsidRDefault="00FF42E4" w:rsidP="00EE1DA5"/>
    <w:p w14:paraId="69C2E444" w14:textId="77777777" w:rsidR="00EE1DA5" w:rsidRPr="00926AC8" w:rsidRDefault="00EE1DA5" w:rsidP="00EE1DA5">
      <w:r w:rsidRPr="00926AC8">
        <w:t>Naročnik ne odgovarja za zaupnost podatkov, ki ne bodo označeni kot je zgoraj navedeno.</w:t>
      </w:r>
    </w:p>
    <w:p w14:paraId="7E09AC05" w14:textId="77777777" w:rsidR="00FF42E4" w:rsidRPr="00926AC8" w:rsidRDefault="00FF42E4" w:rsidP="00EE1DA5"/>
    <w:p w14:paraId="74BBF1F2" w14:textId="2A4AC2F3" w:rsidR="00EE1DA5" w:rsidRPr="00926AC8" w:rsidRDefault="00EE1DA5" w:rsidP="00EE1DA5">
      <w:r w:rsidRPr="00926AC8">
        <w:t>Če bodo kot zaupno označeni podatki, ki ne ustrezajo zgoraj navedenim pogojem, bo naročnik ponudnika pozval, da oznako zaupnosti umakne. Ponudnik to naredi tako, da njegov zastopnik nad oznako napiše »PREKLIC«,</w:t>
      </w:r>
      <w:r w:rsidR="00CB0ACF" w:rsidRPr="00926AC8">
        <w:t xml:space="preserve"> </w:t>
      </w:r>
      <w:r w:rsidRPr="00926AC8">
        <w:t xml:space="preserve">vpiše datum in čas ter se podpiše. </w:t>
      </w:r>
    </w:p>
    <w:p w14:paraId="6770D9F1" w14:textId="77777777" w:rsidR="00FF42E4" w:rsidRPr="00926AC8" w:rsidRDefault="00FF42E4" w:rsidP="00EE1DA5"/>
    <w:p w14:paraId="693DCAAC" w14:textId="54193E1E" w:rsidR="00EE1DA5" w:rsidRPr="00926AC8" w:rsidRDefault="00EE1DA5" w:rsidP="00EE1DA5">
      <w:r w:rsidRPr="00926AC8">
        <w:t>Če ponudnik v roku, ki ga določi naročnik, ne prekliče zaupnosti, naročnik ponudbo v celoti zavrne.</w:t>
      </w:r>
    </w:p>
    <w:p w14:paraId="029508C5" w14:textId="77777777" w:rsidR="00EE1DA5" w:rsidRPr="00926AC8" w:rsidRDefault="00EE1DA5" w:rsidP="00EE1DA5">
      <w:pPr>
        <w:pStyle w:val="Heading3"/>
        <w:rPr>
          <w:b/>
        </w:rPr>
      </w:pPr>
      <w:bookmarkStart w:id="65" w:name="_Toc218393786"/>
      <w:bookmarkStart w:id="66" w:name="_Toc224527386"/>
      <w:bookmarkStart w:id="67" w:name="_Toc181694190"/>
      <w:r w:rsidRPr="00926AC8">
        <w:rPr>
          <w:b/>
        </w:rPr>
        <w:t>Vsebina ponudbe</w:t>
      </w:r>
      <w:bookmarkEnd w:id="65"/>
      <w:bookmarkEnd w:id="66"/>
      <w:bookmarkEnd w:id="67"/>
    </w:p>
    <w:p w14:paraId="429A701B" w14:textId="77777777" w:rsidR="004C7464" w:rsidRDefault="004C7464" w:rsidP="00CB0ACF">
      <w:pPr>
        <w:rPr>
          <w:noProof/>
        </w:rPr>
      </w:pPr>
      <w:bookmarkStart w:id="68" w:name="_Toc51479599"/>
      <w:bookmarkStart w:id="69" w:name="_Toc94670871"/>
      <w:bookmarkStart w:id="70" w:name="_Toc96133089"/>
      <w:bookmarkStart w:id="71" w:name="_Toc218393787"/>
      <w:bookmarkStart w:id="72" w:name="_Toc224527387"/>
    </w:p>
    <w:p w14:paraId="600ECC50" w14:textId="6869EC48" w:rsidR="00CB0ACF" w:rsidRPr="00926AC8" w:rsidRDefault="00CB0ACF" w:rsidP="00CB0ACF">
      <w:pPr>
        <w:rPr>
          <w:noProof/>
        </w:rPr>
      </w:pPr>
      <w:r w:rsidRPr="00926AC8">
        <w:rPr>
          <w:noProof/>
        </w:rPr>
        <w:t>Ponudniki morajo ponuditi blago, ki je predmet javnega naročila, v celoti. V nasprotnem primeru bo naročnik takšno ponudbo izločil iz nadaljnjega postopka.</w:t>
      </w:r>
    </w:p>
    <w:p w14:paraId="461F39A4" w14:textId="6FA374A7" w:rsidR="00EE1DA5" w:rsidRPr="00926AC8" w:rsidRDefault="0072634A" w:rsidP="00EE1DA5">
      <w:pPr>
        <w:pStyle w:val="Heading3"/>
        <w:rPr>
          <w:b/>
        </w:rPr>
      </w:pPr>
      <w:bookmarkStart w:id="73" w:name="_Toc181694191"/>
      <w:r w:rsidRPr="00926AC8">
        <w:rPr>
          <w:b/>
        </w:rPr>
        <w:t>Alternativne in v</w:t>
      </w:r>
      <w:r w:rsidR="00EE1DA5" w:rsidRPr="00926AC8">
        <w:rPr>
          <w:b/>
        </w:rPr>
        <w:t>ariante ponudbe</w:t>
      </w:r>
      <w:bookmarkEnd w:id="68"/>
      <w:bookmarkEnd w:id="69"/>
      <w:bookmarkEnd w:id="70"/>
      <w:bookmarkEnd w:id="71"/>
      <w:bookmarkEnd w:id="72"/>
      <w:bookmarkEnd w:id="73"/>
    </w:p>
    <w:p w14:paraId="514D1D95" w14:textId="77777777" w:rsidR="004C7464" w:rsidRDefault="004C7464" w:rsidP="00EE1DA5"/>
    <w:p w14:paraId="36F327AA" w14:textId="39CB8F81" w:rsidR="00EE1DA5" w:rsidRDefault="0072634A" w:rsidP="00EE1DA5">
      <w:r w:rsidRPr="00926AC8">
        <w:t>Alternativne in v</w:t>
      </w:r>
      <w:r w:rsidR="00EE1DA5" w:rsidRPr="00926AC8">
        <w:t>ariantne ponudbe niso dopustne.</w:t>
      </w:r>
    </w:p>
    <w:p w14:paraId="40C0A29C" w14:textId="77777777" w:rsidR="00306563" w:rsidRDefault="00306563" w:rsidP="00EE1DA5"/>
    <w:p w14:paraId="3FB2E49F" w14:textId="77777777" w:rsidR="00E6676F" w:rsidRPr="00926AC8" w:rsidRDefault="00E6676F" w:rsidP="00EE1DA5"/>
    <w:p w14:paraId="29456B7E" w14:textId="77777777" w:rsidR="000E7A46" w:rsidRDefault="000E7A46" w:rsidP="000E7A46">
      <w:pPr>
        <w:pStyle w:val="Heading3"/>
        <w:tabs>
          <w:tab w:val="clear" w:pos="720"/>
        </w:tabs>
        <w:rPr>
          <w:b/>
        </w:rPr>
      </w:pPr>
      <w:bookmarkStart w:id="74" w:name="_Toc349201012"/>
      <w:bookmarkStart w:id="75" w:name="_Toc351387312"/>
      <w:bookmarkStart w:id="76" w:name="_Toc360107152"/>
      <w:bookmarkStart w:id="77" w:name="_Toc370472162"/>
      <w:bookmarkStart w:id="78" w:name="_Toc435370577"/>
      <w:bookmarkStart w:id="79" w:name="_Toc181694192"/>
      <w:r w:rsidRPr="00926AC8">
        <w:rPr>
          <w:b/>
        </w:rPr>
        <w:lastRenderedPageBreak/>
        <w:t>O</w:t>
      </w:r>
      <w:bookmarkEnd w:id="74"/>
      <w:bookmarkEnd w:id="75"/>
      <w:bookmarkEnd w:id="76"/>
      <w:bookmarkEnd w:id="77"/>
      <w:bookmarkEnd w:id="78"/>
      <w:r w:rsidRPr="00926AC8">
        <w:rPr>
          <w:b/>
        </w:rPr>
        <w:t>blika ponudbe</w:t>
      </w:r>
      <w:bookmarkEnd w:id="79"/>
    </w:p>
    <w:p w14:paraId="441AFA43" w14:textId="77777777" w:rsidR="00306563" w:rsidRDefault="00306563" w:rsidP="000E7A46">
      <w:pPr>
        <w:rPr>
          <w:rFonts w:cs="Arial"/>
          <w:color w:val="282828"/>
          <w:szCs w:val="20"/>
        </w:rPr>
      </w:pPr>
    </w:p>
    <w:p w14:paraId="6739863B" w14:textId="5C44526D" w:rsidR="000E7A46" w:rsidRPr="00926AC8" w:rsidRDefault="000E7A46" w:rsidP="000E7A46">
      <w:pPr>
        <w:rPr>
          <w:rFonts w:cs="Arial"/>
          <w:color w:val="282828"/>
          <w:szCs w:val="20"/>
        </w:rPr>
      </w:pPr>
      <w:r w:rsidRPr="00926AC8">
        <w:rPr>
          <w:rFonts w:cs="Arial"/>
          <w:color w:val="282828"/>
          <w:szCs w:val="20"/>
        </w:rPr>
        <w:t xml:space="preserve">Ponudnik </w:t>
      </w:r>
      <w:r w:rsidR="00F14732" w:rsidRPr="00926AC8">
        <w:rPr>
          <w:rFonts w:cs="Arial"/>
          <w:color w:val="282828"/>
          <w:szCs w:val="20"/>
        </w:rPr>
        <w:t>na</w:t>
      </w:r>
      <w:r w:rsidRPr="00926AC8">
        <w:rPr>
          <w:rFonts w:cs="Arial"/>
          <w:color w:val="282828"/>
          <w:szCs w:val="20"/>
        </w:rPr>
        <w:t xml:space="preserve"> obrazcih, ki so sestavni del </w:t>
      </w:r>
      <w:r w:rsidR="00F14732" w:rsidRPr="00926AC8">
        <w:rPr>
          <w:rFonts w:cs="Arial"/>
          <w:color w:val="282828"/>
          <w:szCs w:val="20"/>
        </w:rPr>
        <w:t>D</w:t>
      </w:r>
      <w:r w:rsidR="00031B58" w:rsidRPr="00926AC8">
        <w:rPr>
          <w:rFonts w:cs="Arial"/>
          <w:color w:val="282828"/>
          <w:szCs w:val="20"/>
        </w:rPr>
        <w:t>okumentacije v zvezi z oddajo javnega naročila</w:t>
      </w:r>
      <w:r w:rsidRPr="00926AC8">
        <w:rPr>
          <w:rFonts w:cs="Arial"/>
          <w:color w:val="282828"/>
          <w:szCs w:val="20"/>
        </w:rPr>
        <w:t xml:space="preserve">, ne sme spreminjati ali popravljati besedila, ki je pripravljeno s strani naročnika in že vpisano v obrazce. Velja torej </w:t>
      </w:r>
      <w:r w:rsidR="00F14732" w:rsidRPr="00926AC8">
        <w:rPr>
          <w:rFonts w:cs="Arial"/>
          <w:color w:val="282828"/>
          <w:szCs w:val="20"/>
        </w:rPr>
        <w:t>D</w:t>
      </w:r>
      <w:r w:rsidR="00031B58" w:rsidRPr="00926AC8">
        <w:rPr>
          <w:rFonts w:cs="Arial"/>
          <w:color w:val="282828"/>
          <w:szCs w:val="20"/>
        </w:rPr>
        <w:t>okumentacija v zvezi z oddajo javnega naročila</w:t>
      </w:r>
      <w:r w:rsidR="00CF5CFF" w:rsidRPr="00926AC8">
        <w:rPr>
          <w:rFonts w:cs="Arial"/>
          <w:color w:val="282828"/>
          <w:szCs w:val="20"/>
        </w:rPr>
        <w:t xml:space="preserve"> </w:t>
      </w:r>
      <w:r w:rsidRPr="00926AC8">
        <w:rPr>
          <w:rFonts w:cs="Arial"/>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926AC8" w:rsidRDefault="00BB0755" w:rsidP="000E7A46">
      <w:pPr>
        <w:rPr>
          <w:rFonts w:cs="Arial"/>
          <w:color w:val="282828"/>
          <w:szCs w:val="20"/>
        </w:rPr>
      </w:pPr>
    </w:p>
    <w:p w14:paraId="2A8758E2" w14:textId="1C233750" w:rsidR="00DD3ED8" w:rsidRPr="00926AC8" w:rsidRDefault="000E7A46" w:rsidP="000E7A46">
      <w:pPr>
        <w:rPr>
          <w:rFonts w:cs="Arial"/>
          <w:color w:val="282828"/>
          <w:szCs w:val="20"/>
        </w:rPr>
      </w:pPr>
      <w:r w:rsidRPr="00926AC8">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926AC8">
        <w:rPr>
          <w:rFonts w:cs="Arial"/>
          <w:color w:val="282828"/>
          <w:szCs w:val="20"/>
        </w:rPr>
        <w:t>D</w:t>
      </w:r>
      <w:r w:rsidR="00BF32D3" w:rsidRPr="00926AC8">
        <w:rPr>
          <w:rFonts w:cs="Arial"/>
          <w:color w:val="282828"/>
          <w:szCs w:val="20"/>
        </w:rPr>
        <w:t>okumentacije v zvezi z oddajo javnega naročila</w:t>
      </w:r>
      <w:r w:rsidR="00365B41" w:rsidRPr="00926AC8">
        <w:rPr>
          <w:rFonts w:cs="Arial"/>
          <w:color w:val="282828"/>
          <w:szCs w:val="20"/>
        </w:rPr>
        <w:t>.</w:t>
      </w:r>
    </w:p>
    <w:p w14:paraId="2569B184" w14:textId="77777777" w:rsidR="00EE1DA5" w:rsidRPr="00926AC8" w:rsidRDefault="00EE1DA5" w:rsidP="004970DA">
      <w:pPr>
        <w:pStyle w:val="Heading3"/>
        <w:tabs>
          <w:tab w:val="clear" w:pos="720"/>
        </w:tabs>
        <w:rPr>
          <w:b/>
        </w:rPr>
      </w:pPr>
      <w:bookmarkStart w:id="80" w:name="_Toc224527388"/>
      <w:bookmarkStart w:id="81" w:name="_Toc181694193"/>
      <w:r w:rsidRPr="00926AC8">
        <w:rPr>
          <w:b/>
        </w:rPr>
        <w:t>Veljavnost ponudb</w:t>
      </w:r>
      <w:bookmarkEnd w:id="80"/>
      <w:bookmarkEnd w:id="81"/>
    </w:p>
    <w:p w14:paraId="62CBDF81" w14:textId="77777777" w:rsidR="003C4038" w:rsidRPr="00926AC8" w:rsidRDefault="003C4038" w:rsidP="00EE1DA5"/>
    <w:p w14:paraId="1D9281E7" w14:textId="68EC77F8" w:rsidR="00600EF5" w:rsidRPr="00926AC8" w:rsidRDefault="00AF20B4" w:rsidP="00EE1DA5">
      <w:r w:rsidRPr="00926AC8">
        <w:rPr>
          <w:noProof/>
        </w:rPr>
        <w:t xml:space="preserve">Ponudbe morajo biti </w:t>
      </w:r>
      <w:r w:rsidRPr="00926AC8">
        <w:rPr>
          <w:b/>
          <w:noProof/>
        </w:rPr>
        <w:t xml:space="preserve">veljavne vsaj 60 dni od roka za oddajo ponudb. </w:t>
      </w:r>
      <w:r w:rsidR="00EE1DA5" w:rsidRPr="00926AC8">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8D6E716" w14:textId="77777777" w:rsidR="00600EF5" w:rsidRPr="00926AC8" w:rsidRDefault="00600EF5" w:rsidP="00EE1DA5"/>
    <w:p w14:paraId="42B02A90" w14:textId="77777777" w:rsidR="00EE1DA5" w:rsidRPr="00926AC8" w:rsidRDefault="00EE1DA5" w:rsidP="00AE7047">
      <w:pPr>
        <w:pStyle w:val="Heading2"/>
        <w:ind w:hanging="718"/>
        <w:rPr>
          <w:b/>
        </w:rPr>
      </w:pPr>
      <w:bookmarkStart w:id="82" w:name="_Toc224527389"/>
      <w:bookmarkStart w:id="83" w:name="_Toc181694194"/>
      <w:r w:rsidRPr="00926AC8">
        <w:rPr>
          <w:b/>
        </w:rPr>
        <w:t>Dokumenti v ponudbeni dokumentaciji</w:t>
      </w:r>
      <w:bookmarkEnd w:id="82"/>
      <w:bookmarkEnd w:id="83"/>
    </w:p>
    <w:p w14:paraId="7B5D9CBE" w14:textId="201B9E6E" w:rsidR="005432AC" w:rsidRPr="00926AC8" w:rsidRDefault="005432AC" w:rsidP="005432AC">
      <w:pPr>
        <w:rPr>
          <w:b/>
          <w:i/>
        </w:rPr>
      </w:pPr>
    </w:p>
    <w:p w14:paraId="205C443B" w14:textId="77777777" w:rsidR="007626FF" w:rsidRPr="00926AC8" w:rsidRDefault="007626FF" w:rsidP="007626FF">
      <w:pPr>
        <w:rPr>
          <w:b/>
          <w:noProof/>
        </w:rPr>
      </w:pPr>
      <w:bookmarkStart w:id="84" w:name="_Hlk66690918"/>
      <w:r w:rsidRPr="00926AC8">
        <w:rPr>
          <w:b/>
          <w:noProof/>
        </w:rPr>
        <w:t>Ponudnik v sistem e-JN v razdelek »Skupna ponudbena vrednost« v zato namenjen prostor vpiše skupni ponudbeni znesek brez davka v EUR in znesek davka v EUR. Znesek skupaj z davkom v EUR se izračuna samodejno.</w:t>
      </w:r>
    </w:p>
    <w:p w14:paraId="0EB24608" w14:textId="77777777" w:rsidR="007626FF" w:rsidRPr="00926AC8" w:rsidRDefault="007626FF" w:rsidP="007626FF">
      <w:pPr>
        <w:rPr>
          <w:b/>
          <w:noProof/>
        </w:rPr>
      </w:pPr>
    </w:p>
    <w:p w14:paraId="68355607" w14:textId="77777777" w:rsidR="007626FF" w:rsidRPr="00926AC8" w:rsidRDefault="007626FF" w:rsidP="007626FF">
      <w:pPr>
        <w:rPr>
          <w:b/>
          <w:noProof/>
        </w:rPr>
      </w:pPr>
      <w:r w:rsidRPr="00926AC8">
        <w:rPr>
          <w:b/>
          <w:noProof/>
        </w:rPr>
        <w:t>V del »Predračun« pa naloži obrazec Povzetek predračuna / Rekapitulacija (OBR-3), zahtevan v točki 4.2.3 Dokumentacije v zvezo z oddajo javnega naročila v obliki word, excel ali pdf.</w:t>
      </w:r>
    </w:p>
    <w:p w14:paraId="6132426D" w14:textId="77777777" w:rsidR="007626FF" w:rsidRPr="00926AC8" w:rsidRDefault="007626FF" w:rsidP="007626FF">
      <w:pPr>
        <w:rPr>
          <w:b/>
          <w:noProof/>
        </w:rPr>
      </w:pPr>
    </w:p>
    <w:p w14:paraId="602B4169" w14:textId="6B9B77BF" w:rsidR="007626FF" w:rsidRPr="00926AC8" w:rsidRDefault="007626FF" w:rsidP="007626FF">
      <w:pPr>
        <w:rPr>
          <w:b/>
          <w:noProof/>
        </w:rPr>
      </w:pPr>
      <w:r w:rsidRPr="00926AC8">
        <w:rPr>
          <w:b/>
          <w:noProof/>
        </w:rPr>
        <w:t>Obrazec Specifikacija predračuna, zahtevan v točki 4.2.4 Dokumentacije v zvezi z oddajo javnega naročila pa naloži v razdelek »Dokumenti«, del »Ostale priloge«.</w:t>
      </w:r>
    </w:p>
    <w:p w14:paraId="767955F9" w14:textId="77777777" w:rsidR="007626FF" w:rsidRPr="00926AC8" w:rsidRDefault="007626FF" w:rsidP="007626FF">
      <w:pPr>
        <w:rPr>
          <w:b/>
          <w:noProof/>
        </w:rPr>
      </w:pPr>
    </w:p>
    <w:p w14:paraId="27E422D3" w14:textId="77777777" w:rsidR="007626FF" w:rsidRPr="00926AC8" w:rsidRDefault="007626FF" w:rsidP="007626FF">
      <w:pPr>
        <w:rPr>
          <w:b/>
          <w:noProof/>
        </w:rPr>
      </w:pPr>
      <w:r w:rsidRPr="00926AC8">
        <w:rPr>
          <w:b/>
          <w:noProof/>
        </w:rPr>
        <w:t>»Skupna ponudbena vrednost«, ki bo vpisana v istoimenski razdelek in dokument, ki bo naložen kot predračun v del »Predračun«, bosta razvidna in dostopna na javnem odpiranju ponudb.</w:t>
      </w:r>
    </w:p>
    <w:p w14:paraId="7618CBBF" w14:textId="77777777" w:rsidR="007626FF" w:rsidRPr="00926AC8" w:rsidRDefault="007626FF" w:rsidP="007626FF">
      <w:pPr>
        <w:rPr>
          <w:b/>
          <w:noProof/>
        </w:rPr>
      </w:pPr>
    </w:p>
    <w:p w14:paraId="304D4916" w14:textId="7BBCB566" w:rsidR="007626FF" w:rsidRPr="00926AC8" w:rsidRDefault="007626FF" w:rsidP="007626FF">
      <w:pPr>
        <w:rPr>
          <w:b/>
          <w:noProof/>
        </w:rPr>
      </w:pPr>
      <w:r w:rsidRPr="00926AC8">
        <w:rPr>
          <w:bCs/>
          <w:noProof/>
        </w:rPr>
        <w:t>V primeru razhajanj med podatki navedenimi v razdelku »Skupna ponudbena vrednost«, podatki v Povzetku predračuna / Rekapitulaciji (OBR-3) - naloženim v razdelek »Skupna ponudbena cena«, del »Predračun«, in celotno Specifikacijo predračuna</w:t>
      </w:r>
      <w:r w:rsidR="004C7464">
        <w:rPr>
          <w:bCs/>
          <w:noProof/>
        </w:rPr>
        <w:t xml:space="preserve"> -</w:t>
      </w:r>
      <w:r w:rsidRPr="00926AC8">
        <w:rPr>
          <w:bCs/>
          <w:noProof/>
        </w:rPr>
        <w:t xml:space="preserve"> naloženo v razdelek »Dokumenti«, del »Ostale priloge«, kot </w:t>
      </w:r>
      <w:r w:rsidRPr="00926AC8">
        <w:rPr>
          <w:b/>
          <w:noProof/>
        </w:rPr>
        <w:t>veljavni štejejo podatki v dokumentu, ki je predložen v razdelku »Dokumenti«, del »Ostale priloge«.</w:t>
      </w:r>
    </w:p>
    <w:p w14:paraId="1FF99DA5" w14:textId="77777777" w:rsidR="007626FF" w:rsidRPr="00926AC8" w:rsidRDefault="007626FF" w:rsidP="007626FF">
      <w:pPr>
        <w:rPr>
          <w:rFonts w:cs="Arial"/>
          <w:noProof/>
        </w:rPr>
      </w:pPr>
    </w:p>
    <w:p w14:paraId="462195D0" w14:textId="5C0EF8DC" w:rsidR="007626FF" w:rsidRPr="00926AC8" w:rsidRDefault="007626FF" w:rsidP="007626FF">
      <w:pPr>
        <w:rPr>
          <w:b/>
          <w:noProof/>
        </w:rPr>
      </w:pPr>
      <w:bookmarkStart w:id="85" w:name="_Hlk66690595"/>
      <w:r w:rsidRPr="00F375BC">
        <w:rPr>
          <w:b/>
          <w:noProof/>
        </w:rPr>
        <w:t>Ponudnik mora predložiti tudi ostale dokumente, ki so zahtevani v točkah od 4.2.1 do 4.2.</w:t>
      </w:r>
      <w:r w:rsidR="00092882" w:rsidRPr="00F375BC">
        <w:rPr>
          <w:b/>
          <w:noProof/>
        </w:rPr>
        <w:t>1</w:t>
      </w:r>
      <w:r w:rsidR="00E03904">
        <w:rPr>
          <w:b/>
          <w:noProof/>
        </w:rPr>
        <w:t>4</w:t>
      </w:r>
      <w:r w:rsidRPr="00926AC8">
        <w:rPr>
          <w:b/>
          <w:noProof/>
        </w:rPr>
        <w:t xml:space="preserve"> Dokumentacije v zvezi z oddajo javnega naročila v razdelek »Dokumenti«, del »Ostale priloge«.</w:t>
      </w:r>
    </w:p>
    <w:bookmarkEnd w:id="84"/>
    <w:bookmarkEnd w:id="85"/>
    <w:p w14:paraId="2715C118" w14:textId="77777777" w:rsidR="00E01728" w:rsidRPr="00926AC8" w:rsidRDefault="00E01728" w:rsidP="00E01728">
      <w:pPr>
        <w:rPr>
          <w:rFonts w:cs="Arial"/>
        </w:rPr>
      </w:pPr>
    </w:p>
    <w:p w14:paraId="52A56F6B" w14:textId="77777777" w:rsidR="00670DEB" w:rsidRPr="00926AC8" w:rsidRDefault="00670DEB" w:rsidP="00670DEB">
      <w:pPr>
        <w:rPr>
          <w:b/>
          <w:noProof/>
        </w:rPr>
      </w:pPr>
      <w:bookmarkStart w:id="86" w:name="_Hlk76978485"/>
      <w:r w:rsidRPr="00926AC8">
        <w:rPr>
          <w:b/>
          <w:iCs/>
          <w:noProof/>
        </w:rPr>
        <w:t>Ponudnik, ki v sistemu e-JN oddaja ponudbo, naloži svoj ESPD v razdelek »Dokumenti«, del »ESPD – ponudnik«, ESPD ostalih sodelujočih pa naloži v razdelek »Sodelujoči«, del »ESPD – ostali sodelujoči«.</w:t>
      </w:r>
      <w:bookmarkEnd w:id="86"/>
    </w:p>
    <w:p w14:paraId="2082BD50" w14:textId="77777777" w:rsidR="00670DEB" w:rsidRPr="00926AC8" w:rsidRDefault="00670DEB" w:rsidP="00E01728">
      <w:pPr>
        <w:rPr>
          <w:rFonts w:cs="Arial"/>
        </w:rPr>
      </w:pPr>
    </w:p>
    <w:p w14:paraId="089D890B" w14:textId="77777777" w:rsidR="00E01728" w:rsidRPr="00926AC8" w:rsidRDefault="00E01728" w:rsidP="00E01728">
      <w:pPr>
        <w:rPr>
          <w:rFonts w:eastAsia="Calibri"/>
        </w:rPr>
      </w:pPr>
      <w:r w:rsidRPr="00926AC8">
        <w:rPr>
          <w:rFonts w:eastAsia="Calibri"/>
        </w:rPr>
        <w:t xml:space="preserve">Ponudnik mora vse ponudbene dokumente </w:t>
      </w:r>
      <w:proofErr w:type="spellStart"/>
      <w:r w:rsidRPr="00926AC8">
        <w:rPr>
          <w:rFonts w:eastAsia="Calibri"/>
        </w:rPr>
        <w:t>skenirati</w:t>
      </w:r>
      <w:proofErr w:type="spellEnd"/>
      <w:r w:rsidRPr="00926AC8">
        <w:rPr>
          <w:rFonts w:eastAsia="Calibri"/>
        </w:rPr>
        <w:t xml:space="preserve"> ter jih v PDF obliki predložiti v svojo elektronsko ponudbo. Pred tem mora obrazce, kjer je to zahtevano, izpolniti, podpisati in žigosati. </w:t>
      </w:r>
    </w:p>
    <w:p w14:paraId="43ADF9CA" w14:textId="77777777" w:rsidR="007916EA" w:rsidRDefault="007916EA" w:rsidP="005432AC">
      <w:pPr>
        <w:rPr>
          <w:rFonts w:eastAsia="Calibri"/>
        </w:rPr>
      </w:pPr>
    </w:p>
    <w:p w14:paraId="183901CA" w14:textId="77777777" w:rsidR="00E6676F" w:rsidRDefault="00E6676F" w:rsidP="005432AC">
      <w:pPr>
        <w:rPr>
          <w:rFonts w:eastAsia="Calibri"/>
        </w:rPr>
      </w:pPr>
    </w:p>
    <w:p w14:paraId="17F6EB10" w14:textId="77777777" w:rsidR="00E6676F" w:rsidRDefault="00E6676F" w:rsidP="005432AC">
      <w:pPr>
        <w:rPr>
          <w:rFonts w:eastAsia="Calibri"/>
        </w:rPr>
      </w:pPr>
    </w:p>
    <w:p w14:paraId="751A62ED" w14:textId="77777777" w:rsidR="00E6676F" w:rsidRDefault="00E6676F" w:rsidP="005432AC">
      <w:pPr>
        <w:rPr>
          <w:rFonts w:eastAsia="Calibri"/>
        </w:rPr>
      </w:pPr>
    </w:p>
    <w:p w14:paraId="64253EBA" w14:textId="77777777" w:rsidR="00E6676F" w:rsidRDefault="00E6676F" w:rsidP="005432AC">
      <w:pPr>
        <w:rPr>
          <w:rFonts w:eastAsia="Calibri"/>
        </w:rPr>
      </w:pPr>
    </w:p>
    <w:p w14:paraId="6D64B669" w14:textId="77777777" w:rsidR="00E6676F" w:rsidRDefault="00E6676F" w:rsidP="005432AC">
      <w:pPr>
        <w:rPr>
          <w:rFonts w:eastAsia="Calibri"/>
        </w:rPr>
      </w:pPr>
    </w:p>
    <w:p w14:paraId="2E3BCA88" w14:textId="77777777" w:rsidR="00E6676F" w:rsidRDefault="00E6676F" w:rsidP="005432AC">
      <w:pPr>
        <w:rPr>
          <w:rFonts w:eastAsia="Calibri"/>
        </w:rPr>
      </w:pPr>
    </w:p>
    <w:p w14:paraId="5811B179" w14:textId="77777777" w:rsidR="00E6676F" w:rsidRPr="00926AC8" w:rsidRDefault="00E6676F" w:rsidP="005432AC">
      <w:pPr>
        <w:rPr>
          <w:rFonts w:eastAsia="Calibri"/>
        </w:rPr>
      </w:pPr>
    </w:p>
    <w:p w14:paraId="2546D79B" w14:textId="77777777" w:rsidR="00306563" w:rsidRDefault="00306563" w:rsidP="005432AC">
      <w:pPr>
        <w:rPr>
          <w:rFonts w:cs="Arial"/>
          <w:b/>
        </w:rPr>
      </w:pPr>
      <w:bookmarkStart w:id="87" w:name="_Hlk175735791"/>
    </w:p>
    <w:p w14:paraId="4200E959" w14:textId="5FA703BA" w:rsidR="005432AC" w:rsidRPr="00926AC8" w:rsidRDefault="005432AC" w:rsidP="005432AC">
      <w:pPr>
        <w:rPr>
          <w:rFonts w:cs="Arial"/>
          <w:b/>
        </w:rPr>
      </w:pPr>
      <w:r w:rsidRPr="00926AC8">
        <w:rPr>
          <w:rFonts w:cs="Arial"/>
          <w:b/>
        </w:rPr>
        <w:lastRenderedPageBreak/>
        <w:t>Ponudbena dokumentacija mora vsebovati spodaj navedene dokumente:</w:t>
      </w:r>
    </w:p>
    <w:p w14:paraId="1CAC4A85" w14:textId="31619FB0" w:rsidR="00750166" w:rsidRPr="00926AC8" w:rsidRDefault="005432AC" w:rsidP="00750166">
      <w:pPr>
        <w:pStyle w:val="Heading3"/>
        <w:rPr>
          <w:b/>
        </w:rPr>
      </w:pPr>
      <w:bookmarkStart w:id="88" w:name="_Toc181694195"/>
      <w:r w:rsidRPr="00926AC8">
        <w:rPr>
          <w:b/>
        </w:rPr>
        <w:t xml:space="preserve">Podatki o ponudniku </w:t>
      </w:r>
      <w:r w:rsidR="00754454" w:rsidRPr="00926AC8">
        <w:rPr>
          <w:b/>
        </w:rPr>
        <w:t>(</w:t>
      </w:r>
      <w:r w:rsidR="00D109AD" w:rsidRPr="00926AC8">
        <w:rPr>
          <w:b/>
        </w:rPr>
        <w:t>OBR-1)</w:t>
      </w:r>
      <w:bookmarkStart w:id="89" w:name="_Toc126544260"/>
      <w:bookmarkStart w:id="90" w:name="_Toc135543643"/>
      <w:bookmarkStart w:id="91" w:name="_Toc145817410"/>
      <w:bookmarkStart w:id="92" w:name="_Toc224527392"/>
      <w:bookmarkEnd w:id="88"/>
    </w:p>
    <w:p w14:paraId="6EA6577D" w14:textId="2CC43ACD" w:rsidR="007916EA" w:rsidRPr="00926AC8" w:rsidRDefault="00EE1DA5" w:rsidP="007916EA">
      <w:pPr>
        <w:pStyle w:val="Heading3"/>
        <w:rPr>
          <w:b/>
        </w:rPr>
      </w:pPr>
      <w:bookmarkStart w:id="93" w:name="_Toc181694196"/>
      <w:r w:rsidRPr="00926AC8">
        <w:rPr>
          <w:b/>
        </w:rPr>
        <w:t>Izjava o sprejem</w:t>
      </w:r>
      <w:r w:rsidR="005B3E99" w:rsidRPr="00926AC8">
        <w:rPr>
          <w:b/>
        </w:rPr>
        <w:t>anju</w:t>
      </w:r>
      <w:r w:rsidRPr="00926AC8">
        <w:rPr>
          <w:b/>
        </w:rPr>
        <w:t xml:space="preserve"> pogojev javnega naročila</w:t>
      </w:r>
      <w:bookmarkEnd w:id="89"/>
      <w:bookmarkEnd w:id="90"/>
      <w:bookmarkEnd w:id="91"/>
      <w:bookmarkEnd w:id="92"/>
      <w:r w:rsidR="00D109AD" w:rsidRPr="00926AC8">
        <w:rPr>
          <w:b/>
        </w:rPr>
        <w:t xml:space="preserve"> (OBR-2)</w:t>
      </w:r>
      <w:bookmarkEnd w:id="93"/>
    </w:p>
    <w:p w14:paraId="2775883B" w14:textId="12657276" w:rsidR="00A66C5A" w:rsidRPr="00926AC8" w:rsidRDefault="001F022D" w:rsidP="00A66C5A">
      <w:pPr>
        <w:pStyle w:val="Heading3"/>
        <w:rPr>
          <w:b/>
        </w:rPr>
      </w:pPr>
      <w:bookmarkStart w:id="94" w:name="_Toc425329038"/>
      <w:bookmarkStart w:id="95" w:name="_Toc509387562"/>
      <w:bookmarkStart w:id="96" w:name="_Toc181694197"/>
      <w:r w:rsidRPr="00926AC8">
        <w:rPr>
          <w:b/>
        </w:rPr>
        <w:t>Povzetek p</w:t>
      </w:r>
      <w:r w:rsidR="00D109AD" w:rsidRPr="00926AC8">
        <w:rPr>
          <w:b/>
        </w:rPr>
        <w:t>redračun</w:t>
      </w:r>
      <w:r w:rsidRPr="00926AC8">
        <w:rPr>
          <w:b/>
        </w:rPr>
        <w:t>a / rekapitulacija</w:t>
      </w:r>
      <w:r w:rsidR="00D109AD" w:rsidRPr="00926AC8">
        <w:rPr>
          <w:b/>
        </w:rPr>
        <w:t xml:space="preserve"> (OBR-3)</w:t>
      </w:r>
      <w:bookmarkEnd w:id="94"/>
      <w:bookmarkEnd w:id="95"/>
      <w:bookmarkEnd w:id="96"/>
    </w:p>
    <w:p w14:paraId="58E4CAD8" w14:textId="5C46A03A" w:rsidR="007758DF" w:rsidRPr="00926AC8" w:rsidRDefault="007758DF" w:rsidP="007758DF">
      <w:pPr>
        <w:rPr>
          <w:iCs/>
          <w:szCs w:val="20"/>
        </w:rPr>
      </w:pPr>
    </w:p>
    <w:p w14:paraId="1C7DB028" w14:textId="73FDB6C5" w:rsidR="007758DF" w:rsidRPr="00926AC8" w:rsidRDefault="007758DF" w:rsidP="007758DF">
      <w:pPr>
        <w:rPr>
          <w:iCs/>
          <w:szCs w:val="20"/>
        </w:rPr>
      </w:pPr>
      <w:r w:rsidRPr="00926AC8">
        <w:rPr>
          <w:iCs/>
          <w:szCs w:val="20"/>
        </w:rPr>
        <w:t>DDP lokacija naročnika: Radiotelevizija Slovenija, Javni zavod, Kolodvorska 2, 1000 Ljubljana (skladno z INCOTERMS 20</w:t>
      </w:r>
      <w:r w:rsidR="00732585" w:rsidRPr="00926AC8">
        <w:rPr>
          <w:iCs/>
          <w:szCs w:val="20"/>
        </w:rPr>
        <w:t>2</w:t>
      </w:r>
      <w:r w:rsidRPr="00926AC8">
        <w:rPr>
          <w:iCs/>
          <w:szCs w:val="20"/>
        </w:rPr>
        <w:t>0); brez DDV.</w:t>
      </w:r>
    </w:p>
    <w:p w14:paraId="7D0209BA" w14:textId="77777777" w:rsidR="00A66C5A" w:rsidRPr="00926AC8" w:rsidRDefault="00A66C5A" w:rsidP="00A66C5A">
      <w:pPr>
        <w:rPr>
          <w:rFonts w:cs="Arial"/>
          <w:b/>
          <w:iCs/>
          <w:u w:val="single"/>
        </w:rPr>
      </w:pPr>
    </w:p>
    <w:p w14:paraId="77643392" w14:textId="77777777" w:rsidR="00306563" w:rsidRDefault="00306563" w:rsidP="00A66C5A">
      <w:pPr>
        <w:rPr>
          <w:b/>
          <w:bCs/>
        </w:rPr>
      </w:pPr>
      <w:bookmarkStart w:id="97" w:name="_Hlk175737379"/>
    </w:p>
    <w:p w14:paraId="523C1FD4" w14:textId="06C61019" w:rsidR="00A66C5A" w:rsidRPr="00E03904" w:rsidRDefault="00A66C5A" w:rsidP="00A66C5A">
      <w:pPr>
        <w:rPr>
          <w:bCs/>
          <w:u w:val="single"/>
        </w:rPr>
      </w:pPr>
      <w:r w:rsidRPr="00E03904">
        <w:rPr>
          <w:b/>
          <w:bCs/>
        </w:rPr>
        <w:t>Plačilni pogoji:</w:t>
      </w:r>
    </w:p>
    <w:p w14:paraId="679DDA36" w14:textId="77777777" w:rsidR="00A66C5A" w:rsidRPr="00E03904" w:rsidRDefault="00A66C5A" w:rsidP="00A66C5A">
      <w:pPr>
        <w:rPr>
          <w:bCs/>
          <w:u w:val="single"/>
        </w:rPr>
      </w:pPr>
    </w:p>
    <w:p w14:paraId="19E05FFA" w14:textId="7BDA9BE7" w:rsidR="00A66C5A" w:rsidRPr="00E03904" w:rsidRDefault="007F1C89" w:rsidP="006327C8">
      <w:pPr>
        <w:numPr>
          <w:ilvl w:val="0"/>
          <w:numId w:val="9"/>
        </w:numPr>
      </w:pPr>
      <w:r w:rsidRPr="00E03904">
        <w:t>100</w:t>
      </w:r>
      <w:r w:rsidR="00A66C5A" w:rsidRPr="00E03904">
        <w:t xml:space="preserve"> % - roku 30 dni od dneva uspešno opravljenega končnega prevzema opreme</w:t>
      </w:r>
      <w:r w:rsidR="00B67CBE" w:rsidRPr="00E03904">
        <w:t xml:space="preserve"> </w:t>
      </w:r>
      <w:r w:rsidR="00A66C5A" w:rsidRPr="00E03904">
        <w:t>in predložitve s strani naročnika podpisanega zapisnika o opravljenem končnem prevzemu opreme.</w:t>
      </w:r>
    </w:p>
    <w:bookmarkEnd w:id="97"/>
    <w:p w14:paraId="4FCEC832" w14:textId="77777777" w:rsidR="00A66C5A" w:rsidRPr="00926AC8" w:rsidRDefault="00A66C5A" w:rsidP="00A66C5A">
      <w:pPr>
        <w:rPr>
          <w:rFonts w:cs="Arial"/>
          <w:i/>
          <w:iCs/>
        </w:rPr>
      </w:pPr>
    </w:p>
    <w:p w14:paraId="017E384C" w14:textId="75A861D3" w:rsidR="00A66C5A" w:rsidRPr="00926AC8" w:rsidRDefault="00A66C5A" w:rsidP="00A66C5A">
      <w:pPr>
        <w:jc w:val="left"/>
        <w:rPr>
          <w:rFonts w:eastAsia="Calibri" w:cs="Arial"/>
          <w:i/>
          <w:sz w:val="18"/>
          <w:szCs w:val="18"/>
        </w:rPr>
      </w:pPr>
      <w:r w:rsidRPr="00926AC8">
        <w:rPr>
          <w:rFonts w:eastAsia="Calibri" w:cs="Arial"/>
          <w:i/>
          <w:sz w:val="18"/>
          <w:szCs w:val="18"/>
        </w:rPr>
        <w:t>Naročnik ne bo predložil garancije za zavarovanje odloženih plačil, kakor tudi ne bo predložil kakšnega drugega instrumenta za zavarovanje plačil.</w:t>
      </w:r>
    </w:p>
    <w:p w14:paraId="624276E0" w14:textId="77777777" w:rsidR="00A66C5A" w:rsidRPr="00926AC8" w:rsidRDefault="00A66C5A" w:rsidP="00A66C5A">
      <w:pPr>
        <w:rPr>
          <w:rFonts w:cs="Arial"/>
          <w:i/>
          <w:iCs/>
        </w:rPr>
      </w:pPr>
    </w:p>
    <w:p w14:paraId="2AD76338" w14:textId="7AA6546A" w:rsidR="00A66C5A" w:rsidRPr="00926AC8" w:rsidRDefault="00A66C5A" w:rsidP="00A66C5A">
      <w:pPr>
        <w:rPr>
          <w:b/>
          <w:color w:val="000000"/>
        </w:rPr>
      </w:pPr>
      <w:bookmarkStart w:id="98" w:name="_Hlk175737392"/>
      <w:r w:rsidRPr="00926AC8">
        <w:rPr>
          <w:b/>
          <w:color w:val="000000"/>
        </w:rPr>
        <w:t>Garancijski rok:</w:t>
      </w:r>
      <w:r w:rsidRPr="00926AC8">
        <w:rPr>
          <w:color w:val="000000"/>
        </w:rPr>
        <w:t xml:space="preserve"> </w:t>
      </w:r>
      <w:r w:rsidRPr="00926AC8">
        <w:rPr>
          <w:bCs/>
          <w:color w:val="000000"/>
        </w:rPr>
        <w:t xml:space="preserve">najmanj </w:t>
      </w:r>
      <w:r w:rsidR="00131DF3">
        <w:rPr>
          <w:bCs/>
          <w:color w:val="000000"/>
        </w:rPr>
        <w:t>60</w:t>
      </w:r>
      <w:r w:rsidRPr="00926AC8">
        <w:rPr>
          <w:bCs/>
          <w:color w:val="000000"/>
        </w:rPr>
        <w:t xml:space="preserve"> mesecev</w:t>
      </w:r>
    </w:p>
    <w:p w14:paraId="181CF855" w14:textId="77777777" w:rsidR="00A66C5A" w:rsidRPr="00926AC8" w:rsidRDefault="00A66C5A" w:rsidP="00A66C5A">
      <w:pPr>
        <w:rPr>
          <w:b/>
        </w:rPr>
      </w:pPr>
    </w:p>
    <w:p w14:paraId="5D98BB3B" w14:textId="794746B5" w:rsidR="00131DF3" w:rsidRDefault="00A66C5A" w:rsidP="00131DF3">
      <w:pPr>
        <w:spacing w:line="100" w:lineRule="atLeast"/>
        <w:rPr>
          <w:rFonts w:cs="Arial"/>
          <w:iCs/>
        </w:rPr>
      </w:pPr>
      <w:r w:rsidRPr="00926AC8">
        <w:rPr>
          <w:b/>
        </w:rPr>
        <w:t xml:space="preserve">Dobavni rok: </w:t>
      </w:r>
      <w:r w:rsidR="00131DF3" w:rsidRPr="00835DC4">
        <w:rPr>
          <w:rFonts w:cs="Arial"/>
          <w:iCs/>
        </w:rPr>
        <w:t xml:space="preserve">Maksimalni dobavni rok za vso opremo je 45 dni od dneva pričetka veljavnosti pogodbe, ponudniki pa lahko ponudijo tudi krajši dobavni rok. </w:t>
      </w:r>
    </w:p>
    <w:p w14:paraId="2C573E92" w14:textId="77777777" w:rsidR="00131DF3" w:rsidRPr="00131DF3" w:rsidRDefault="00131DF3" w:rsidP="00131DF3">
      <w:pPr>
        <w:spacing w:line="100" w:lineRule="atLeast"/>
        <w:rPr>
          <w:rFonts w:cs="Arial"/>
          <w:iCs/>
        </w:rPr>
      </w:pPr>
    </w:p>
    <w:p w14:paraId="113A015E" w14:textId="3AEAFBD6" w:rsidR="009357FC" w:rsidRPr="00926AC8" w:rsidRDefault="009357FC" w:rsidP="00131DF3">
      <w:pPr>
        <w:rPr>
          <w:b/>
        </w:rPr>
      </w:pPr>
      <w:r w:rsidRPr="00926AC8">
        <w:rPr>
          <w:b/>
        </w:rPr>
        <w:t>Specifikacija predračuna</w:t>
      </w:r>
      <w:r w:rsidR="00A66C5A" w:rsidRPr="00926AC8">
        <w:rPr>
          <w:b/>
        </w:rPr>
        <w:t xml:space="preserve"> </w:t>
      </w:r>
    </w:p>
    <w:p w14:paraId="600D1A2C" w14:textId="77777777" w:rsidR="00A66C5A" w:rsidRPr="00926AC8" w:rsidRDefault="00A66C5A" w:rsidP="00A66C5A"/>
    <w:p w14:paraId="2821B7EF" w14:textId="22DA5A06" w:rsidR="00131DF3" w:rsidRPr="00835DC4" w:rsidRDefault="00131DF3" w:rsidP="00131DF3">
      <w:pPr>
        <w:suppressAutoHyphens/>
        <w:spacing w:line="100" w:lineRule="atLeast"/>
        <w:rPr>
          <w:rFonts w:cs="Arial"/>
          <w:noProof/>
          <w:lang w:eastAsia="ar-SA"/>
        </w:rPr>
      </w:pPr>
      <w:r w:rsidRPr="00131DF3">
        <w:t>Ponudnik mora predložiti predračun</w:t>
      </w:r>
      <w:r w:rsidRPr="00131DF3">
        <w:rPr>
          <w:b/>
          <w:bCs/>
        </w:rPr>
        <w:t>,</w:t>
      </w:r>
      <w:r w:rsidRPr="00131DF3">
        <w:t xml:space="preserve"> kjer mora biti navedena cena</w:t>
      </w:r>
      <w:r w:rsidRPr="00092882">
        <w:t xml:space="preserve"> z vključenim popustom in vsemi stroški - </w:t>
      </w:r>
      <w:r w:rsidRPr="00092882">
        <w:rPr>
          <w:rFonts w:cs="Arial"/>
          <w:noProof/>
          <w:lang w:eastAsia="ar-SA"/>
        </w:rPr>
        <w:t>dodatno zaračunavanje</w:t>
      </w:r>
      <w:r w:rsidRPr="00835DC4">
        <w:rPr>
          <w:rFonts w:cs="Arial"/>
          <w:noProof/>
          <w:lang w:eastAsia="ar-SA"/>
        </w:rPr>
        <w:t xml:space="preserve"> ni možno.</w:t>
      </w:r>
    </w:p>
    <w:p w14:paraId="7A42AF55" w14:textId="206C7F53" w:rsidR="006B4A9F" w:rsidRPr="00FE72D5" w:rsidRDefault="00FB74C2" w:rsidP="00FE72D5">
      <w:pPr>
        <w:pStyle w:val="Heading3"/>
        <w:rPr>
          <w:b/>
          <w:bCs w:val="0"/>
        </w:rPr>
      </w:pPr>
      <w:bookmarkStart w:id="99" w:name="_Toc181694198"/>
      <w:bookmarkEnd w:id="98"/>
      <w:r w:rsidRPr="00926AC8">
        <w:rPr>
          <w:b/>
          <w:bCs w:val="0"/>
        </w:rPr>
        <w:t>Izjava ponudnika, da je vsa oprema tovarniško nova (OBR-</w:t>
      </w:r>
      <w:r w:rsidR="005558FF">
        <w:rPr>
          <w:b/>
          <w:bCs w:val="0"/>
        </w:rPr>
        <w:t>4</w:t>
      </w:r>
      <w:r w:rsidRPr="00926AC8">
        <w:rPr>
          <w:b/>
          <w:bCs w:val="0"/>
        </w:rPr>
        <w:t>)</w:t>
      </w:r>
      <w:bookmarkStart w:id="100" w:name="_Toc446492610"/>
      <w:bookmarkEnd w:id="99"/>
    </w:p>
    <w:p w14:paraId="6FE2E2D4" w14:textId="005CA9CA" w:rsidR="008E4E44" w:rsidRPr="00926AC8" w:rsidRDefault="006B4A9F" w:rsidP="008E4E44">
      <w:pPr>
        <w:pStyle w:val="Heading3"/>
        <w:rPr>
          <w:b/>
        </w:rPr>
      </w:pPr>
      <w:bookmarkStart w:id="101" w:name="_Toc181694199"/>
      <w:r w:rsidRPr="00926AC8">
        <w:rPr>
          <w:b/>
        </w:rPr>
        <w:t>Izjava o garanciji in vzdrževanju (OBR-</w:t>
      </w:r>
      <w:r w:rsidR="00FE72D5">
        <w:rPr>
          <w:b/>
        </w:rPr>
        <w:t>5</w:t>
      </w:r>
      <w:r w:rsidRPr="00926AC8">
        <w:rPr>
          <w:b/>
        </w:rPr>
        <w:t>)</w:t>
      </w:r>
      <w:bookmarkEnd w:id="101"/>
    </w:p>
    <w:p w14:paraId="421FD304" w14:textId="322725F7" w:rsidR="007F1C89" w:rsidRPr="005558FF" w:rsidRDefault="007F1C89" w:rsidP="005558FF">
      <w:pPr>
        <w:pStyle w:val="Heading3"/>
        <w:rPr>
          <w:b/>
          <w:color w:val="FF0000"/>
        </w:rPr>
      </w:pPr>
      <w:bookmarkStart w:id="102" w:name="_Toc181694200"/>
      <w:r w:rsidRPr="005558FF">
        <w:rPr>
          <w:b/>
        </w:rPr>
        <w:t xml:space="preserve">Referenčna izjava </w:t>
      </w:r>
      <w:r w:rsidR="00FE72D5">
        <w:rPr>
          <w:b/>
        </w:rPr>
        <w:t>(OBR-6)</w:t>
      </w:r>
      <w:bookmarkEnd w:id="102"/>
    </w:p>
    <w:p w14:paraId="59EF07EF" w14:textId="77777777" w:rsidR="007F1C89" w:rsidRPr="007F1C89" w:rsidRDefault="007F1C89" w:rsidP="007F1C89">
      <w:pPr>
        <w:rPr>
          <w:highlight w:val="yellow"/>
        </w:rPr>
      </w:pPr>
    </w:p>
    <w:p w14:paraId="4210409A" w14:textId="67472679" w:rsidR="007F1C89" w:rsidRPr="007F1C89" w:rsidRDefault="007F1C89" w:rsidP="007F1C89">
      <w:pPr>
        <w:rPr>
          <w:highlight w:val="yellow"/>
        </w:rPr>
      </w:pPr>
      <w:r w:rsidRPr="00602A63">
        <w:t xml:space="preserve">Ponudnik mora predložiti vsaj eno referenčno izjavo, s katero dokazuje, da je v zadnjih dveh (2) letih pred datumom objave javnega naročila, uspešno zaključil vsaj eno produkcijsko implementacijo </w:t>
      </w:r>
      <w:proofErr w:type="spellStart"/>
      <w:r w:rsidRPr="00602A63">
        <w:t>hiperkonvergenčnega</w:t>
      </w:r>
      <w:proofErr w:type="spellEnd"/>
      <w:r w:rsidRPr="00602A63">
        <w:t xml:space="preserve"> </w:t>
      </w:r>
      <w:proofErr w:type="spellStart"/>
      <w:r w:rsidRPr="00602A63">
        <w:t>virtualizacijskega</w:t>
      </w:r>
      <w:proofErr w:type="spellEnd"/>
      <w:r w:rsidRPr="00602A63">
        <w:t xml:space="preserve"> strežniškega sistema na tehnologiji Microsoft </w:t>
      </w:r>
      <w:proofErr w:type="spellStart"/>
      <w:r w:rsidRPr="00602A63">
        <w:t>Storage</w:t>
      </w:r>
      <w:proofErr w:type="spellEnd"/>
      <w:r w:rsidRPr="00602A63">
        <w:t xml:space="preserve"> </w:t>
      </w:r>
      <w:proofErr w:type="spellStart"/>
      <w:r w:rsidRPr="00602A63">
        <w:t>Spaces</w:t>
      </w:r>
      <w:proofErr w:type="spellEnd"/>
      <w:r w:rsidRPr="00602A63">
        <w:t xml:space="preserve"> </w:t>
      </w:r>
      <w:proofErr w:type="spellStart"/>
      <w:r w:rsidRPr="00602A63">
        <w:t>Direct</w:t>
      </w:r>
      <w:proofErr w:type="spellEnd"/>
      <w:r w:rsidRPr="00602A63">
        <w:t>, delujočega na Windows Server 20</w:t>
      </w:r>
      <w:r w:rsidR="00A26590">
        <w:t>22</w:t>
      </w:r>
      <w:r w:rsidRPr="00602A63">
        <w:t xml:space="preserve"> </w:t>
      </w:r>
      <w:proofErr w:type="spellStart"/>
      <w:r w:rsidRPr="00602A63">
        <w:t>Datacenter</w:t>
      </w:r>
      <w:proofErr w:type="spellEnd"/>
      <w:r w:rsidRPr="00602A63">
        <w:t xml:space="preserve"> ediciji z vsaj </w:t>
      </w:r>
      <w:r w:rsidR="00B607F5">
        <w:t xml:space="preserve">dvema </w:t>
      </w:r>
      <w:r w:rsidRPr="00602A63">
        <w:t>strežnik</w:t>
      </w:r>
      <w:r w:rsidR="00B607F5">
        <w:t>oma</w:t>
      </w:r>
      <w:r w:rsidRPr="00602A63">
        <w:t xml:space="preserve"> v gruči in medsebojno omrežno povezljivostjo vsaj </w:t>
      </w:r>
      <w:r w:rsidR="008C51DB">
        <w:t>4*25</w:t>
      </w:r>
      <w:r w:rsidRPr="00602A63">
        <w:t xml:space="preserve"> </w:t>
      </w:r>
      <w:proofErr w:type="spellStart"/>
      <w:r w:rsidRPr="00602A63">
        <w:t>Gbps</w:t>
      </w:r>
      <w:proofErr w:type="spellEnd"/>
      <w:r w:rsidRPr="00602A63">
        <w:t xml:space="preserve"> z aktivnim RDMA povezovanjem in v redundantnem režimu.</w:t>
      </w:r>
    </w:p>
    <w:p w14:paraId="048B398D" w14:textId="77777777" w:rsidR="007F1C89" w:rsidRDefault="007F1C89" w:rsidP="007F1C89">
      <w:pPr>
        <w:rPr>
          <w:highlight w:val="yellow"/>
        </w:rPr>
      </w:pPr>
    </w:p>
    <w:p w14:paraId="0C75D546" w14:textId="409D3C71" w:rsidR="00DD6D3A" w:rsidRPr="00765E71" w:rsidRDefault="00DD6D3A" w:rsidP="00DD6D3A">
      <w:r w:rsidRPr="00765E71">
        <w:t>Ponudnik predloži referenčno izjavo na naročnikovem obrazcu Referenčna izjava</w:t>
      </w:r>
      <w:r>
        <w:t xml:space="preserve"> za</w:t>
      </w:r>
      <w:r w:rsidR="00150699">
        <w:t xml:space="preserve"> javno naročilo št. JN-B1068</w:t>
      </w:r>
      <w:r w:rsidRPr="00765E71">
        <w:t xml:space="preserve"> (OBR-</w:t>
      </w:r>
      <w:r w:rsidR="00FE72D5">
        <w:t>6</w:t>
      </w:r>
      <w:r w:rsidRPr="00765E71">
        <w:t>).</w:t>
      </w:r>
    </w:p>
    <w:p w14:paraId="1F838565" w14:textId="77777777" w:rsidR="00DD6D3A" w:rsidRPr="00765E71" w:rsidRDefault="00DD6D3A" w:rsidP="00DD6D3A"/>
    <w:p w14:paraId="392C0345" w14:textId="77777777" w:rsidR="00DD6D3A" w:rsidRPr="00765E71" w:rsidRDefault="00DD6D3A" w:rsidP="00DD6D3A">
      <w:pPr>
        <w:rPr>
          <w:b/>
        </w:rPr>
      </w:pPr>
      <w:r w:rsidRPr="00765E71">
        <w:rPr>
          <w:b/>
        </w:rPr>
        <w:t>Naročnik si pridržuje pravico, da preveri referenčne izjave neposredno pri izdajatelju reference. V kolikor se bo izkazalo, da je ponudnik navedel neresnične ali pomanjkljive podatke, bo naročnik ponudbo izločil.</w:t>
      </w:r>
    </w:p>
    <w:p w14:paraId="07860A45" w14:textId="21935FAB" w:rsidR="00C701AD" w:rsidRPr="00F375BC" w:rsidRDefault="00DC5839" w:rsidP="00C701AD">
      <w:pPr>
        <w:pStyle w:val="Heading3"/>
        <w:rPr>
          <w:b/>
        </w:rPr>
      </w:pPr>
      <w:bookmarkStart w:id="103" w:name="_Toc181694201"/>
      <w:r w:rsidRPr="00F375BC">
        <w:rPr>
          <w:b/>
        </w:rPr>
        <w:t xml:space="preserve">Izjava </w:t>
      </w:r>
      <w:r w:rsidR="000047B1" w:rsidRPr="00F375BC">
        <w:rPr>
          <w:b/>
        </w:rPr>
        <w:t xml:space="preserve">proizvajalca opreme ali </w:t>
      </w:r>
      <w:r w:rsidRPr="00F375BC">
        <w:rPr>
          <w:b/>
        </w:rPr>
        <w:t>principala (</w:t>
      </w:r>
      <w:r w:rsidR="000047B1" w:rsidRPr="00F375BC">
        <w:rPr>
          <w:b/>
        </w:rPr>
        <w:t>OBR-</w:t>
      </w:r>
      <w:r w:rsidR="00FE72D5">
        <w:rPr>
          <w:b/>
        </w:rPr>
        <w:t>7</w:t>
      </w:r>
      <w:r w:rsidR="000047B1" w:rsidRPr="00F375BC">
        <w:rPr>
          <w:b/>
        </w:rPr>
        <w:t xml:space="preserve">A  ali </w:t>
      </w:r>
      <w:r w:rsidRPr="00F375BC">
        <w:rPr>
          <w:b/>
        </w:rPr>
        <w:t>OBR-</w:t>
      </w:r>
      <w:r w:rsidR="00FE72D5">
        <w:rPr>
          <w:b/>
        </w:rPr>
        <w:t>7</w:t>
      </w:r>
      <w:r w:rsidRPr="00F375BC">
        <w:rPr>
          <w:b/>
        </w:rPr>
        <w:t>B)</w:t>
      </w:r>
      <w:bookmarkEnd w:id="103"/>
    </w:p>
    <w:p w14:paraId="082D0021" w14:textId="77777777" w:rsidR="00CC0EBD" w:rsidRPr="00926AC8" w:rsidRDefault="00CC0EBD" w:rsidP="00CC0EBD"/>
    <w:p w14:paraId="6FF6E2F6" w14:textId="772ABB2B" w:rsidR="00C701AD" w:rsidRPr="00926AC8" w:rsidRDefault="00C701AD" w:rsidP="00C701AD">
      <w:r w:rsidRPr="00926AC8">
        <w:t>V kolikor ponudnik ni hkrati tudi proizvajalec opreme, mora predložiti eno izmed navedenih izjav (OBR-</w:t>
      </w:r>
      <w:r w:rsidR="00FE72D5">
        <w:t>7</w:t>
      </w:r>
      <w:r w:rsidRPr="00926AC8">
        <w:t>A ali OBR-</w:t>
      </w:r>
      <w:r w:rsidR="00FE72D5">
        <w:t>7</w:t>
      </w:r>
      <w:r w:rsidRPr="00926AC8">
        <w:t xml:space="preserve">B). </w:t>
      </w:r>
    </w:p>
    <w:p w14:paraId="6D6DDD31" w14:textId="77777777" w:rsidR="00C701AD" w:rsidRPr="00926AC8" w:rsidRDefault="00C701AD" w:rsidP="00C701AD"/>
    <w:p w14:paraId="2ACB9B4F" w14:textId="0BE64A55" w:rsidR="00C701AD" w:rsidRPr="00926AC8" w:rsidRDefault="00C701AD" w:rsidP="00C701AD">
      <w:r w:rsidRPr="00926AC8">
        <w:t>Če ponudnik predloži izjavo principala, mora poleg te izjave predložiti tudi kopijo pogodbe med principalom in proizvajalcem opreme, iz katere je razvidno, da ima principal popoln dostop do rezervnih delov in nadomestne opreme za ponujeno opremo.</w:t>
      </w:r>
    </w:p>
    <w:p w14:paraId="1CBE52A8" w14:textId="4C75BE36" w:rsidR="00FB74C2" w:rsidRPr="00926AC8" w:rsidRDefault="00FB74C2" w:rsidP="00C701AD"/>
    <w:p w14:paraId="7561C319" w14:textId="77777777" w:rsidR="00C701AD" w:rsidRPr="00926AC8" w:rsidRDefault="00C701AD" w:rsidP="00C701AD"/>
    <w:p w14:paraId="32FAD264" w14:textId="428687AC" w:rsidR="00C701AD" w:rsidRPr="00926AC8" w:rsidRDefault="00C701AD" w:rsidP="00C701AD">
      <w:r w:rsidRPr="00926AC8">
        <w:t>Naročnik si pridržuje pravico, da ponudnika naknadno pozove k dostavi originala dokumenta.</w:t>
      </w:r>
    </w:p>
    <w:p w14:paraId="6037F1B4" w14:textId="725F95D9" w:rsidR="00DC5839" w:rsidRPr="00926AC8" w:rsidRDefault="00DC5839" w:rsidP="00DC5839">
      <w:pPr>
        <w:pStyle w:val="Heading3"/>
        <w:suppressAutoHyphens/>
        <w:rPr>
          <w:b/>
        </w:rPr>
      </w:pPr>
      <w:bookmarkStart w:id="104" w:name="_Toc181694202"/>
      <w:r w:rsidRPr="00926AC8">
        <w:rPr>
          <w:b/>
        </w:rPr>
        <w:lastRenderedPageBreak/>
        <w:t>Izjava o predložitvi garancije za dobro izvedbo pogodbenih obveznosti (OBR-</w:t>
      </w:r>
      <w:r w:rsidR="00FE72D5">
        <w:rPr>
          <w:b/>
        </w:rPr>
        <w:t>8</w:t>
      </w:r>
      <w:r w:rsidRPr="00926AC8">
        <w:rPr>
          <w:b/>
        </w:rPr>
        <w:t>)</w:t>
      </w:r>
      <w:bookmarkEnd w:id="104"/>
    </w:p>
    <w:p w14:paraId="35BA370E" w14:textId="600952F4" w:rsidR="00EF72BB" w:rsidRPr="00926AC8" w:rsidRDefault="00EF72BB" w:rsidP="00EF72BB">
      <w:r w:rsidRPr="00926AC8">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7626FF" w:rsidRPr="00926AC8">
        <w:t xml:space="preserve">5 </w:t>
      </w:r>
      <w:r w:rsidRPr="00926AC8">
        <w:t xml:space="preserve">% pogodbene vrednosti, nepreklicno, brezpogojno in plačljivo na prvi poziv naročnika, veljavno še </w:t>
      </w:r>
      <w:r w:rsidR="006A08B8" w:rsidRPr="00926AC8">
        <w:t>10</w:t>
      </w:r>
      <w:r w:rsidRPr="00926AC8">
        <w:t xml:space="preserve"> mesecev </w:t>
      </w:r>
      <w:r w:rsidR="007B729D" w:rsidRPr="00926AC8">
        <w:t>od datuma veljavnosti pogodbe</w:t>
      </w:r>
      <w:r w:rsidRPr="00926AC8">
        <w:t>.</w:t>
      </w:r>
    </w:p>
    <w:p w14:paraId="43DEF15F" w14:textId="77777777" w:rsidR="00EF72BB" w:rsidRPr="00926AC8" w:rsidRDefault="00EF72BB" w:rsidP="00EF72BB"/>
    <w:p w14:paraId="3E1E9155" w14:textId="2AFF5BEE" w:rsidR="00EF72BB" w:rsidRDefault="00EF72BB" w:rsidP="00EF72BB">
      <w:r w:rsidRPr="00926AC8">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4FED687F" w14:textId="52CE7E77" w:rsidR="00111BFC" w:rsidRPr="00111BFC" w:rsidRDefault="00111BFC" w:rsidP="00111BFC">
      <w:pPr>
        <w:pStyle w:val="Heading3"/>
        <w:suppressAutoHyphens/>
        <w:rPr>
          <w:b/>
          <w:bCs w:val="0"/>
        </w:rPr>
      </w:pPr>
      <w:bookmarkStart w:id="105" w:name="_Toc181694203"/>
      <w:r w:rsidRPr="00111BFC">
        <w:rPr>
          <w:b/>
          <w:bCs w:val="0"/>
        </w:rPr>
        <w:t>Izjava o</w:t>
      </w:r>
      <w:r>
        <w:rPr>
          <w:b/>
          <w:bCs w:val="0"/>
        </w:rPr>
        <w:t xml:space="preserve"> varovanju podatkov</w:t>
      </w:r>
      <w:r w:rsidRPr="00111BFC">
        <w:rPr>
          <w:b/>
          <w:bCs w:val="0"/>
        </w:rPr>
        <w:t xml:space="preserve"> (OBR-</w:t>
      </w:r>
      <w:r w:rsidR="00FE72D5">
        <w:rPr>
          <w:b/>
          <w:bCs w:val="0"/>
        </w:rPr>
        <w:t>9</w:t>
      </w:r>
      <w:r w:rsidRPr="00111BFC">
        <w:rPr>
          <w:b/>
          <w:bCs w:val="0"/>
        </w:rPr>
        <w:t>)</w:t>
      </w:r>
      <w:bookmarkEnd w:id="105"/>
    </w:p>
    <w:p w14:paraId="3924EFA3" w14:textId="7F02266E" w:rsidR="00344D2F" w:rsidRPr="00926AC8" w:rsidRDefault="000540BE" w:rsidP="00EE1DA5">
      <w:pPr>
        <w:pStyle w:val="Heading3"/>
        <w:suppressAutoHyphens/>
        <w:rPr>
          <w:b/>
        </w:rPr>
      </w:pPr>
      <w:bookmarkStart w:id="106" w:name="_Toc181694204"/>
      <w:r w:rsidRPr="00926AC8">
        <w:rPr>
          <w:b/>
        </w:rPr>
        <w:t>Vzorec pogodbe</w:t>
      </w:r>
      <w:bookmarkEnd w:id="100"/>
      <w:r w:rsidR="00F31F7A" w:rsidRPr="00926AC8">
        <w:rPr>
          <w:b/>
        </w:rPr>
        <w:t xml:space="preserve"> (OBR-</w:t>
      </w:r>
      <w:r w:rsidR="005A35A6" w:rsidRPr="00926AC8">
        <w:rPr>
          <w:b/>
        </w:rPr>
        <w:t>1</w:t>
      </w:r>
      <w:r w:rsidR="00FE72D5">
        <w:rPr>
          <w:b/>
        </w:rPr>
        <w:t>0</w:t>
      </w:r>
      <w:r w:rsidR="00F31F7A" w:rsidRPr="00926AC8">
        <w:rPr>
          <w:b/>
        </w:rPr>
        <w:t>)</w:t>
      </w:r>
      <w:bookmarkEnd w:id="106"/>
    </w:p>
    <w:p w14:paraId="7B211168" w14:textId="125E2CF8" w:rsidR="00A91E1F" w:rsidRPr="00926AC8" w:rsidRDefault="00DF621B" w:rsidP="00CB0ACF">
      <w:pPr>
        <w:rPr>
          <w:rFonts w:cs="Arial"/>
        </w:rPr>
      </w:pPr>
      <w:r w:rsidRPr="00926AC8">
        <w:rPr>
          <w:rFonts w:cs="Arial"/>
        </w:rPr>
        <w:t xml:space="preserve">Vzorec pogodbe mora biti v celoti (vsaka stran) </w:t>
      </w:r>
      <w:r w:rsidRPr="00926AC8">
        <w:rPr>
          <w:rFonts w:cs="Arial"/>
          <w:b/>
        </w:rPr>
        <w:t>parafiran in žigosan</w:t>
      </w:r>
      <w:r w:rsidRPr="00926AC8">
        <w:rPr>
          <w:rFonts w:cs="Arial"/>
        </w:rPr>
        <w:t xml:space="preserve"> s strani ponudnikovega zastopnika ali prokurista.</w:t>
      </w:r>
    </w:p>
    <w:p w14:paraId="534FD990" w14:textId="7A9C2548" w:rsidR="00344D2F" w:rsidRPr="00926AC8" w:rsidRDefault="002E17EC" w:rsidP="002E17EC">
      <w:pPr>
        <w:pStyle w:val="Heading3"/>
        <w:tabs>
          <w:tab w:val="clear" w:pos="720"/>
        </w:tabs>
        <w:rPr>
          <w:b/>
        </w:rPr>
      </w:pPr>
      <w:bookmarkStart w:id="107" w:name="_toc1958"/>
      <w:bookmarkStart w:id="108" w:name="_Toc181694205"/>
      <w:bookmarkStart w:id="109" w:name="_Toc15030896"/>
      <w:bookmarkStart w:id="110" w:name="_Toc218393808"/>
      <w:bookmarkStart w:id="111" w:name="_Toc224527409"/>
      <w:bookmarkEnd w:id="107"/>
      <w:r w:rsidRPr="00926AC8">
        <w:rPr>
          <w:b/>
        </w:rPr>
        <w:t>Izjava o posredovanju podatkov o razkritju lastništva ponudnika</w:t>
      </w:r>
      <w:r w:rsidR="00F31F7A" w:rsidRPr="00926AC8">
        <w:rPr>
          <w:b/>
        </w:rPr>
        <w:t xml:space="preserve"> (OBR-</w:t>
      </w:r>
      <w:r w:rsidR="00C14313" w:rsidRPr="00926AC8">
        <w:rPr>
          <w:b/>
        </w:rPr>
        <w:t>1</w:t>
      </w:r>
      <w:r w:rsidR="00FE72D5">
        <w:rPr>
          <w:b/>
        </w:rPr>
        <w:t>1</w:t>
      </w:r>
      <w:r w:rsidR="00F31F7A" w:rsidRPr="00926AC8">
        <w:rPr>
          <w:b/>
        </w:rPr>
        <w:t>)</w:t>
      </w:r>
      <w:bookmarkEnd w:id="108"/>
    </w:p>
    <w:p w14:paraId="395A4FAA" w14:textId="04492E93" w:rsidR="006124A6" w:rsidRPr="00926AC8" w:rsidRDefault="002E17EC" w:rsidP="002E17EC">
      <w:pPr>
        <w:rPr>
          <w:rFonts w:cs="Arial"/>
          <w:szCs w:val="20"/>
        </w:rPr>
      </w:pPr>
      <w:r w:rsidRPr="00926AC8">
        <w:rPr>
          <w:rFonts w:cs="Arial"/>
          <w:szCs w:val="20"/>
        </w:rPr>
        <w:t xml:space="preserve">Ponudnik mora predložiti predmetno izjavo s katero izjavlja, da bo naročniku v roku osmih dni od prejema poziva posredoval </w:t>
      </w:r>
      <w:r w:rsidRPr="00926AC8">
        <w:rPr>
          <w:rFonts w:cs="Arial"/>
          <w:i/>
          <w:szCs w:val="20"/>
        </w:rPr>
        <w:t>Izjavo o udeležbi fizičnih in pravnih oseb v lastništvu ponudnika,</w:t>
      </w:r>
      <w:r w:rsidRPr="00926AC8">
        <w:rPr>
          <w:rFonts w:cs="Arial"/>
          <w:szCs w:val="20"/>
        </w:rPr>
        <w:t xml:space="preserve"> ki je priložena v </w:t>
      </w:r>
      <w:r w:rsidR="00DC5FB4" w:rsidRPr="00926AC8">
        <w:rPr>
          <w:rFonts w:cs="Arial"/>
          <w:color w:val="282828"/>
          <w:szCs w:val="20"/>
        </w:rPr>
        <w:t>dokumentacij</w:t>
      </w:r>
      <w:r w:rsidR="00F31B9B" w:rsidRPr="00926AC8">
        <w:rPr>
          <w:rFonts w:cs="Arial"/>
          <w:color w:val="282828"/>
          <w:szCs w:val="20"/>
        </w:rPr>
        <w:t>i</w:t>
      </w:r>
      <w:r w:rsidR="00DC5FB4" w:rsidRPr="00926AC8">
        <w:rPr>
          <w:rFonts w:cs="Arial"/>
          <w:color w:val="282828"/>
          <w:szCs w:val="20"/>
        </w:rPr>
        <w:t xml:space="preserve"> v zvezi z oddajo javnega naročila</w:t>
      </w:r>
      <w:r w:rsidR="006124A6" w:rsidRPr="00926AC8">
        <w:rPr>
          <w:rFonts w:cs="Arial"/>
          <w:szCs w:val="20"/>
        </w:rPr>
        <w:t xml:space="preserve">. </w:t>
      </w:r>
    </w:p>
    <w:p w14:paraId="58AF0B3E" w14:textId="77777777" w:rsidR="006124A6" w:rsidRPr="00926AC8" w:rsidRDefault="006124A6" w:rsidP="002E17EC">
      <w:pPr>
        <w:rPr>
          <w:rFonts w:cs="Arial"/>
          <w:szCs w:val="20"/>
        </w:rPr>
      </w:pPr>
    </w:p>
    <w:p w14:paraId="4E4F253C" w14:textId="77777777" w:rsidR="002E17EC" w:rsidRPr="00926AC8" w:rsidRDefault="006124A6" w:rsidP="002E17EC">
      <w:pPr>
        <w:rPr>
          <w:rFonts w:cs="Arial"/>
          <w:i/>
          <w:szCs w:val="20"/>
        </w:rPr>
      </w:pPr>
      <w:r w:rsidRPr="00926AC8">
        <w:rPr>
          <w:rFonts w:cs="Arial"/>
          <w:szCs w:val="20"/>
        </w:rPr>
        <w:t>N</w:t>
      </w:r>
      <w:r w:rsidR="002E17EC" w:rsidRPr="00926AC8">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926AC8">
        <w:rPr>
          <w:rFonts w:cs="Arial"/>
          <w:i/>
          <w:szCs w:val="20"/>
        </w:rPr>
        <w:t>Izjavo o udeležbi fizičnih in pravnih oseb v lastništvu ponudnika.</w:t>
      </w:r>
    </w:p>
    <w:p w14:paraId="4D545539" w14:textId="77777777" w:rsidR="002E17EC" w:rsidRPr="00926AC8" w:rsidRDefault="002E17EC" w:rsidP="002E17EC">
      <w:pPr>
        <w:rPr>
          <w:rFonts w:cs="Arial"/>
          <w:i/>
          <w:szCs w:val="20"/>
        </w:rPr>
      </w:pPr>
    </w:p>
    <w:p w14:paraId="37565129" w14:textId="77777777" w:rsidR="002E17EC" w:rsidRPr="00926AC8" w:rsidRDefault="002E17EC" w:rsidP="002E17EC">
      <w:pPr>
        <w:rPr>
          <w:rFonts w:cs="Arial"/>
          <w:szCs w:val="20"/>
        </w:rPr>
      </w:pPr>
      <w:r w:rsidRPr="00926AC8">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926AC8" w:rsidRDefault="006A2E72" w:rsidP="002E17EC">
      <w:pPr>
        <w:rPr>
          <w:rFonts w:cs="Arial"/>
          <w:i/>
          <w:szCs w:val="20"/>
          <w:u w:val="single"/>
        </w:rPr>
      </w:pPr>
    </w:p>
    <w:p w14:paraId="5DFFA0D9" w14:textId="77777777" w:rsidR="002E17EC" w:rsidRPr="00926AC8" w:rsidRDefault="002E17EC" w:rsidP="002E17EC">
      <w:pPr>
        <w:rPr>
          <w:rFonts w:cs="Arial"/>
          <w:b/>
          <w:szCs w:val="20"/>
          <w:u w:val="single"/>
        </w:rPr>
      </w:pPr>
      <w:r w:rsidRPr="00926AC8">
        <w:rPr>
          <w:rFonts w:cs="Arial"/>
          <w:b/>
          <w:szCs w:val="20"/>
          <w:u w:val="single"/>
        </w:rPr>
        <w:t>Pojasnilo:</w:t>
      </w:r>
    </w:p>
    <w:p w14:paraId="58895770" w14:textId="371D33B2" w:rsidR="0096730E" w:rsidRPr="00926AC8" w:rsidRDefault="002E17EC" w:rsidP="007077BB">
      <w:pPr>
        <w:rPr>
          <w:rFonts w:cs="Arial"/>
          <w:szCs w:val="20"/>
        </w:rPr>
      </w:pPr>
      <w:r w:rsidRPr="00926AC8">
        <w:rPr>
          <w:rFonts w:cs="Arial"/>
          <w:szCs w:val="20"/>
        </w:rPr>
        <w:t xml:space="preserve">Naročnik je dolžan skladno s šestim odstavkom 14. člena Zakona o integriteti in preprečevanju korupcije (Uradni list RS, št. 69/11; ZIntPK-UPB2) in </w:t>
      </w:r>
      <w:r w:rsidR="009A27FA" w:rsidRPr="00926AC8">
        <w:rPr>
          <w:rFonts w:cs="Arial"/>
          <w:szCs w:val="20"/>
        </w:rPr>
        <w:t>6</w:t>
      </w:r>
      <w:r w:rsidRPr="00926AC8">
        <w:rPr>
          <w:rFonts w:cs="Arial"/>
          <w:szCs w:val="20"/>
        </w:rPr>
        <w:t xml:space="preserve">. odstavkom </w:t>
      </w:r>
      <w:r w:rsidR="009A27FA" w:rsidRPr="00926AC8">
        <w:rPr>
          <w:rFonts w:cs="Arial"/>
          <w:szCs w:val="20"/>
        </w:rPr>
        <w:t>9</w:t>
      </w:r>
      <w:r w:rsidRPr="00926AC8">
        <w:rPr>
          <w:rFonts w:cs="Arial"/>
          <w:szCs w:val="20"/>
        </w:rPr>
        <w:t>1. člena ZJN-</w:t>
      </w:r>
      <w:r w:rsidR="009A27FA" w:rsidRPr="00926AC8">
        <w:rPr>
          <w:rFonts w:cs="Arial"/>
          <w:szCs w:val="20"/>
        </w:rPr>
        <w:t>3</w:t>
      </w:r>
      <w:r w:rsidRPr="00926AC8">
        <w:rPr>
          <w:rFonts w:cs="Arial"/>
          <w:szCs w:val="20"/>
        </w:rPr>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926AC8">
        <w:rPr>
          <w:rFonts w:cs="Arial"/>
          <w:szCs w:val="20"/>
        </w:rPr>
        <w:t>komandistih</w:t>
      </w:r>
      <w:proofErr w:type="spellEnd"/>
      <w:r w:rsidRPr="00926AC8">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1D393AF" w14:textId="77777777" w:rsidR="00670DEB" w:rsidRPr="00926AC8" w:rsidRDefault="00670DEB" w:rsidP="00670DEB">
      <w:pPr>
        <w:pStyle w:val="Heading3"/>
        <w:rPr>
          <w:b/>
          <w:bCs w:val="0"/>
        </w:rPr>
      </w:pPr>
      <w:bookmarkStart w:id="112" w:name="_Toc87943484"/>
      <w:bookmarkStart w:id="113" w:name="_Toc160098186"/>
      <w:bookmarkStart w:id="114" w:name="_Toc181694206"/>
      <w:bookmarkStart w:id="115" w:name="_Toc528656339"/>
      <w:r w:rsidRPr="00926AC8">
        <w:rPr>
          <w:b/>
          <w:bCs w:val="0"/>
        </w:rPr>
        <w:t>ESPD obrazec</w:t>
      </w:r>
      <w:bookmarkEnd w:id="112"/>
      <w:bookmarkEnd w:id="113"/>
      <w:bookmarkEnd w:id="114"/>
    </w:p>
    <w:p w14:paraId="3CD57EFC" w14:textId="77777777" w:rsidR="00670DEB" w:rsidRPr="00926AC8" w:rsidRDefault="00670DEB" w:rsidP="00670DEB"/>
    <w:p w14:paraId="65755E4A" w14:textId="77777777" w:rsidR="00670DEB" w:rsidRPr="00926AC8" w:rsidRDefault="00670DEB" w:rsidP="00670DEB">
      <w:r w:rsidRPr="00926AC8">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2AF276E" w14:textId="77777777" w:rsidR="00670DEB" w:rsidRPr="00926AC8" w:rsidRDefault="00670DEB" w:rsidP="00670DEB"/>
    <w:p w14:paraId="74888C09" w14:textId="77777777" w:rsidR="00670DEB" w:rsidRPr="00926AC8" w:rsidRDefault="00670DEB" w:rsidP="00670DEB">
      <w:pPr>
        <w:rPr>
          <w:rFonts w:cs="Arial"/>
          <w:szCs w:val="20"/>
          <w:lang w:eastAsia="sl-SI"/>
        </w:rPr>
      </w:pPr>
      <w:r w:rsidRPr="00926AC8">
        <w:rPr>
          <w:rFonts w:cs="Arial"/>
          <w:szCs w:val="20"/>
          <w:lang w:eastAsia="sl-SI"/>
        </w:rPr>
        <w:t>Navedbe v ESPD in/ali dokazila, ki jih predloži gospodarski subjekt, morajo biti veljavni.</w:t>
      </w:r>
    </w:p>
    <w:p w14:paraId="357136BF" w14:textId="77777777" w:rsidR="00670DEB" w:rsidRPr="00926AC8" w:rsidRDefault="00670DEB" w:rsidP="00670DEB">
      <w:pPr>
        <w:rPr>
          <w:rFonts w:cs="Arial"/>
          <w:szCs w:val="20"/>
          <w:lang w:eastAsia="sl-SI"/>
        </w:rPr>
      </w:pPr>
    </w:p>
    <w:p w14:paraId="534E126E" w14:textId="77777777" w:rsidR="00670DEB" w:rsidRPr="00926AC8" w:rsidRDefault="00670DEB" w:rsidP="00670DEB">
      <w:r w:rsidRPr="00926AC8">
        <w:t xml:space="preserve">Gospodarski subjekt naročnikov obrazec ESPD (datoteka XML) uvozi na spletni strani portala javnih naročil/ESPD: </w:t>
      </w:r>
      <w:hyperlink r:id="rId21" w:history="1">
        <w:r w:rsidRPr="00926AC8">
          <w:rPr>
            <w:rStyle w:val="Hyperlink"/>
          </w:rPr>
          <w:t>http://www.enarocanje.si/_ESPD/</w:t>
        </w:r>
      </w:hyperlink>
      <w:r w:rsidRPr="00926AC8">
        <w:t xml:space="preserve"> in njega neposredno vnese zahtevane podatke.</w:t>
      </w:r>
    </w:p>
    <w:p w14:paraId="7525E604" w14:textId="77777777" w:rsidR="00670DEB" w:rsidRPr="00926AC8" w:rsidRDefault="00670DEB" w:rsidP="00670DEB"/>
    <w:p w14:paraId="49F62269" w14:textId="77777777" w:rsidR="00670DEB" w:rsidRPr="00926AC8" w:rsidRDefault="00670DEB" w:rsidP="00670DEB">
      <w:r w:rsidRPr="00926AC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292F2D6" w14:textId="77777777" w:rsidR="00670DEB" w:rsidRPr="00926AC8" w:rsidRDefault="00670DEB" w:rsidP="00670DEB"/>
    <w:p w14:paraId="5A7AA34E" w14:textId="77777777" w:rsidR="00670DEB" w:rsidRPr="00926AC8" w:rsidRDefault="00670DEB" w:rsidP="00670DEB">
      <w:r w:rsidRPr="00926AC8">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26AC8">
        <w:t>xml</w:t>
      </w:r>
      <w:proofErr w:type="spellEnd"/>
      <w:r w:rsidRPr="00926AC8">
        <w:t xml:space="preserve">. obliki ali nepodpisan ESPD v </w:t>
      </w:r>
      <w:proofErr w:type="spellStart"/>
      <w:r w:rsidRPr="00926AC8">
        <w:t>xml</w:t>
      </w:r>
      <w:proofErr w:type="spellEnd"/>
      <w:r w:rsidRPr="00926AC8">
        <w:t xml:space="preserve">. obliki, pri čemer se v slednjem primeru v skladu Splošnimi pogoji uporabe sistema e-JN šteje, da je oddan pravno zavezujoč dokument, ki ima enako veljavnost kot podpisan. </w:t>
      </w:r>
    </w:p>
    <w:p w14:paraId="2DD7BD95" w14:textId="77777777" w:rsidR="00670DEB" w:rsidRPr="00926AC8" w:rsidRDefault="00670DEB" w:rsidP="00670DEB"/>
    <w:p w14:paraId="4890CA3B" w14:textId="77777777" w:rsidR="00670DEB" w:rsidRPr="00926AC8" w:rsidRDefault="00670DEB" w:rsidP="00670DEB">
      <w:r w:rsidRPr="00926AC8">
        <w:t xml:space="preserve">Za ostale sodelujoče ponudnik v razdelek »Sodelujoči«, del »ESPD – ostali sodelujoči« priloži lastnoročno podpisane ESPD v </w:t>
      </w:r>
      <w:proofErr w:type="spellStart"/>
      <w:r w:rsidRPr="00926AC8">
        <w:t>pdf</w:t>
      </w:r>
      <w:proofErr w:type="spellEnd"/>
      <w:r w:rsidRPr="00926AC8">
        <w:t xml:space="preserve">. obliki, ali v elektronski obliki podpisan </w:t>
      </w:r>
      <w:proofErr w:type="spellStart"/>
      <w:r w:rsidRPr="00926AC8">
        <w:t>xml</w:t>
      </w:r>
      <w:proofErr w:type="spellEnd"/>
      <w:r w:rsidRPr="00926AC8">
        <w:t xml:space="preserve">. </w:t>
      </w:r>
    </w:p>
    <w:p w14:paraId="49ADEE3E" w14:textId="77777777" w:rsidR="00E8465A" w:rsidRPr="00926AC8" w:rsidRDefault="00E8465A" w:rsidP="00E8465A">
      <w:pPr>
        <w:pStyle w:val="Heading3"/>
        <w:tabs>
          <w:tab w:val="clear" w:pos="720"/>
        </w:tabs>
        <w:rPr>
          <w:b/>
        </w:rPr>
      </w:pPr>
      <w:bookmarkStart w:id="116" w:name="_Toc181694207"/>
      <w:r w:rsidRPr="00926AC8">
        <w:rPr>
          <w:b/>
        </w:rPr>
        <w:t>Dokazila, iz katerih je razvidno izpolnjevanje tehničnih zahtev</w:t>
      </w:r>
      <w:bookmarkEnd w:id="115"/>
      <w:bookmarkEnd w:id="116"/>
    </w:p>
    <w:p w14:paraId="158C5C6E" w14:textId="77777777" w:rsidR="008F1921" w:rsidRPr="00926AC8" w:rsidRDefault="008F1921" w:rsidP="007077BB">
      <w:pPr>
        <w:rPr>
          <w:rFonts w:cs="Arial"/>
          <w:szCs w:val="20"/>
        </w:rPr>
      </w:pPr>
    </w:p>
    <w:p w14:paraId="7E9EDFA6" w14:textId="5ED29FF0" w:rsidR="00526D12" w:rsidRPr="00926AC8" w:rsidRDefault="00E8465A" w:rsidP="007077BB">
      <w:pPr>
        <w:rPr>
          <w:rFonts w:cs="Arial"/>
          <w:bCs/>
          <w:szCs w:val="20"/>
        </w:rPr>
      </w:pPr>
      <w:r w:rsidRPr="00926AC8">
        <w:rPr>
          <w:rFonts w:cs="Arial"/>
          <w:szCs w:val="20"/>
        </w:rPr>
        <w:t xml:space="preserve">Ponudnik mora predložiti vso potrebno tehnično dokumentacijo, </w:t>
      </w:r>
      <w:r w:rsidRPr="00926AC8">
        <w:rPr>
          <w:rFonts w:cs="Arial"/>
          <w:b/>
          <w:szCs w:val="20"/>
        </w:rPr>
        <w:t>iz katere bo nedvoumno  razvidno, da ponujena oprema izpolnjuje vse tehnične zahteve</w:t>
      </w:r>
      <w:r w:rsidR="00AA2498" w:rsidRPr="00926AC8">
        <w:rPr>
          <w:rFonts w:cs="Arial"/>
          <w:b/>
          <w:szCs w:val="20"/>
        </w:rPr>
        <w:t xml:space="preserve">, </w:t>
      </w:r>
      <w:r w:rsidR="00526D12" w:rsidRPr="00926AC8">
        <w:rPr>
          <w:rFonts w:cs="Arial"/>
          <w:bCs/>
          <w:szCs w:val="20"/>
        </w:rPr>
        <w:t>navedene v poglavju 3 te Dokumentacije v zvezi z oddajo javnega naročila in priloženih tehničnih</w:t>
      </w:r>
      <w:r w:rsidR="00725BC8" w:rsidRPr="00926AC8">
        <w:rPr>
          <w:rFonts w:cs="Arial"/>
          <w:bCs/>
          <w:szCs w:val="20"/>
        </w:rPr>
        <w:t xml:space="preserve"> specifikacijah.</w:t>
      </w:r>
    </w:p>
    <w:p w14:paraId="7A221077" w14:textId="77777777" w:rsidR="00670DEB" w:rsidRPr="00926AC8" w:rsidRDefault="00670DEB" w:rsidP="00670DEB">
      <w:pPr>
        <w:pStyle w:val="Heading2"/>
        <w:rPr>
          <w:b/>
          <w:noProof/>
        </w:rPr>
      </w:pPr>
      <w:bookmarkStart w:id="117" w:name="_Toc160098188"/>
      <w:bookmarkStart w:id="118" w:name="_Toc181694208"/>
      <w:r w:rsidRPr="00926AC8">
        <w:rPr>
          <w:b/>
          <w:noProof/>
        </w:rPr>
        <w:t>Preverjanje sposobnosti in pogojev za sodelovanje</w:t>
      </w:r>
      <w:bookmarkEnd w:id="117"/>
      <w:bookmarkEnd w:id="118"/>
    </w:p>
    <w:p w14:paraId="07DE963A" w14:textId="77777777" w:rsidR="00670DEB" w:rsidRPr="00926AC8" w:rsidRDefault="00670DEB" w:rsidP="00670DEB">
      <w:pPr>
        <w:rPr>
          <w:rFonts w:eastAsia="Calibri"/>
          <w:b/>
          <w:bCs/>
          <w:szCs w:val="22"/>
        </w:rPr>
      </w:pPr>
    </w:p>
    <w:p w14:paraId="0135DF41" w14:textId="77777777" w:rsidR="00670DEB" w:rsidRPr="00926AC8" w:rsidRDefault="00670DEB" w:rsidP="00670DEB">
      <w:pPr>
        <w:rPr>
          <w:rFonts w:eastAsia="Calibri"/>
          <w:b/>
          <w:bCs/>
          <w:szCs w:val="22"/>
        </w:rPr>
      </w:pPr>
      <w:r w:rsidRPr="00926AC8">
        <w:rPr>
          <w:rFonts w:eastAsia="Calibri"/>
          <w:b/>
          <w:bCs/>
          <w:szCs w:val="22"/>
        </w:rPr>
        <w:t>Ponudniki potrdijo izpolnjevanje pogojev s predložitvijo izpolnjenega in podpisanega ESPD obrazca.</w:t>
      </w:r>
    </w:p>
    <w:p w14:paraId="0AC26C3A" w14:textId="77777777" w:rsidR="00670DEB" w:rsidRPr="00926AC8" w:rsidRDefault="00670DEB" w:rsidP="00670DEB">
      <w:pPr>
        <w:rPr>
          <w:rFonts w:eastAsia="Calibri"/>
          <w:szCs w:val="22"/>
        </w:rPr>
      </w:pPr>
    </w:p>
    <w:p w14:paraId="5FBE959B" w14:textId="77777777" w:rsidR="00670DEB" w:rsidRPr="00926AC8" w:rsidRDefault="00670DEB" w:rsidP="00670DEB">
      <w:pPr>
        <w:rPr>
          <w:rFonts w:eastAsia="Calibri"/>
          <w:szCs w:val="22"/>
        </w:rPr>
      </w:pPr>
      <w:r w:rsidRPr="00926AC8">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D7E4AEA" w14:textId="77777777" w:rsidR="00670DEB" w:rsidRPr="00926AC8" w:rsidRDefault="00670DEB" w:rsidP="00670DEB">
      <w:pPr>
        <w:pStyle w:val="Heading3"/>
        <w:rPr>
          <w:b/>
          <w:bCs w:val="0"/>
        </w:rPr>
      </w:pPr>
      <w:bookmarkStart w:id="119" w:name="_Toc519770387"/>
      <w:bookmarkStart w:id="120" w:name="_Toc160098189"/>
      <w:bookmarkStart w:id="121" w:name="_Toc181694209"/>
      <w:r w:rsidRPr="00926AC8">
        <w:rPr>
          <w:b/>
          <w:bCs w:val="0"/>
        </w:rPr>
        <w:t>Preverjanje razlogov za izključitev</w:t>
      </w:r>
      <w:bookmarkEnd w:id="119"/>
      <w:bookmarkEnd w:id="120"/>
      <w:bookmarkEnd w:id="121"/>
    </w:p>
    <w:p w14:paraId="610CCEDE" w14:textId="77777777" w:rsidR="00670DEB" w:rsidRPr="00926AC8" w:rsidRDefault="00670DEB" w:rsidP="00670DEB">
      <w:pPr>
        <w:jc w:val="left"/>
        <w:rPr>
          <w:rFonts w:eastAsia="Calibri"/>
          <w:szCs w:val="22"/>
        </w:rPr>
      </w:pPr>
    </w:p>
    <w:p w14:paraId="43690F03" w14:textId="77777777" w:rsidR="00670DEB" w:rsidRPr="00926AC8" w:rsidRDefault="00670DEB" w:rsidP="00670DEB">
      <w:pPr>
        <w:jc w:val="left"/>
        <w:rPr>
          <w:rFonts w:eastAsia="Calibri"/>
          <w:szCs w:val="22"/>
        </w:rPr>
      </w:pPr>
      <w:r w:rsidRPr="00926AC8">
        <w:rPr>
          <w:rFonts w:eastAsia="Calibri"/>
          <w:szCs w:val="22"/>
        </w:rPr>
        <w:t xml:space="preserve">V zvezi z razlogi za izključitev bo naročnik preveril predvsem naslednje: </w:t>
      </w:r>
    </w:p>
    <w:p w14:paraId="3071C34D" w14:textId="77777777" w:rsidR="00670DEB" w:rsidRPr="00926AC8" w:rsidRDefault="00670DEB" w:rsidP="00670DEB">
      <w:pPr>
        <w:rPr>
          <w:rFonts w:eastAsia="Calibri"/>
          <w:bCs/>
          <w:szCs w:val="22"/>
        </w:rPr>
      </w:pPr>
    </w:p>
    <w:p w14:paraId="175E3951" w14:textId="77777777" w:rsidR="00670DEB" w:rsidRPr="00926AC8" w:rsidRDefault="00670DEB" w:rsidP="00800998">
      <w:pPr>
        <w:pStyle w:val="ListParagraph"/>
        <w:numPr>
          <w:ilvl w:val="0"/>
          <w:numId w:val="18"/>
        </w:numPr>
        <w:rPr>
          <w:rFonts w:eastAsia="Calibri"/>
          <w:szCs w:val="22"/>
        </w:rPr>
      </w:pPr>
      <w:r w:rsidRPr="00926AC8">
        <w:rPr>
          <w:rFonts w:eastAsia="Calibri"/>
          <w:bCs/>
          <w:szCs w:val="22"/>
        </w:rPr>
        <w:t xml:space="preserve">Naročnik bo (skladno s 3. odstavkom 77. čl. ZJN-3) pozval ponudnika, da predloži potrdila iz kazenske evidence, ki izkazujejo, da </w:t>
      </w:r>
      <w:r w:rsidRPr="00926AC8">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4C991D3" w14:textId="77777777" w:rsidR="00670DEB" w:rsidRPr="00926AC8" w:rsidRDefault="00670DEB" w:rsidP="00670DEB">
      <w:pPr>
        <w:rPr>
          <w:rFonts w:eastAsia="Calibri"/>
          <w:bCs/>
          <w:szCs w:val="22"/>
        </w:rPr>
      </w:pPr>
    </w:p>
    <w:p w14:paraId="13EC0460" w14:textId="77777777" w:rsidR="00670DEB" w:rsidRPr="00926AC8" w:rsidRDefault="00670DEB" w:rsidP="00670DEB">
      <w:pPr>
        <w:pStyle w:val="ListParagraph"/>
        <w:rPr>
          <w:rFonts w:eastAsia="Calibri"/>
          <w:bCs/>
          <w:szCs w:val="22"/>
        </w:rPr>
      </w:pPr>
      <w:r w:rsidRPr="00926AC8">
        <w:rPr>
          <w:rFonts w:eastAsia="Calibri"/>
          <w:bCs/>
          <w:szCs w:val="22"/>
        </w:rPr>
        <w:t>Tako predložena potrdila ne smejo biti starejša od 4 mesecev od roka za oddajo ponudb.</w:t>
      </w:r>
    </w:p>
    <w:p w14:paraId="60709D9B" w14:textId="77777777" w:rsidR="00670DEB" w:rsidRPr="00926AC8" w:rsidRDefault="00670DEB" w:rsidP="00670DEB">
      <w:pPr>
        <w:rPr>
          <w:rFonts w:eastAsia="Calibri"/>
          <w:bCs/>
          <w:szCs w:val="22"/>
        </w:rPr>
      </w:pPr>
    </w:p>
    <w:p w14:paraId="5B5B2F21" w14:textId="77777777" w:rsidR="00670DEB" w:rsidRPr="00926AC8" w:rsidRDefault="00670DEB" w:rsidP="00670DEB">
      <w:pPr>
        <w:pStyle w:val="ListParagraph"/>
        <w:rPr>
          <w:rFonts w:eastAsia="Calibri"/>
          <w:bCs/>
          <w:szCs w:val="22"/>
        </w:rPr>
      </w:pPr>
      <w:r w:rsidRPr="00926AC8">
        <w:rPr>
          <w:rFonts w:eastAsia="Calibri"/>
          <w:szCs w:val="22"/>
        </w:rPr>
        <w:t xml:space="preserve">Namesto potrdil pa lahko ponudnik </w:t>
      </w:r>
      <w:r w:rsidRPr="00926AC8">
        <w:rPr>
          <w:rFonts w:eastAsia="Calibri"/>
          <w:bCs/>
          <w:szCs w:val="22"/>
        </w:rPr>
        <w:t>predloži pooblastila za pridobitev podatkov iz kazenske evidence, na podlagi katerih bo ta potrdila pridobil naročnik sam.</w:t>
      </w:r>
    </w:p>
    <w:p w14:paraId="542BED70" w14:textId="77777777" w:rsidR="00670DEB" w:rsidRPr="00926AC8" w:rsidRDefault="00670DEB" w:rsidP="00670DEB">
      <w:pPr>
        <w:ind w:left="360"/>
      </w:pPr>
    </w:p>
    <w:p w14:paraId="3440C378" w14:textId="77777777" w:rsidR="00670DEB" w:rsidRPr="00926AC8" w:rsidRDefault="00670DEB" w:rsidP="00800998">
      <w:pPr>
        <w:pStyle w:val="ListParagraph"/>
        <w:numPr>
          <w:ilvl w:val="0"/>
          <w:numId w:val="18"/>
        </w:numPr>
        <w:rPr>
          <w:noProof/>
          <w:szCs w:val="20"/>
        </w:rPr>
      </w:pPr>
      <w:bookmarkStart w:id="122" w:name="_Toc519770388"/>
      <w:r w:rsidRPr="00926AC8">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3397AE02" w14:textId="77777777" w:rsidR="00670DEB" w:rsidRPr="00926AC8" w:rsidRDefault="00670DEB" w:rsidP="00670DEB">
      <w:pPr>
        <w:pStyle w:val="ListParagraph"/>
        <w:rPr>
          <w:noProof/>
        </w:rPr>
      </w:pPr>
    </w:p>
    <w:p w14:paraId="5CFB4D47" w14:textId="77777777" w:rsidR="00670DEB" w:rsidRPr="00926AC8" w:rsidRDefault="00670DEB" w:rsidP="00800998">
      <w:pPr>
        <w:numPr>
          <w:ilvl w:val="0"/>
          <w:numId w:val="17"/>
        </w:numPr>
        <w:ind w:left="1080"/>
        <w:contextualSpacing/>
        <w:rPr>
          <w:noProof/>
        </w:rPr>
      </w:pPr>
      <w:r w:rsidRPr="00926AC8">
        <w:rPr>
          <w:noProof/>
        </w:rPr>
        <w:t>izpolnjevanje pogoja, da ponudnik ni uvrščen v evidenco gospodarskih subjektov z izrečenimi stranskimi sankcijami izločitve iz postopkov javnega naročanja (</w:t>
      </w:r>
      <w:r w:rsidRPr="00926AC8">
        <w:rPr>
          <w:rFonts w:eastAsia="Calibri" w:cs="Arial"/>
          <w:noProof/>
          <w:szCs w:val="20"/>
        </w:rPr>
        <w:t xml:space="preserve">skladno z </w:t>
      </w:r>
      <w:r w:rsidRPr="00926AC8">
        <w:rPr>
          <w:noProof/>
        </w:rPr>
        <w:t>a) točko 4. odstavka 75. člena ZJN-3 in Direktivo 2014/24/EU);</w:t>
      </w:r>
    </w:p>
    <w:p w14:paraId="2FD092BB" w14:textId="77777777" w:rsidR="00670DEB" w:rsidRPr="00926AC8" w:rsidRDefault="00670DEB" w:rsidP="00670DEB">
      <w:pPr>
        <w:ind w:left="720"/>
        <w:contextualSpacing/>
        <w:rPr>
          <w:noProof/>
        </w:rPr>
      </w:pPr>
    </w:p>
    <w:p w14:paraId="6F99E606" w14:textId="77777777" w:rsidR="00670DEB" w:rsidRPr="00926AC8" w:rsidRDefault="00670DEB" w:rsidP="00800998">
      <w:pPr>
        <w:numPr>
          <w:ilvl w:val="0"/>
          <w:numId w:val="17"/>
        </w:numPr>
        <w:ind w:left="1080"/>
        <w:contextualSpacing/>
        <w:rPr>
          <w:noProof/>
        </w:rPr>
      </w:pPr>
      <w:r w:rsidRPr="00926AC8">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7E1A6910" w14:textId="77777777" w:rsidR="00670DEB" w:rsidRPr="00926AC8" w:rsidRDefault="00670DEB" w:rsidP="00670DEB">
      <w:pPr>
        <w:pStyle w:val="ListParagraph"/>
        <w:rPr>
          <w:noProof/>
        </w:rPr>
      </w:pPr>
    </w:p>
    <w:p w14:paraId="563D98CD" w14:textId="77777777" w:rsidR="00670DEB" w:rsidRPr="00926AC8" w:rsidRDefault="00670DEB" w:rsidP="00800998">
      <w:pPr>
        <w:numPr>
          <w:ilvl w:val="0"/>
          <w:numId w:val="17"/>
        </w:numPr>
        <w:ind w:left="1080"/>
        <w:contextualSpacing/>
        <w:rPr>
          <w:noProof/>
        </w:rPr>
      </w:pPr>
      <w:r w:rsidRPr="00926AC8">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w:t>
      </w:r>
      <w:r w:rsidRPr="00926AC8">
        <w:rPr>
          <w:noProof/>
        </w:rPr>
        <w:lastRenderedPageBreak/>
        <w:t xml:space="preserve">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926AC8">
        <w:rPr>
          <w:rFonts w:eastAsia="Calibri" w:cs="Arial"/>
          <w:noProof/>
          <w:szCs w:val="20"/>
        </w:rPr>
        <w:t xml:space="preserve">(skladno 2. </w:t>
      </w:r>
      <w:r w:rsidRPr="00926AC8">
        <w:rPr>
          <w:noProof/>
        </w:rPr>
        <w:t xml:space="preserve">odstavkom 75. člena  ZJN-3 in členom 57(2) Direktive 2014/24/EU). </w:t>
      </w:r>
    </w:p>
    <w:p w14:paraId="141BD268" w14:textId="77777777" w:rsidR="00670DEB" w:rsidRPr="00926AC8" w:rsidRDefault="00670DEB" w:rsidP="00670DEB">
      <w:pPr>
        <w:pStyle w:val="Heading3"/>
        <w:rPr>
          <w:b/>
          <w:bCs w:val="0"/>
        </w:rPr>
      </w:pPr>
      <w:bookmarkStart w:id="123" w:name="_Toc160098190"/>
      <w:bookmarkStart w:id="124" w:name="_Toc181694210"/>
      <w:r w:rsidRPr="00926AC8">
        <w:rPr>
          <w:b/>
          <w:bCs w:val="0"/>
        </w:rPr>
        <w:t>Preverjanje pogojev za sodelovanje</w:t>
      </w:r>
      <w:bookmarkEnd w:id="122"/>
      <w:bookmarkEnd w:id="123"/>
      <w:bookmarkEnd w:id="124"/>
    </w:p>
    <w:p w14:paraId="0A63A2C5" w14:textId="77777777" w:rsidR="00670DEB" w:rsidRPr="00926AC8" w:rsidRDefault="00670DEB" w:rsidP="00670DEB">
      <w:pPr>
        <w:jc w:val="left"/>
        <w:rPr>
          <w:rFonts w:eastAsia="Calibri"/>
          <w:szCs w:val="22"/>
        </w:rPr>
      </w:pPr>
    </w:p>
    <w:p w14:paraId="2B6821E1" w14:textId="77777777" w:rsidR="00670DEB" w:rsidRPr="00926AC8" w:rsidRDefault="00670DEB" w:rsidP="00670DEB">
      <w:pPr>
        <w:jc w:val="left"/>
        <w:rPr>
          <w:rFonts w:eastAsia="Calibri"/>
          <w:szCs w:val="22"/>
        </w:rPr>
      </w:pPr>
      <w:r w:rsidRPr="00926AC8">
        <w:rPr>
          <w:rFonts w:eastAsia="Calibri"/>
          <w:szCs w:val="22"/>
        </w:rPr>
        <w:t>V zvezi z izpolnjevanjem pogojev za sodelovanje bo naročnik preveril predvsem naslednje:</w:t>
      </w:r>
    </w:p>
    <w:p w14:paraId="54E8850F" w14:textId="77777777" w:rsidR="00670DEB" w:rsidRPr="00926AC8" w:rsidRDefault="00670DEB" w:rsidP="00670DEB">
      <w:pPr>
        <w:jc w:val="left"/>
        <w:rPr>
          <w:rFonts w:eastAsia="Calibri"/>
          <w:szCs w:val="22"/>
        </w:rPr>
      </w:pPr>
    </w:p>
    <w:p w14:paraId="774585DC" w14:textId="77777777" w:rsidR="00670DEB" w:rsidRPr="00926AC8" w:rsidRDefault="00670DEB" w:rsidP="00800998">
      <w:pPr>
        <w:pStyle w:val="ListParagraph"/>
        <w:numPr>
          <w:ilvl w:val="0"/>
          <w:numId w:val="18"/>
        </w:numPr>
      </w:pPr>
      <w:r w:rsidRPr="00926AC8">
        <w:t>Naročnik bo v javno dostopnih evidencah preveril, ali je ponudnik vpisan v poslovni register in registriran za opravljanje dejavnosti, ki je predmet tega javnega naročila.</w:t>
      </w:r>
    </w:p>
    <w:p w14:paraId="412D3AF7" w14:textId="77777777" w:rsidR="00670DEB" w:rsidRPr="00926AC8" w:rsidRDefault="00670DEB" w:rsidP="00670DEB">
      <w:pPr>
        <w:rPr>
          <w:rFonts w:eastAsia="Calibri"/>
          <w:szCs w:val="22"/>
        </w:rPr>
      </w:pPr>
    </w:p>
    <w:p w14:paraId="7F3BDAE3" w14:textId="77777777" w:rsidR="00670DEB" w:rsidRPr="00926AC8" w:rsidRDefault="00670DEB" w:rsidP="00800998">
      <w:pPr>
        <w:pStyle w:val="ListParagraph"/>
        <w:numPr>
          <w:ilvl w:val="0"/>
          <w:numId w:val="18"/>
        </w:numPr>
      </w:pPr>
      <w:r w:rsidRPr="00926AC8">
        <w:t xml:space="preserve">Naročnik bo v zvezi s preverjanjem finančnega položaja </w:t>
      </w:r>
      <w:r w:rsidRPr="00926AC8">
        <w:rPr>
          <w:b/>
          <w:bCs/>
        </w:rPr>
        <w:t>(veza: ESPD obrazec, Del IV, B. Ekonomski in finančni položaj - Druge ekonomske ali finančne zahteve)</w:t>
      </w:r>
      <w:r w:rsidRPr="00926AC8">
        <w:t xml:space="preserve"> ponudnika pozval, da mu pošlje obrazec BON-2 ali bančno potrdilo o solventnosti, ki dokazuje, </w:t>
      </w:r>
      <w:r w:rsidRPr="00926AC8">
        <w:rPr>
          <w:b/>
          <w:bCs/>
          <w:color w:val="000000" w:themeColor="text1"/>
        </w:rPr>
        <w:t>da ponudnik v zadnjih šestih mesecih pred rokom za predložitev ponudb, vključno z dnevom oddaje ponudb, ni imel blokiranih računov oz. dospelih neporavnanih obveznosti (skupno na vseh računih).</w:t>
      </w:r>
      <w:r w:rsidRPr="00926AC8">
        <w:rPr>
          <w:color w:val="000000" w:themeColor="text1"/>
        </w:rPr>
        <w:t xml:space="preserve"> V kolikor ima ponudnik več računov, mora v primeru predložitve bančnega potrdila o solventnosti, le-tega predložiti </w:t>
      </w:r>
      <w:r w:rsidRPr="00926AC8">
        <w:rPr>
          <w:b/>
          <w:bCs/>
          <w:color w:val="000000" w:themeColor="text1"/>
        </w:rPr>
        <w:t>za vse račune</w:t>
      </w:r>
      <w:r w:rsidRPr="00926AC8">
        <w:t xml:space="preserve">. </w:t>
      </w:r>
    </w:p>
    <w:p w14:paraId="36492968" w14:textId="77777777" w:rsidR="00670DEB" w:rsidRPr="00926AC8" w:rsidRDefault="00670DEB" w:rsidP="00670DEB"/>
    <w:p w14:paraId="2FC646D6" w14:textId="77777777" w:rsidR="00670DEB" w:rsidRPr="00926AC8" w:rsidRDefault="00670DEB" w:rsidP="00670DEB">
      <w:pPr>
        <w:pStyle w:val="ListParagraph"/>
      </w:pPr>
      <w:r w:rsidRPr="00926AC8">
        <w:rPr>
          <w:rFonts w:cs="Arial"/>
          <w:noProof/>
        </w:rPr>
        <w:t>Naročnik si pridržuje pravico, da ponudnika naknadno pozove k dostavi originala dokumenta.</w:t>
      </w:r>
    </w:p>
    <w:p w14:paraId="7442A1D7" w14:textId="77777777" w:rsidR="007626FF" w:rsidRDefault="007626FF" w:rsidP="007077BB">
      <w:pPr>
        <w:rPr>
          <w:rFonts w:cs="Arial"/>
          <w:bCs/>
          <w:szCs w:val="20"/>
        </w:rPr>
      </w:pPr>
    </w:p>
    <w:p w14:paraId="44264052" w14:textId="456DEE7B" w:rsidR="00E03904" w:rsidRDefault="00E03904">
      <w:pPr>
        <w:jc w:val="left"/>
        <w:rPr>
          <w:rFonts w:cs="Arial"/>
          <w:bCs/>
          <w:szCs w:val="20"/>
        </w:rPr>
      </w:pPr>
      <w:r>
        <w:rPr>
          <w:rFonts w:cs="Arial"/>
          <w:bCs/>
          <w:szCs w:val="20"/>
        </w:rPr>
        <w:br w:type="page"/>
      </w:r>
    </w:p>
    <w:p w14:paraId="67E5C422" w14:textId="32917A97" w:rsidR="00EE1DA5" w:rsidRPr="00926AC8" w:rsidRDefault="00EE1DA5" w:rsidP="00EE1DA5">
      <w:pPr>
        <w:pStyle w:val="Heading1"/>
        <w:rPr>
          <w:b/>
        </w:rPr>
      </w:pPr>
      <w:bookmarkStart w:id="125" w:name="_Toc181694211"/>
      <w:bookmarkEnd w:id="87"/>
      <w:r w:rsidRPr="00926AC8">
        <w:rPr>
          <w:b/>
        </w:rPr>
        <w:lastRenderedPageBreak/>
        <w:t>MERIL</w:t>
      </w:r>
      <w:r w:rsidR="009D35F1" w:rsidRPr="00926AC8">
        <w:rPr>
          <w:b/>
        </w:rPr>
        <w:t>O</w:t>
      </w:r>
      <w:r w:rsidRPr="00926AC8">
        <w:rPr>
          <w:b/>
        </w:rPr>
        <w:t xml:space="preserve"> ZA IZBIRO NAJUGODNEJŠEGA PONUDNIKA</w:t>
      </w:r>
      <w:bookmarkEnd w:id="109"/>
      <w:bookmarkEnd w:id="110"/>
      <w:bookmarkEnd w:id="111"/>
      <w:bookmarkEnd w:id="125"/>
    </w:p>
    <w:p w14:paraId="480818B7" w14:textId="77777777" w:rsidR="00770194" w:rsidRPr="00926AC8" w:rsidRDefault="00770194" w:rsidP="009D35F1">
      <w:pPr>
        <w:rPr>
          <w:rFonts w:eastAsia="Arial Unicode MS"/>
          <w:b/>
          <w:bCs/>
        </w:rPr>
      </w:pPr>
      <w:bookmarkStart w:id="126" w:name="_Toc6200337"/>
      <w:bookmarkStart w:id="127" w:name="_Toc14052257"/>
      <w:bookmarkStart w:id="128" w:name="_Toc14052434"/>
      <w:bookmarkStart w:id="129" w:name="_Toc14055378"/>
      <w:bookmarkStart w:id="130" w:name="_Toc15030897"/>
      <w:bookmarkStart w:id="131" w:name="_Toc224527416"/>
    </w:p>
    <w:p w14:paraId="3B54D92E" w14:textId="72BF65CD" w:rsidR="00770DDA" w:rsidRPr="00926AC8" w:rsidRDefault="00770DDA" w:rsidP="00770DDA">
      <w:r w:rsidRPr="00926AC8">
        <w:t>Naročnik bo izbral najugodnejšega ponudnika na podlagi ekonomsko najugodnejše ponudbe. Najugodnejšega ponudnika</w:t>
      </w:r>
      <w:r w:rsidR="009037D0" w:rsidRPr="00926AC8">
        <w:t>, ki bo predložil dopustno ponudbo,</w:t>
      </w:r>
      <w:r w:rsidRPr="00926AC8">
        <w:t xml:space="preserve"> se bo izbralo na podlagi najnižje končne cene.</w:t>
      </w:r>
    </w:p>
    <w:p w14:paraId="3149121E" w14:textId="2E49DCDF" w:rsidR="00770DDA" w:rsidRPr="00926AC8" w:rsidRDefault="00770DDA" w:rsidP="00770DDA"/>
    <w:p w14:paraId="1DDB3931" w14:textId="21447B6D" w:rsidR="002D73D8" w:rsidRPr="00926AC8" w:rsidRDefault="002D73D8" w:rsidP="002D73D8">
      <w:r w:rsidRPr="00926AC8">
        <w:t xml:space="preserve">Število točk pri tem merilu se izračuna (po spodaj navedeni formuli) kot razmerje med najnižjo ponujeno ceno in ceno ponudbe, ki se ocenjuje. Dobljeno število se pomnoži </w:t>
      </w:r>
      <w:r w:rsidR="00650D7F" w:rsidRPr="00926AC8">
        <w:t xml:space="preserve">s </w:t>
      </w:r>
      <w:r w:rsidRPr="00926AC8">
        <w:t>100 in zaokroži na eno decimalno mesto. Ponudnik, ki v ponudbi ponuja najnižjo ceno, prejme 100 točk.</w:t>
      </w:r>
    </w:p>
    <w:p w14:paraId="7E2DD7E0" w14:textId="77777777" w:rsidR="002D73D8" w:rsidRPr="00926AC8" w:rsidRDefault="002D73D8" w:rsidP="002D73D8"/>
    <w:tbl>
      <w:tblPr>
        <w:tblW w:w="9230" w:type="dxa"/>
        <w:tblLook w:val="04A0" w:firstRow="1" w:lastRow="0" w:firstColumn="1" w:lastColumn="0" w:noHBand="0" w:noVBand="1"/>
      </w:tblPr>
      <w:tblGrid>
        <w:gridCol w:w="4615"/>
        <w:gridCol w:w="4615"/>
      </w:tblGrid>
      <w:tr w:rsidR="002D73D8" w:rsidRPr="00926AC8" w14:paraId="6990D4C3" w14:textId="77777777" w:rsidTr="002D73D8">
        <w:trPr>
          <w:trHeight w:val="311"/>
        </w:trPr>
        <w:tc>
          <w:tcPr>
            <w:tcW w:w="4615" w:type="dxa"/>
            <w:shd w:val="clear" w:color="auto" w:fill="auto"/>
          </w:tcPr>
          <w:p w14:paraId="77FECFCC" w14:textId="77777777" w:rsidR="002D73D8" w:rsidRPr="00926AC8" w:rsidRDefault="002D73D8" w:rsidP="002D73D8">
            <w:pPr>
              <w:rPr>
                <w:b/>
                <w:bCs/>
              </w:rPr>
            </w:pPr>
            <w:bookmarkStart w:id="132" w:name="_Hlk526408966"/>
            <w:r w:rsidRPr="00926AC8">
              <w:rPr>
                <w:b/>
                <w:bCs/>
              </w:rPr>
              <w:t>C = (C</w:t>
            </w:r>
            <w:r w:rsidRPr="00926AC8">
              <w:rPr>
                <w:b/>
                <w:bCs/>
                <w:vertAlign w:val="subscript"/>
              </w:rPr>
              <w:t>MIN</w:t>
            </w:r>
            <w:r w:rsidRPr="00926AC8">
              <w:rPr>
                <w:b/>
                <w:bCs/>
              </w:rPr>
              <w:t>/C</w:t>
            </w:r>
            <w:r w:rsidRPr="00926AC8">
              <w:rPr>
                <w:b/>
                <w:bCs/>
                <w:vertAlign w:val="subscript"/>
              </w:rPr>
              <w:t>PON</w:t>
            </w:r>
            <w:r w:rsidRPr="00926AC8">
              <w:rPr>
                <w:b/>
                <w:bCs/>
              </w:rPr>
              <w:t>) x 100</w:t>
            </w:r>
          </w:p>
          <w:p w14:paraId="0576C192" w14:textId="77777777" w:rsidR="002D73D8" w:rsidRPr="00926AC8" w:rsidRDefault="002D73D8" w:rsidP="002D73D8"/>
        </w:tc>
        <w:tc>
          <w:tcPr>
            <w:tcW w:w="4615" w:type="dxa"/>
            <w:shd w:val="clear" w:color="auto" w:fill="auto"/>
          </w:tcPr>
          <w:p w14:paraId="37ECA647" w14:textId="77777777" w:rsidR="002D73D8" w:rsidRPr="00926AC8" w:rsidRDefault="002D73D8" w:rsidP="002D73D8">
            <w:r w:rsidRPr="00926AC8">
              <w:t>C = Število točk za merilo »Ponujena cena«</w:t>
            </w:r>
          </w:p>
          <w:p w14:paraId="0CB3BA07" w14:textId="77777777" w:rsidR="002D73D8" w:rsidRPr="00926AC8" w:rsidRDefault="002D73D8" w:rsidP="002D73D8">
            <w:r w:rsidRPr="00926AC8">
              <w:t>C</w:t>
            </w:r>
            <w:r w:rsidRPr="00926AC8">
              <w:rPr>
                <w:vertAlign w:val="subscript"/>
              </w:rPr>
              <w:t>MIN</w:t>
            </w:r>
            <w:r w:rsidRPr="00926AC8">
              <w:t> = Najnižja ponujena cena</w:t>
            </w:r>
          </w:p>
          <w:p w14:paraId="65F455EA" w14:textId="77777777" w:rsidR="002D73D8" w:rsidRPr="00926AC8" w:rsidRDefault="002D73D8" w:rsidP="002D73D8">
            <w:r w:rsidRPr="00926AC8">
              <w:t>C</w:t>
            </w:r>
            <w:r w:rsidRPr="00926AC8">
              <w:rPr>
                <w:vertAlign w:val="subscript"/>
              </w:rPr>
              <w:t>PON</w:t>
            </w:r>
            <w:r w:rsidRPr="00926AC8">
              <w:t> = Cena, ki se ocenjuje</w:t>
            </w:r>
          </w:p>
        </w:tc>
      </w:tr>
      <w:bookmarkEnd w:id="132"/>
    </w:tbl>
    <w:p w14:paraId="56413E7D" w14:textId="77777777" w:rsidR="002D73D8" w:rsidRPr="00926AC8" w:rsidRDefault="002D73D8" w:rsidP="002D73D8"/>
    <w:p w14:paraId="0B87EF87" w14:textId="3A6EAC52" w:rsidR="0076257E" w:rsidRPr="00926AC8" w:rsidRDefault="002D73D8" w:rsidP="002D73D8">
      <w:pPr>
        <w:rPr>
          <w:b/>
        </w:rPr>
      </w:pPr>
      <w:r w:rsidRPr="00926AC8">
        <w:rPr>
          <w:b/>
        </w:rPr>
        <w:t>Največje možno število točk pri tem merilu = 100 točk</w:t>
      </w:r>
    </w:p>
    <w:p w14:paraId="3FF7B2FD" w14:textId="77777777" w:rsidR="00DD6D3A" w:rsidRPr="00926AC8" w:rsidRDefault="00DD6D3A" w:rsidP="00835934"/>
    <w:p w14:paraId="5A137C46" w14:textId="793BC55B" w:rsidR="001812A7" w:rsidRPr="00926AC8" w:rsidRDefault="001812A7" w:rsidP="001812A7">
      <w:pPr>
        <w:pStyle w:val="Heading2"/>
        <w:jc w:val="left"/>
        <w:rPr>
          <w:b/>
          <w:bCs/>
          <w:sz w:val="24"/>
          <w:szCs w:val="24"/>
        </w:rPr>
      </w:pPr>
      <w:bookmarkStart w:id="133" w:name="_Toc477422319"/>
      <w:bookmarkStart w:id="134" w:name="_Toc181694212"/>
      <w:r w:rsidRPr="00926AC8">
        <w:rPr>
          <w:b/>
          <w:bCs/>
          <w:sz w:val="24"/>
          <w:szCs w:val="24"/>
        </w:rPr>
        <w:t xml:space="preserve">Primer dveh ponudb z enakim </w:t>
      </w:r>
      <w:bookmarkEnd w:id="133"/>
      <w:r w:rsidR="00594CF5" w:rsidRPr="00926AC8">
        <w:rPr>
          <w:b/>
          <w:bCs/>
          <w:sz w:val="24"/>
          <w:szCs w:val="24"/>
        </w:rPr>
        <w:t>rezultatom ocenjevanja</w:t>
      </w:r>
      <w:bookmarkEnd w:id="134"/>
    </w:p>
    <w:p w14:paraId="024D9980" w14:textId="77777777" w:rsidR="00A867C5" w:rsidRDefault="00A867C5" w:rsidP="002D73D8"/>
    <w:p w14:paraId="766D0CFC" w14:textId="2C1A26C2" w:rsidR="00770194" w:rsidRDefault="002D73D8" w:rsidP="002D73D8">
      <w:r w:rsidRPr="00926AC8">
        <w:t>V primeru, da bosta (bodo) dva ali več ponudnikov ponudil</w:t>
      </w:r>
      <w:r w:rsidR="00650D7F" w:rsidRPr="00926AC8">
        <w:t xml:space="preserve">i </w:t>
      </w:r>
      <w:r w:rsidRPr="00926AC8">
        <w:t>opremo za enako ceno, bo izbran tisti ponudnik, ki bo</w:t>
      </w:r>
      <w:r w:rsidR="00650D7F" w:rsidRPr="00926AC8">
        <w:t xml:space="preserve"> ponudil</w:t>
      </w:r>
      <w:r w:rsidRPr="00926AC8">
        <w:t xml:space="preserve"> </w:t>
      </w:r>
      <w:r w:rsidR="00E109AA" w:rsidRPr="00926AC8">
        <w:t>daljše garancijsko obdobje.</w:t>
      </w:r>
      <w:r w:rsidRPr="00926AC8">
        <w:t xml:space="preserve"> V kolikor bosta 2 ali več ponudnikov ponudil</w:t>
      </w:r>
      <w:r w:rsidR="00650D7F" w:rsidRPr="00926AC8">
        <w:t>i</w:t>
      </w:r>
      <w:r w:rsidRPr="00926AC8">
        <w:t xml:space="preserve"> </w:t>
      </w:r>
      <w:r w:rsidR="00650D7F" w:rsidRPr="00926AC8">
        <w:t>ena</w:t>
      </w:r>
      <w:r w:rsidR="00E109AA" w:rsidRPr="00926AC8">
        <w:t>ko garancijsko obdobje</w:t>
      </w:r>
      <w:r w:rsidRPr="00926AC8">
        <w:t xml:space="preserve">, bo izbran tisti ponudnik, ki bo ponudil </w:t>
      </w:r>
      <w:r w:rsidR="00E109AA" w:rsidRPr="00926AC8">
        <w:t>krajši dobavni rok</w:t>
      </w:r>
      <w:r w:rsidRPr="00926AC8">
        <w:t>.</w:t>
      </w:r>
    </w:p>
    <w:p w14:paraId="0AC86206" w14:textId="77777777" w:rsidR="00DD6D3A" w:rsidRDefault="00DD6D3A" w:rsidP="002D73D8"/>
    <w:p w14:paraId="7EA1FE93" w14:textId="77777777" w:rsidR="00A867C5" w:rsidRPr="00926AC8" w:rsidRDefault="00A867C5" w:rsidP="002D73D8"/>
    <w:p w14:paraId="1A2527BD" w14:textId="0478EC73" w:rsidR="00FC21DB" w:rsidRPr="00926AC8" w:rsidRDefault="00EE1DA5" w:rsidP="00FC21DB">
      <w:pPr>
        <w:pStyle w:val="Heading1"/>
        <w:rPr>
          <w:b/>
        </w:rPr>
      </w:pPr>
      <w:bookmarkStart w:id="135" w:name="_Toc181694213"/>
      <w:r w:rsidRPr="00926AC8">
        <w:rPr>
          <w:b/>
        </w:rPr>
        <w:t>MOŽNOST REVIZIJE</w:t>
      </w:r>
      <w:bookmarkStart w:id="136" w:name="_Toc468367668"/>
      <w:bookmarkStart w:id="137" w:name="_Toc4485003"/>
      <w:bookmarkEnd w:id="126"/>
      <w:bookmarkEnd w:id="127"/>
      <w:bookmarkEnd w:id="128"/>
      <w:bookmarkEnd w:id="129"/>
      <w:bookmarkEnd w:id="130"/>
      <w:bookmarkEnd w:id="131"/>
      <w:bookmarkEnd w:id="135"/>
    </w:p>
    <w:p w14:paraId="0A80B477" w14:textId="77777777" w:rsidR="00EE1DA5" w:rsidRPr="00926AC8" w:rsidRDefault="00EE1DA5" w:rsidP="00EE1DA5">
      <w:pPr>
        <w:pStyle w:val="Heading2"/>
        <w:rPr>
          <w:b/>
        </w:rPr>
      </w:pPr>
      <w:bookmarkStart w:id="138" w:name="_Toc165356111"/>
      <w:bookmarkStart w:id="139" w:name="_Toc224527417"/>
      <w:bookmarkStart w:id="140" w:name="_Toc181694214"/>
      <w:bookmarkEnd w:id="136"/>
      <w:bookmarkEnd w:id="137"/>
      <w:r w:rsidRPr="00926AC8">
        <w:rPr>
          <w:b/>
        </w:rPr>
        <w:t>Pravna podlaga in roki za vložitev</w:t>
      </w:r>
      <w:bookmarkEnd w:id="138"/>
      <w:bookmarkEnd w:id="139"/>
      <w:bookmarkEnd w:id="140"/>
    </w:p>
    <w:p w14:paraId="725F775C" w14:textId="77777777" w:rsidR="00A867C5" w:rsidRDefault="00A867C5"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41" w:name="_Toc468367669"/>
      <w:bookmarkStart w:id="142" w:name="_Toc4485004"/>
    </w:p>
    <w:p w14:paraId="0697E392" w14:textId="76067FBD" w:rsidR="00BA2578" w:rsidRPr="00926AC8" w:rsidRDefault="00BA2578"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V skladu z Zakonom o pravnem varstvu v postopkih javnega naročanja (</w:t>
      </w:r>
      <w:r w:rsidR="001D5C62" w:rsidRPr="00926AC8">
        <w:rPr>
          <w:rFonts w:cs="Arial"/>
          <w:szCs w:val="20"/>
        </w:rPr>
        <w:t>Uradni list RS, št. 43/11</w:t>
      </w:r>
      <w:r w:rsidR="007626FF" w:rsidRPr="00926AC8">
        <w:rPr>
          <w:rFonts w:cs="Arial"/>
          <w:szCs w:val="20"/>
        </w:rPr>
        <w:t xml:space="preserve"> in spremembe</w:t>
      </w:r>
      <w:r w:rsidRPr="00926AC8">
        <w:rPr>
          <w:rFonts w:cs="Arial"/>
          <w:szCs w:val="20"/>
        </w:rPr>
        <w:t xml:space="preserve">) lahko zahtevek za revizijo vloži vsaka oseba, ki ji je, skladno z določili 14. člena ZPVPJN, priznana aktivna legitimacija. </w:t>
      </w:r>
    </w:p>
    <w:p w14:paraId="0C01FD35" w14:textId="77777777"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35B9154" w14:textId="77777777"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Roki za vložitev zahtevka za revizijo so navedeni v 25. členu ZPVPJN.</w:t>
      </w:r>
    </w:p>
    <w:p w14:paraId="7A9399C7" w14:textId="77777777" w:rsidR="00770194" w:rsidRPr="00926AC8" w:rsidRDefault="00770194" w:rsidP="00EE1DA5"/>
    <w:p w14:paraId="56C02B8E" w14:textId="41D9E136" w:rsidR="00770194" w:rsidRPr="00926AC8" w:rsidRDefault="00EE1DA5" w:rsidP="000148CA">
      <w:pPr>
        <w:pStyle w:val="Heading2"/>
        <w:rPr>
          <w:b/>
        </w:rPr>
      </w:pPr>
      <w:bookmarkStart w:id="143" w:name="_Toc165356112"/>
      <w:bookmarkStart w:id="144" w:name="_Toc224527418"/>
      <w:bookmarkStart w:id="145" w:name="_Toc181694215"/>
      <w:r w:rsidRPr="00926AC8">
        <w:rPr>
          <w:b/>
        </w:rPr>
        <w:t>Način vložitve revizije</w:t>
      </w:r>
      <w:bookmarkEnd w:id="141"/>
      <w:bookmarkEnd w:id="142"/>
      <w:bookmarkEnd w:id="143"/>
      <w:bookmarkEnd w:id="144"/>
      <w:bookmarkEnd w:id="145"/>
    </w:p>
    <w:p w14:paraId="4F21A314" w14:textId="33B15B71"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Zahtevek za revizijo mora vsebovati vse elemente, navedene v 15. členu ZPVPJN. Višina takse, ki jo mora vplačati vlagatelj revizije, je navedena v 71. členu ZPVPJN.</w:t>
      </w:r>
    </w:p>
    <w:p w14:paraId="587A0AA2" w14:textId="03252C75"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 xml:space="preserve">Takso po 71. členu ZPVPJN v višini </w:t>
      </w:r>
      <w:r w:rsidR="00CE3300" w:rsidRPr="00926AC8">
        <w:rPr>
          <w:rFonts w:cs="Arial"/>
          <w:szCs w:val="20"/>
        </w:rPr>
        <w:t>4</w:t>
      </w:r>
      <w:r w:rsidR="00BA2578" w:rsidRPr="00926AC8">
        <w:rPr>
          <w:rFonts w:cs="Arial"/>
          <w:szCs w:val="20"/>
        </w:rPr>
        <w:t>.000</w:t>
      </w:r>
      <w:r w:rsidRPr="00926AC8">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926AC8">
        <w:rPr>
          <w:rFonts w:cs="Arial"/>
          <w:color w:val="282828"/>
          <w:szCs w:val="20"/>
        </w:rPr>
        <w:t xml:space="preserve">dokumentacijo </w:t>
      </w:r>
      <w:r w:rsidR="00F44360" w:rsidRPr="00926AC8">
        <w:rPr>
          <w:rFonts w:cs="Arial"/>
          <w:color w:val="282828"/>
          <w:szCs w:val="20"/>
        </w:rPr>
        <w:t>v zvezi z</w:t>
      </w:r>
      <w:r w:rsidR="006124A6" w:rsidRPr="00926AC8">
        <w:rPr>
          <w:rFonts w:cs="Arial"/>
          <w:color w:val="282828"/>
          <w:szCs w:val="20"/>
        </w:rPr>
        <w:t xml:space="preserve"> oddajo</w:t>
      </w:r>
      <w:r w:rsidR="00591C8D" w:rsidRPr="00926AC8">
        <w:rPr>
          <w:rFonts w:cs="Arial"/>
          <w:color w:val="282828"/>
          <w:szCs w:val="20"/>
        </w:rPr>
        <w:t xml:space="preserve"> predmetnega</w:t>
      </w:r>
      <w:r w:rsidR="006124A6" w:rsidRPr="00926AC8">
        <w:rPr>
          <w:rFonts w:cs="Arial"/>
          <w:color w:val="282828"/>
          <w:szCs w:val="20"/>
        </w:rPr>
        <w:t xml:space="preserve"> javnega naročila</w:t>
      </w:r>
      <w:r w:rsidRPr="00926AC8">
        <w:rPr>
          <w:rFonts w:cs="Arial"/>
          <w:szCs w:val="20"/>
        </w:rPr>
        <w:t>.</w:t>
      </w:r>
    </w:p>
    <w:p w14:paraId="5CF6D6EB" w14:textId="77777777"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B76CB56" w14:textId="5EA1B68C" w:rsidR="00770194"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Nepravilno in nepravočasno vložene zahtevke bo naročnik zavrgel.</w:t>
      </w:r>
    </w:p>
    <w:p w14:paraId="0C94A073" w14:textId="77777777" w:rsidR="00DD6D3A" w:rsidRDefault="00DD6D3A"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B30B52A" w14:textId="77777777" w:rsidR="00DD6D3A" w:rsidRPr="00926AC8" w:rsidRDefault="00DD6D3A"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2619DD5" w14:textId="77777777" w:rsidR="00EE1DA5" w:rsidRPr="00926AC8" w:rsidRDefault="00EE1DA5" w:rsidP="00EE1DA5">
      <w:pPr>
        <w:pStyle w:val="Heading1"/>
        <w:rPr>
          <w:b/>
        </w:rPr>
      </w:pPr>
      <w:bookmarkStart w:id="146" w:name="_Toc181694216"/>
      <w:r w:rsidRPr="00926AC8">
        <w:rPr>
          <w:b/>
        </w:rPr>
        <w:t>OBRAZCI</w:t>
      </w:r>
      <w:bookmarkEnd w:id="146"/>
    </w:p>
    <w:p w14:paraId="3FF3853C" w14:textId="77777777" w:rsidR="00EE1DA5" w:rsidRPr="00926AC8" w:rsidRDefault="00EE1DA5" w:rsidP="00EE1DA5">
      <w:r w:rsidRPr="00926AC8">
        <w:t>Priloženi so obrazci, katere mora ponudnik obvezno izpolniti in priložiti ponudbi.</w:t>
      </w:r>
    </w:p>
    <w:p w14:paraId="5E9259CD" w14:textId="512C5B6A" w:rsidR="00E06B10" w:rsidRPr="00926AC8" w:rsidRDefault="00CC37C5" w:rsidP="000148CA">
      <w:pPr>
        <w:jc w:val="right"/>
        <w:rPr>
          <w:b/>
          <w:szCs w:val="20"/>
          <w:u w:val="single"/>
        </w:rPr>
      </w:pPr>
      <w:r w:rsidRPr="00926AC8">
        <w:rPr>
          <w:u w:val="single"/>
        </w:rPr>
        <w:br w:type="page"/>
      </w:r>
      <w:r w:rsidR="00E06B10" w:rsidRPr="00926AC8">
        <w:rPr>
          <w:b/>
          <w:bCs/>
        </w:rPr>
        <w:lastRenderedPageBreak/>
        <w:t>OBR-1</w:t>
      </w:r>
    </w:p>
    <w:p w14:paraId="2F8BEC8F" w14:textId="77777777" w:rsidR="00E06B10" w:rsidRPr="00926AC8" w:rsidRDefault="00E06B10" w:rsidP="00E06B10">
      <w:pPr>
        <w:pStyle w:val="Heading2"/>
        <w:numPr>
          <w:ilvl w:val="0"/>
          <w:numId w:val="0"/>
        </w:numPr>
        <w:jc w:val="center"/>
        <w:rPr>
          <w:b/>
        </w:rPr>
      </w:pPr>
      <w:bookmarkStart w:id="147" w:name="_Toc181694217"/>
      <w:r w:rsidRPr="00926AC8">
        <w:rPr>
          <w:b/>
          <w:bCs/>
        </w:rPr>
        <w:t>Podatki o ponudniku</w:t>
      </w:r>
      <w:bookmarkEnd w:id="147"/>
      <w:r w:rsidRPr="00926AC8">
        <w:rPr>
          <w:b/>
          <w:bCs/>
        </w:rPr>
        <w:t xml:space="preserve"> </w:t>
      </w:r>
    </w:p>
    <w:p w14:paraId="25FEF0AF" w14:textId="5BE74921" w:rsidR="00E06B10" w:rsidRPr="00926AC8" w:rsidRDefault="00E06B10" w:rsidP="00E06B10">
      <w:pPr>
        <w:jc w:val="center"/>
        <w:rPr>
          <w:b/>
        </w:rPr>
      </w:pPr>
      <w:r w:rsidRPr="00926AC8">
        <w:rPr>
          <w:rFonts w:cs="Arial"/>
          <w:b/>
        </w:rPr>
        <w:t xml:space="preserve">ZA JAVNO NAROČILO </w:t>
      </w:r>
      <w:r w:rsidRPr="00926AC8">
        <w:rPr>
          <w:b/>
        </w:rPr>
        <w:t>JN-B</w:t>
      </w:r>
      <w:r w:rsidR="007626FF" w:rsidRPr="00926AC8">
        <w:rPr>
          <w:b/>
        </w:rPr>
        <w:t>10</w:t>
      </w:r>
      <w:r w:rsidR="00670DEB" w:rsidRPr="00926AC8">
        <w:rPr>
          <w:b/>
        </w:rPr>
        <w:t>6</w:t>
      </w:r>
      <w:r w:rsidR="00DD6D3A">
        <w:rPr>
          <w:b/>
        </w:rPr>
        <w:t>8</w:t>
      </w:r>
    </w:p>
    <w:p w14:paraId="40642F08" w14:textId="77777777" w:rsidR="00E06B10" w:rsidRPr="00926AC8" w:rsidRDefault="00E06B10" w:rsidP="00E06B10">
      <w:pPr>
        <w:jc w:val="center"/>
        <w:rPr>
          <w:b/>
        </w:rPr>
      </w:pPr>
    </w:p>
    <w:p w14:paraId="1D983AD8" w14:textId="2ED36A3D" w:rsidR="00E06B10" w:rsidRPr="00926AC8" w:rsidRDefault="00E06B10" w:rsidP="00FA2D52">
      <w:pPr>
        <w:ind w:right="216"/>
        <w:jc w:val="center"/>
        <w:rPr>
          <w:rFonts w:cs="Arial"/>
          <w:b/>
        </w:rPr>
      </w:pPr>
      <w:r w:rsidRPr="00926AC8">
        <w:rPr>
          <w:rFonts w:cs="Arial"/>
          <w:b/>
          <w:bCs/>
          <w:szCs w:val="20"/>
        </w:rPr>
        <w:t xml:space="preserve">Predmet: </w:t>
      </w:r>
      <w:bookmarkStart w:id="148" w:name="_Hlk29971495"/>
      <w:bookmarkStart w:id="149" w:name="_Hlk175736718"/>
      <w:r w:rsidR="004A4B3F" w:rsidRPr="00926AC8">
        <w:rPr>
          <w:rFonts w:cs="Arial"/>
          <w:b/>
        </w:rPr>
        <w:t xml:space="preserve">Nakup </w:t>
      </w:r>
      <w:bookmarkEnd w:id="148"/>
      <w:r w:rsidR="00DD6D3A">
        <w:rPr>
          <w:rFonts w:cs="Arial"/>
          <w:b/>
        </w:rPr>
        <w:t>strežniškega sistema</w:t>
      </w:r>
    </w:p>
    <w:bookmarkEnd w:id="149"/>
    <w:p w14:paraId="796D5E40" w14:textId="77777777" w:rsidR="00CB0ACF" w:rsidRPr="00926AC8" w:rsidRDefault="00CB0ACF" w:rsidP="003A140E">
      <w:pPr>
        <w:ind w:right="216"/>
      </w:pPr>
    </w:p>
    <w:p w14:paraId="74162584" w14:textId="77777777" w:rsidR="00E06B10" w:rsidRPr="00926AC8" w:rsidRDefault="00E06B10" w:rsidP="00E06B10">
      <w:pPr>
        <w:ind w:right="216"/>
      </w:pPr>
      <w:r w:rsidRPr="00926AC8">
        <w:t>Ponudnik vpiše veljavne podatke, ki so javno dosegljivi in po predpisih glede na status in pravno obliko obvezni. Naročnik bo nekatere podatke preverjal tudi po dosegljivih elektronskih bazah.</w:t>
      </w:r>
    </w:p>
    <w:p w14:paraId="10AA29E0" w14:textId="77777777" w:rsidR="00E06B10" w:rsidRPr="00926AC8" w:rsidRDefault="00E06B10" w:rsidP="00E06B10">
      <w:pPr>
        <w:ind w:right="216"/>
      </w:pPr>
    </w:p>
    <w:p w14:paraId="6B151FA8" w14:textId="77777777" w:rsidR="00E06B10" w:rsidRPr="00926AC8" w:rsidRDefault="00E06B10" w:rsidP="00E06B10">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926AC8" w14:paraId="6726A0C5" w14:textId="77777777" w:rsidTr="00A25AC2">
        <w:tc>
          <w:tcPr>
            <w:tcW w:w="4788" w:type="dxa"/>
          </w:tcPr>
          <w:p w14:paraId="246C7375" w14:textId="77777777" w:rsidR="00E06B10" w:rsidRPr="00926AC8" w:rsidRDefault="00E06B10" w:rsidP="00A25AC2">
            <w:pPr>
              <w:ind w:right="216"/>
              <w:rPr>
                <w:rFonts w:cs="Arial"/>
                <w:sz w:val="18"/>
              </w:rPr>
            </w:pPr>
          </w:p>
          <w:p w14:paraId="6F961A0E" w14:textId="77777777" w:rsidR="00E06B10" w:rsidRPr="00926AC8" w:rsidRDefault="00E06B10" w:rsidP="00A25AC2">
            <w:pPr>
              <w:ind w:right="216"/>
              <w:rPr>
                <w:rFonts w:cs="Arial"/>
                <w:sz w:val="18"/>
              </w:rPr>
            </w:pPr>
            <w:r w:rsidRPr="00926AC8">
              <w:rPr>
                <w:rFonts w:cs="Arial"/>
                <w:sz w:val="18"/>
              </w:rPr>
              <w:t>ŠTEVILKA PONUDBE:</w:t>
            </w:r>
          </w:p>
          <w:p w14:paraId="6C728105" w14:textId="77777777" w:rsidR="00E06B10" w:rsidRPr="00926AC8" w:rsidRDefault="00E06B10" w:rsidP="00A25AC2">
            <w:pPr>
              <w:ind w:right="216"/>
              <w:rPr>
                <w:rFonts w:cs="Arial"/>
                <w:sz w:val="18"/>
              </w:rPr>
            </w:pPr>
          </w:p>
        </w:tc>
        <w:tc>
          <w:tcPr>
            <w:tcW w:w="4500" w:type="dxa"/>
          </w:tcPr>
          <w:p w14:paraId="7FCC996B" w14:textId="77777777" w:rsidR="00E06B10" w:rsidRPr="00926AC8" w:rsidRDefault="00E06B10" w:rsidP="00A25AC2">
            <w:pPr>
              <w:ind w:right="216"/>
              <w:rPr>
                <w:rFonts w:cs="Arial"/>
                <w:sz w:val="18"/>
              </w:rPr>
            </w:pPr>
          </w:p>
        </w:tc>
      </w:tr>
      <w:tr w:rsidR="00E06B10" w:rsidRPr="00926AC8" w14:paraId="311E8099" w14:textId="77777777" w:rsidTr="00A25AC2">
        <w:tc>
          <w:tcPr>
            <w:tcW w:w="4788" w:type="dxa"/>
          </w:tcPr>
          <w:p w14:paraId="4FF28BFE" w14:textId="77777777" w:rsidR="00E06B10" w:rsidRPr="00926AC8" w:rsidRDefault="00E06B10" w:rsidP="00A25AC2">
            <w:pPr>
              <w:rPr>
                <w:rFonts w:cs="Arial"/>
                <w:sz w:val="18"/>
              </w:rPr>
            </w:pPr>
          </w:p>
          <w:p w14:paraId="26F174BA" w14:textId="77777777" w:rsidR="00E06B10" w:rsidRPr="00926AC8" w:rsidRDefault="00E06B10" w:rsidP="00A25AC2">
            <w:pPr>
              <w:rPr>
                <w:rFonts w:cs="Arial"/>
                <w:sz w:val="18"/>
              </w:rPr>
            </w:pPr>
            <w:r w:rsidRPr="00926AC8">
              <w:rPr>
                <w:rFonts w:cs="Arial"/>
                <w:sz w:val="18"/>
              </w:rPr>
              <w:t>FIRMA OZ. IME PONUDNIKA:</w:t>
            </w:r>
          </w:p>
          <w:p w14:paraId="1817DB2A" w14:textId="77777777" w:rsidR="00E06B10" w:rsidRPr="00926AC8" w:rsidRDefault="00E06B10" w:rsidP="00A25AC2">
            <w:pPr>
              <w:rPr>
                <w:rFonts w:cs="Arial"/>
                <w:sz w:val="18"/>
              </w:rPr>
            </w:pPr>
          </w:p>
        </w:tc>
        <w:tc>
          <w:tcPr>
            <w:tcW w:w="4500" w:type="dxa"/>
          </w:tcPr>
          <w:p w14:paraId="663F9AB2" w14:textId="77777777" w:rsidR="00E06B10" w:rsidRPr="00926AC8" w:rsidRDefault="00E06B10" w:rsidP="00A25AC2">
            <w:pPr>
              <w:rPr>
                <w:rFonts w:cs="Arial"/>
                <w:sz w:val="18"/>
              </w:rPr>
            </w:pPr>
          </w:p>
        </w:tc>
      </w:tr>
      <w:tr w:rsidR="00E06B10" w:rsidRPr="00926AC8" w14:paraId="5928E437" w14:textId="77777777" w:rsidTr="00A25AC2">
        <w:tc>
          <w:tcPr>
            <w:tcW w:w="4788" w:type="dxa"/>
          </w:tcPr>
          <w:p w14:paraId="7A383091" w14:textId="77777777" w:rsidR="00E06B10" w:rsidRPr="00926AC8" w:rsidRDefault="00E06B10" w:rsidP="00A25AC2">
            <w:pPr>
              <w:rPr>
                <w:rFonts w:cs="Arial"/>
                <w:sz w:val="18"/>
              </w:rPr>
            </w:pPr>
          </w:p>
          <w:p w14:paraId="58AC1359" w14:textId="77777777" w:rsidR="00E06B10" w:rsidRPr="00926AC8" w:rsidRDefault="00E06B10" w:rsidP="00A25AC2">
            <w:pPr>
              <w:rPr>
                <w:rFonts w:cs="Arial"/>
                <w:sz w:val="18"/>
              </w:rPr>
            </w:pPr>
            <w:r w:rsidRPr="00926AC8">
              <w:rPr>
                <w:rFonts w:cs="Arial"/>
                <w:sz w:val="18"/>
              </w:rPr>
              <w:t>PRAVNOORGANIZACIJSKA OBLIKA :</w:t>
            </w:r>
          </w:p>
          <w:p w14:paraId="5C6F3418" w14:textId="77777777" w:rsidR="00E06B10" w:rsidRPr="00926AC8" w:rsidRDefault="00E06B10" w:rsidP="00A25AC2">
            <w:pPr>
              <w:rPr>
                <w:rFonts w:cs="Arial"/>
                <w:sz w:val="18"/>
              </w:rPr>
            </w:pPr>
          </w:p>
        </w:tc>
        <w:tc>
          <w:tcPr>
            <w:tcW w:w="4500" w:type="dxa"/>
          </w:tcPr>
          <w:p w14:paraId="312E52BD" w14:textId="77777777" w:rsidR="00E06B10" w:rsidRPr="00926AC8" w:rsidRDefault="00E06B10" w:rsidP="00A25AC2">
            <w:pPr>
              <w:rPr>
                <w:rFonts w:cs="Arial"/>
                <w:sz w:val="18"/>
              </w:rPr>
            </w:pPr>
          </w:p>
        </w:tc>
      </w:tr>
      <w:tr w:rsidR="00E06B10" w:rsidRPr="00926AC8" w14:paraId="24A5C72A" w14:textId="77777777" w:rsidTr="00A25AC2">
        <w:trPr>
          <w:trHeight w:val="820"/>
        </w:trPr>
        <w:tc>
          <w:tcPr>
            <w:tcW w:w="4788" w:type="dxa"/>
          </w:tcPr>
          <w:p w14:paraId="10C7FDBB" w14:textId="77777777" w:rsidR="00E06B10" w:rsidRPr="00926AC8" w:rsidRDefault="00E06B10" w:rsidP="00A25AC2">
            <w:pPr>
              <w:rPr>
                <w:rFonts w:cs="Arial"/>
                <w:sz w:val="18"/>
              </w:rPr>
            </w:pPr>
          </w:p>
          <w:p w14:paraId="635DAA0D" w14:textId="77777777" w:rsidR="00E06B10" w:rsidRPr="00926AC8" w:rsidRDefault="00E06B10" w:rsidP="00A25AC2">
            <w:pPr>
              <w:rPr>
                <w:rFonts w:cs="Arial"/>
                <w:sz w:val="18"/>
              </w:rPr>
            </w:pPr>
            <w:r w:rsidRPr="00926AC8">
              <w:rPr>
                <w:rFonts w:cs="Arial"/>
                <w:sz w:val="18"/>
              </w:rPr>
              <w:t>PONUDNIK JE MSP (</w:t>
            </w:r>
            <w:proofErr w:type="spellStart"/>
            <w:r w:rsidRPr="00926AC8">
              <w:rPr>
                <w:rFonts w:cs="Arial"/>
                <w:sz w:val="18"/>
              </w:rPr>
              <w:t>mikro</w:t>
            </w:r>
            <w:proofErr w:type="spellEnd"/>
            <w:r w:rsidRPr="00926AC8">
              <w:rPr>
                <w:rFonts w:cs="Arial"/>
                <w:sz w:val="18"/>
              </w:rPr>
              <w:t xml:space="preserve">, majhno ali srednje veliko podjetje) </w:t>
            </w:r>
            <w:r w:rsidRPr="00926AC8">
              <w:rPr>
                <w:rFonts w:cs="Arial"/>
                <w:i/>
                <w:sz w:val="18"/>
              </w:rPr>
              <w:t>– ustrezno obkrožite</w:t>
            </w:r>
          </w:p>
        </w:tc>
        <w:tc>
          <w:tcPr>
            <w:tcW w:w="4500" w:type="dxa"/>
            <w:vAlign w:val="center"/>
          </w:tcPr>
          <w:p w14:paraId="1B519AA1" w14:textId="77777777" w:rsidR="00E06B10" w:rsidRPr="00926AC8" w:rsidRDefault="00E06B10" w:rsidP="00A25AC2">
            <w:pPr>
              <w:jc w:val="center"/>
              <w:rPr>
                <w:rFonts w:cs="Arial"/>
                <w:sz w:val="18"/>
              </w:rPr>
            </w:pPr>
            <w:r w:rsidRPr="00926AC8">
              <w:rPr>
                <w:rFonts w:cs="Arial"/>
                <w:sz w:val="18"/>
              </w:rPr>
              <w:t>DA              NE</w:t>
            </w:r>
          </w:p>
        </w:tc>
      </w:tr>
      <w:tr w:rsidR="00E06B10" w:rsidRPr="00926AC8" w14:paraId="537BCD2D" w14:textId="77777777" w:rsidTr="00A25AC2">
        <w:tc>
          <w:tcPr>
            <w:tcW w:w="4788" w:type="dxa"/>
          </w:tcPr>
          <w:p w14:paraId="06D66456" w14:textId="77777777" w:rsidR="00E06B10" w:rsidRPr="00926AC8" w:rsidRDefault="00E06B10" w:rsidP="00A25AC2">
            <w:pPr>
              <w:rPr>
                <w:rFonts w:cs="Arial"/>
                <w:sz w:val="18"/>
              </w:rPr>
            </w:pPr>
          </w:p>
          <w:p w14:paraId="69D3F50E" w14:textId="77777777" w:rsidR="00E06B10" w:rsidRPr="00926AC8" w:rsidRDefault="00E06B10" w:rsidP="00A25AC2">
            <w:pPr>
              <w:rPr>
                <w:rFonts w:cs="Arial"/>
                <w:sz w:val="18"/>
              </w:rPr>
            </w:pPr>
            <w:r w:rsidRPr="00926AC8">
              <w:rPr>
                <w:rFonts w:cs="Arial"/>
                <w:sz w:val="18"/>
              </w:rPr>
              <w:t>NASLOV PONUDNIKA:</w:t>
            </w:r>
          </w:p>
          <w:p w14:paraId="036D14AC" w14:textId="77777777" w:rsidR="00E06B10" w:rsidRPr="00926AC8" w:rsidRDefault="00E06B10" w:rsidP="00A25AC2">
            <w:pPr>
              <w:rPr>
                <w:rFonts w:cs="Arial"/>
                <w:sz w:val="18"/>
              </w:rPr>
            </w:pPr>
          </w:p>
        </w:tc>
        <w:tc>
          <w:tcPr>
            <w:tcW w:w="4500" w:type="dxa"/>
          </w:tcPr>
          <w:p w14:paraId="0ABEC442" w14:textId="77777777" w:rsidR="00E06B10" w:rsidRPr="00926AC8" w:rsidRDefault="00E06B10" w:rsidP="00A25AC2">
            <w:pPr>
              <w:rPr>
                <w:rFonts w:cs="Arial"/>
                <w:sz w:val="18"/>
              </w:rPr>
            </w:pPr>
          </w:p>
        </w:tc>
      </w:tr>
      <w:tr w:rsidR="00E06B10" w:rsidRPr="00926AC8" w14:paraId="4E68823E" w14:textId="77777777" w:rsidTr="00A25AC2">
        <w:tc>
          <w:tcPr>
            <w:tcW w:w="4788" w:type="dxa"/>
          </w:tcPr>
          <w:p w14:paraId="4F7B0FD6" w14:textId="77777777" w:rsidR="00E06B10" w:rsidRPr="00926AC8" w:rsidRDefault="00E06B10" w:rsidP="00A25AC2">
            <w:pPr>
              <w:rPr>
                <w:rFonts w:cs="Arial"/>
                <w:sz w:val="18"/>
              </w:rPr>
            </w:pPr>
          </w:p>
          <w:p w14:paraId="3F1B7270" w14:textId="77777777" w:rsidR="00E06B10" w:rsidRPr="00926AC8" w:rsidRDefault="00E06B10" w:rsidP="00A25AC2">
            <w:pPr>
              <w:rPr>
                <w:rFonts w:cs="Arial"/>
                <w:sz w:val="18"/>
              </w:rPr>
            </w:pPr>
            <w:r w:rsidRPr="00926AC8">
              <w:rPr>
                <w:rFonts w:cs="Arial"/>
                <w:sz w:val="18"/>
              </w:rPr>
              <w:t>ŠT. TRANSAKCIJSKEGA (POSLOVNEGA) RAČUNA:</w:t>
            </w:r>
          </w:p>
          <w:p w14:paraId="1B020988" w14:textId="77777777" w:rsidR="00E06B10" w:rsidRPr="00926AC8" w:rsidRDefault="00E06B10" w:rsidP="00A25AC2">
            <w:pPr>
              <w:rPr>
                <w:rFonts w:cs="Arial"/>
                <w:sz w:val="18"/>
              </w:rPr>
            </w:pPr>
          </w:p>
        </w:tc>
        <w:tc>
          <w:tcPr>
            <w:tcW w:w="4500" w:type="dxa"/>
          </w:tcPr>
          <w:p w14:paraId="38346DE3" w14:textId="77777777" w:rsidR="00E06B10" w:rsidRPr="00926AC8" w:rsidRDefault="00E06B10" w:rsidP="00A25AC2">
            <w:pPr>
              <w:rPr>
                <w:rFonts w:cs="Arial"/>
                <w:sz w:val="18"/>
              </w:rPr>
            </w:pPr>
          </w:p>
        </w:tc>
      </w:tr>
      <w:tr w:rsidR="00E06B10" w:rsidRPr="00926AC8" w14:paraId="5B0B984C" w14:textId="77777777" w:rsidTr="00A25AC2">
        <w:tc>
          <w:tcPr>
            <w:tcW w:w="4788" w:type="dxa"/>
          </w:tcPr>
          <w:p w14:paraId="1A596A21" w14:textId="77777777" w:rsidR="00E06B10" w:rsidRPr="00926AC8" w:rsidRDefault="00E06B10" w:rsidP="00A25AC2">
            <w:pPr>
              <w:rPr>
                <w:rFonts w:cs="Arial"/>
                <w:sz w:val="18"/>
              </w:rPr>
            </w:pPr>
          </w:p>
          <w:p w14:paraId="73493326" w14:textId="77777777" w:rsidR="00E06B10" w:rsidRPr="00926AC8" w:rsidRDefault="00E06B10" w:rsidP="00A25AC2">
            <w:pPr>
              <w:rPr>
                <w:rFonts w:cs="Arial"/>
                <w:sz w:val="18"/>
              </w:rPr>
            </w:pPr>
            <w:r w:rsidRPr="00926AC8">
              <w:rPr>
                <w:rFonts w:cs="Arial"/>
                <w:sz w:val="18"/>
              </w:rPr>
              <w:t>NASLOV BANKE:</w:t>
            </w:r>
          </w:p>
          <w:p w14:paraId="5A3C3DBA" w14:textId="77777777" w:rsidR="00E06B10" w:rsidRPr="00926AC8" w:rsidRDefault="00E06B10" w:rsidP="00A25AC2">
            <w:pPr>
              <w:rPr>
                <w:rFonts w:cs="Arial"/>
                <w:sz w:val="18"/>
              </w:rPr>
            </w:pPr>
          </w:p>
        </w:tc>
        <w:tc>
          <w:tcPr>
            <w:tcW w:w="4500" w:type="dxa"/>
          </w:tcPr>
          <w:p w14:paraId="5418EB66" w14:textId="77777777" w:rsidR="00E06B10" w:rsidRPr="00926AC8" w:rsidRDefault="00E06B10" w:rsidP="00A25AC2">
            <w:pPr>
              <w:rPr>
                <w:rFonts w:cs="Arial"/>
                <w:sz w:val="18"/>
              </w:rPr>
            </w:pPr>
          </w:p>
        </w:tc>
      </w:tr>
      <w:tr w:rsidR="00E06B10" w:rsidRPr="00926AC8" w14:paraId="188066E8" w14:textId="77777777" w:rsidTr="00A25AC2">
        <w:tc>
          <w:tcPr>
            <w:tcW w:w="4788" w:type="dxa"/>
          </w:tcPr>
          <w:p w14:paraId="66DE7931" w14:textId="77777777" w:rsidR="00E06B10" w:rsidRPr="00926AC8" w:rsidRDefault="00E06B10" w:rsidP="00A25AC2">
            <w:pPr>
              <w:rPr>
                <w:rFonts w:cs="Arial"/>
                <w:sz w:val="18"/>
              </w:rPr>
            </w:pPr>
          </w:p>
          <w:p w14:paraId="7FDC47FB" w14:textId="77777777" w:rsidR="00E06B10" w:rsidRPr="00926AC8" w:rsidRDefault="00E06B10" w:rsidP="00A25AC2">
            <w:pPr>
              <w:rPr>
                <w:rFonts w:cs="Arial"/>
                <w:sz w:val="18"/>
              </w:rPr>
            </w:pPr>
            <w:r w:rsidRPr="00926AC8">
              <w:rPr>
                <w:rFonts w:cs="Arial"/>
                <w:sz w:val="18"/>
              </w:rPr>
              <w:t>KONTAK. OSEBA, ODGOVORNA ZA PONUDBO:</w:t>
            </w:r>
          </w:p>
          <w:p w14:paraId="40C259B3" w14:textId="77777777" w:rsidR="00E06B10" w:rsidRPr="00926AC8" w:rsidRDefault="00E06B10" w:rsidP="00A25AC2">
            <w:pPr>
              <w:rPr>
                <w:rFonts w:cs="Arial"/>
                <w:sz w:val="18"/>
              </w:rPr>
            </w:pPr>
          </w:p>
        </w:tc>
        <w:tc>
          <w:tcPr>
            <w:tcW w:w="4500" w:type="dxa"/>
          </w:tcPr>
          <w:p w14:paraId="7AF8090E" w14:textId="77777777" w:rsidR="00E06B10" w:rsidRPr="00926AC8" w:rsidRDefault="00E06B10" w:rsidP="00A25AC2">
            <w:pPr>
              <w:rPr>
                <w:rFonts w:cs="Arial"/>
                <w:sz w:val="18"/>
              </w:rPr>
            </w:pPr>
          </w:p>
        </w:tc>
      </w:tr>
      <w:tr w:rsidR="00E06B10" w:rsidRPr="00926AC8" w14:paraId="44EF547E" w14:textId="77777777" w:rsidTr="00A25AC2">
        <w:tc>
          <w:tcPr>
            <w:tcW w:w="4788" w:type="dxa"/>
          </w:tcPr>
          <w:p w14:paraId="10F89FD6" w14:textId="77777777" w:rsidR="00E06B10" w:rsidRPr="00926AC8" w:rsidRDefault="00E06B10" w:rsidP="00A25AC2">
            <w:pPr>
              <w:rPr>
                <w:rFonts w:cs="Arial"/>
                <w:sz w:val="18"/>
              </w:rPr>
            </w:pPr>
          </w:p>
          <w:p w14:paraId="2D188825" w14:textId="0DB6F1A4" w:rsidR="00E06B10" w:rsidRPr="00926AC8" w:rsidRDefault="00E06B10" w:rsidP="00A25AC2">
            <w:pPr>
              <w:ind w:right="-108"/>
              <w:jc w:val="left"/>
              <w:rPr>
                <w:rFonts w:cs="Arial"/>
                <w:sz w:val="18"/>
              </w:rPr>
            </w:pPr>
            <w:r w:rsidRPr="00926AC8">
              <w:rPr>
                <w:rFonts w:cs="Arial"/>
                <w:sz w:val="18"/>
              </w:rPr>
              <w:t>ELEKTRONSKI NASLOV KONTAKTNE OSEBE, TELEFON:</w:t>
            </w:r>
          </w:p>
          <w:p w14:paraId="212BBE26" w14:textId="77777777" w:rsidR="00E06B10" w:rsidRPr="00926AC8" w:rsidRDefault="00E06B10" w:rsidP="00A25AC2">
            <w:pPr>
              <w:ind w:right="-108"/>
              <w:jc w:val="left"/>
              <w:rPr>
                <w:rFonts w:cs="Arial"/>
                <w:sz w:val="18"/>
              </w:rPr>
            </w:pPr>
          </w:p>
        </w:tc>
        <w:tc>
          <w:tcPr>
            <w:tcW w:w="4500" w:type="dxa"/>
          </w:tcPr>
          <w:p w14:paraId="262A6EF4" w14:textId="77777777" w:rsidR="00E06B10" w:rsidRPr="00926AC8" w:rsidRDefault="00E06B10" w:rsidP="00A25AC2">
            <w:pPr>
              <w:rPr>
                <w:rFonts w:cs="Arial"/>
                <w:sz w:val="18"/>
              </w:rPr>
            </w:pPr>
          </w:p>
        </w:tc>
      </w:tr>
      <w:tr w:rsidR="00E06B10" w:rsidRPr="00926AC8" w14:paraId="0882C9ED" w14:textId="77777777" w:rsidTr="00A25AC2">
        <w:tc>
          <w:tcPr>
            <w:tcW w:w="4788" w:type="dxa"/>
          </w:tcPr>
          <w:p w14:paraId="2C89350D" w14:textId="77777777" w:rsidR="00E06B10" w:rsidRPr="00926AC8" w:rsidRDefault="00E06B10" w:rsidP="00A25AC2">
            <w:pPr>
              <w:rPr>
                <w:rFonts w:cs="Arial"/>
                <w:sz w:val="18"/>
              </w:rPr>
            </w:pPr>
          </w:p>
          <w:p w14:paraId="26C4EDF2" w14:textId="77777777" w:rsidR="00E06B10" w:rsidRPr="00926AC8" w:rsidRDefault="00E06B10" w:rsidP="00A25AC2">
            <w:pPr>
              <w:rPr>
                <w:rFonts w:cs="Arial"/>
                <w:sz w:val="18"/>
              </w:rPr>
            </w:pPr>
            <w:r w:rsidRPr="00926AC8">
              <w:rPr>
                <w:rFonts w:cs="Arial"/>
                <w:sz w:val="18"/>
              </w:rPr>
              <w:t>DAVČNA ŠTEVILKA PONUDNIKA:</w:t>
            </w:r>
          </w:p>
          <w:p w14:paraId="6BE9158F" w14:textId="77777777" w:rsidR="00E06B10" w:rsidRPr="00926AC8" w:rsidRDefault="00E06B10" w:rsidP="00A25AC2">
            <w:pPr>
              <w:rPr>
                <w:rFonts w:cs="Arial"/>
                <w:sz w:val="18"/>
              </w:rPr>
            </w:pPr>
          </w:p>
        </w:tc>
        <w:tc>
          <w:tcPr>
            <w:tcW w:w="4500" w:type="dxa"/>
          </w:tcPr>
          <w:p w14:paraId="67ECF513" w14:textId="77777777" w:rsidR="00E06B10" w:rsidRPr="00926AC8" w:rsidRDefault="00E06B10" w:rsidP="00A25AC2">
            <w:pPr>
              <w:pStyle w:val="Header"/>
              <w:rPr>
                <w:rFonts w:ascii="Arial" w:hAnsi="Arial" w:cs="Arial"/>
                <w:sz w:val="18"/>
                <w:lang w:val="sl-SI"/>
              </w:rPr>
            </w:pPr>
          </w:p>
        </w:tc>
      </w:tr>
      <w:tr w:rsidR="00E06B10" w:rsidRPr="00926AC8" w14:paraId="59BD4049" w14:textId="77777777" w:rsidTr="00A25AC2">
        <w:tc>
          <w:tcPr>
            <w:tcW w:w="4788" w:type="dxa"/>
          </w:tcPr>
          <w:p w14:paraId="1C892B6B" w14:textId="77777777" w:rsidR="00E06B10" w:rsidRPr="00926AC8" w:rsidRDefault="00E06B10" w:rsidP="00A25AC2">
            <w:pPr>
              <w:rPr>
                <w:rFonts w:cs="Arial"/>
                <w:sz w:val="18"/>
              </w:rPr>
            </w:pPr>
          </w:p>
          <w:p w14:paraId="555362B0" w14:textId="77777777" w:rsidR="00E06B10" w:rsidRPr="00926AC8" w:rsidRDefault="00E06B10" w:rsidP="00A25AC2">
            <w:pPr>
              <w:rPr>
                <w:rFonts w:cs="Arial"/>
                <w:sz w:val="18"/>
              </w:rPr>
            </w:pPr>
            <w:r w:rsidRPr="00926AC8">
              <w:rPr>
                <w:rFonts w:cs="Arial"/>
                <w:sz w:val="18"/>
              </w:rPr>
              <w:t>MATIČNA ŠTEVILKA PONUDNIKA:</w:t>
            </w:r>
          </w:p>
          <w:p w14:paraId="7AFDEA54" w14:textId="77777777" w:rsidR="00E06B10" w:rsidRPr="00926AC8" w:rsidRDefault="00E06B10" w:rsidP="00A25AC2">
            <w:pPr>
              <w:rPr>
                <w:rFonts w:cs="Arial"/>
                <w:sz w:val="18"/>
              </w:rPr>
            </w:pPr>
          </w:p>
        </w:tc>
        <w:tc>
          <w:tcPr>
            <w:tcW w:w="4500" w:type="dxa"/>
          </w:tcPr>
          <w:p w14:paraId="7A138409" w14:textId="77777777" w:rsidR="00E06B10" w:rsidRPr="00926AC8" w:rsidRDefault="00E06B10" w:rsidP="00A25AC2">
            <w:pPr>
              <w:pStyle w:val="Header"/>
              <w:rPr>
                <w:rFonts w:ascii="Arial" w:hAnsi="Arial" w:cs="Arial"/>
                <w:sz w:val="18"/>
                <w:lang w:val="sl-SI"/>
              </w:rPr>
            </w:pPr>
          </w:p>
        </w:tc>
      </w:tr>
      <w:tr w:rsidR="00E06B10" w:rsidRPr="00926AC8" w14:paraId="181261DD" w14:textId="77777777" w:rsidTr="00A25AC2">
        <w:tc>
          <w:tcPr>
            <w:tcW w:w="4788" w:type="dxa"/>
          </w:tcPr>
          <w:p w14:paraId="4C580377" w14:textId="77777777" w:rsidR="00E06B10" w:rsidRPr="00926AC8" w:rsidRDefault="00E06B10" w:rsidP="00A25AC2">
            <w:pPr>
              <w:rPr>
                <w:rFonts w:cs="Arial"/>
                <w:sz w:val="18"/>
              </w:rPr>
            </w:pPr>
          </w:p>
          <w:p w14:paraId="6789C8FD" w14:textId="77777777" w:rsidR="00E06B10" w:rsidRPr="00926AC8" w:rsidRDefault="00E06B10" w:rsidP="00A25AC2">
            <w:pPr>
              <w:rPr>
                <w:rFonts w:cs="Arial"/>
                <w:sz w:val="18"/>
              </w:rPr>
            </w:pPr>
            <w:r w:rsidRPr="00926AC8">
              <w:rPr>
                <w:rFonts w:cs="Arial"/>
                <w:sz w:val="18"/>
              </w:rPr>
              <w:t>ODGOVORNA OSEBA ZA PODPIS POGODBE:</w:t>
            </w:r>
          </w:p>
          <w:p w14:paraId="2BF08D2B" w14:textId="77777777" w:rsidR="00E06B10" w:rsidRPr="00926AC8" w:rsidRDefault="00E06B10" w:rsidP="00A25AC2">
            <w:pPr>
              <w:rPr>
                <w:rFonts w:cs="Arial"/>
                <w:sz w:val="18"/>
              </w:rPr>
            </w:pPr>
          </w:p>
        </w:tc>
        <w:tc>
          <w:tcPr>
            <w:tcW w:w="4500" w:type="dxa"/>
          </w:tcPr>
          <w:p w14:paraId="46647CBE" w14:textId="77777777" w:rsidR="00E06B10" w:rsidRPr="00926AC8" w:rsidRDefault="00E06B10" w:rsidP="00A25AC2">
            <w:pPr>
              <w:rPr>
                <w:rFonts w:cs="Arial"/>
                <w:sz w:val="18"/>
              </w:rPr>
            </w:pPr>
          </w:p>
        </w:tc>
      </w:tr>
      <w:tr w:rsidR="00E06B10" w:rsidRPr="00926AC8" w14:paraId="0B3887DD" w14:textId="77777777" w:rsidTr="00A25AC2">
        <w:tc>
          <w:tcPr>
            <w:tcW w:w="4788" w:type="dxa"/>
          </w:tcPr>
          <w:p w14:paraId="144110C9" w14:textId="77777777" w:rsidR="00E06B10" w:rsidRPr="00926AC8" w:rsidRDefault="00E06B10" w:rsidP="00A25AC2">
            <w:pPr>
              <w:rPr>
                <w:rFonts w:cs="Arial"/>
                <w:sz w:val="18"/>
              </w:rPr>
            </w:pPr>
          </w:p>
          <w:p w14:paraId="1F2DBD06" w14:textId="77777777" w:rsidR="00E06B10" w:rsidRPr="00926AC8" w:rsidRDefault="00E06B10" w:rsidP="00A25AC2">
            <w:pPr>
              <w:rPr>
                <w:rFonts w:cs="Arial"/>
                <w:sz w:val="18"/>
              </w:rPr>
            </w:pPr>
            <w:r w:rsidRPr="00926AC8">
              <w:rPr>
                <w:rFonts w:cs="Arial"/>
                <w:sz w:val="18"/>
              </w:rPr>
              <w:t>NAZIV ODGOVORNE OSEBE ZA PODPIS POGODBE:</w:t>
            </w:r>
          </w:p>
          <w:p w14:paraId="38B94607" w14:textId="77777777" w:rsidR="00E06B10" w:rsidRPr="00926AC8" w:rsidRDefault="00E06B10" w:rsidP="00A25AC2">
            <w:pPr>
              <w:rPr>
                <w:rFonts w:cs="Arial"/>
                <w:sz w:val="18"/>
              </w:rPr>
            </w:pPr>
          </w:p>
        </w:tc>
        <w:tc>
          <w:tcPr>
            <w:tcW w:w="4500" w:type="dxa"/>
          </w:tcPr>
          <w:p w14:paraId="36C052E2" w14:textId="77777777" w:rsidR="00E06B10" w:rsidRPr="00926AC8" w:rsidRDefault="00E06B10" w:rsidP="00A25AC2">
            <w:pPr>
              <w:rPr>
                <w:rFonts w:cs="Arial"/>
                <w:sz w:val="18"/>
              </w:rPr>
            </w:pPr>
          </w:p>
        </w:tc>
      </w:tr>
    </w:tbl>
    <w:p w14:paraId="0CAB2D76" w14:textId="77777777" w:rsidR="00E06B10" w:rsidRPr="00926AC8" w:rsidRDefault="00E06B10" w:rsidP="00E06B10">
      <w:pPr>
        <w:ind w:right="216"/>
      </w:pPr>
    </w:p>
    <w:p w14:paraId="2CA51D4B" w14:textId="77777777" w:rsidR="007626FF" w:rsidRPr="00926AC8" w:rsidRDefault="007626FF" w:rsidP="007626FF">
      <w:pPr>
        <w:tabs>
          <w:tab w:val="center" w:pos="1440"/>
          <w:tab w:val="center" w:pos="4320"/>
          <w:tab w:val="center" w:pos="7200"/>
        </w:tabs>
        <w:spacing w:line="360" w:lineRule="auto"/>
        <w:rPr>
          <w:noProof/>
        </w:rPr>
      </w:pPr>
      <w:r w:rsidRPr="00926AC8">
        <w:rPr>
          <w:b/>
          <w:bCs/>
          <w:noProof/>
        </w:rPr>
        <w:t xml:space="preserve">Veljavnost ponudbe: </w:t>
      </w:r>
      <w:bookmarkStart w:id="150" w:name="_Hlk161913145"/>
      <w:r w:rsidRPr="00926AC8">
        <w:rPr>
          <w:b/>
          <w:bCs/>
          <w:noProof/>
        </w:rPr>
        <w:t>………… dni (vsaj 60 dni) od roka za oddajo ponudb</w:t>
      </w:r>
      <w:bookmarkEnd w:id="150"/>
    </w:p>
    <w:p w14:paraId="1A75E2BB" w14:textId="61404D45" w:rsidR="00E06B10" w:rsidRPr="00926AC8" w:rsidRDefault="00E06B10" w:rsidP="00E06B10">
      <w:pPr>
        <w:tabs>
          <w:tab w:val="center" w:pos="1440"/>
          <w:tab w:val="center" w:pos="4320"/>
          <w:tab w:val="center" w:pos="7200"/>
        </w:tabs>
        <w:spacing w:line="360" w:lineRule="auto"/>
      </w:pPr>
    </w:p>
    <w:p w14:paraId="7AE143D4" w14:textId="2EF40E35" w:rsidR="00CB0ACF" w:rsidRPr="00926AC8" w:rsidRDefault="00CB0ACF" w:rsidP="00E06B10">
      <w:pPr>
        <w:tabs>
          <w:tab w:val="center" w:pos="1440"/>
          <w:tab w:val="center" w:pos="4320"/>
          <w:tab w:val="center" w:pos="7200"/>
        </w:tabs>
        <w:spacing w:line="360" w:lineRule="auto"/>
      </w:pPr>
    </w:p>
    <w:p w14:paraId="63D1DA33" w14:textId="04ACB34B" w:rsidR="00CB0ACF" w:rsidRPr="00926AC8" w:rsidRDefault="00CB0ACF" w:rsidP="00E06B10">
      <w:pPr>
        <w:tabs>
          <w:tab w:val="center" w:pos="1440"/>
          <w:tab w:val="center" w:pos="4320"/>
          <w:tab w:val="center" w:pos="7200"/>
        </w:tabs>
        <w:spacing w:line="360" w:lineRule="auto"/>
      </w:pPr>
    </w:p>
    <w:p w14:paraId="7066F2C6" w14:textId="77777777" w:rsidR="00CB0ACF" w:rsidRPr="00926AC8" w:rsidRDefault="00CB0ACF" w:rsidP="00E06B10">
      <w:pPr>
        <w:tabs>
          <w:tab w:val="center" w:pos="1440"/>
          <w:tab w:val="center" w:pos="4320"/>
          <w:tab w:val="center" w:pos="7200"/>
        </w:tabs>
        <w:spacing w:line="360" w:lineRule="auto"/>
      </w:pPr>
    </w:p>
    <w:p w14:paraId="3787D4FC" w14:textId="77777777" w:rsidR="00E06B10" w:rsidRPr="00926AC8" w:rsidRDefault="00E06B10" w:rsidP="00E06B10">
      <w:pPr>
        <w:tabs>
          <w:tab w:val="center" w:pos="1440"/>
          <w:tab w:val="center" w:pos="4320"/>
          <w:tab w:val="center" w:pos="7200"/>
        </w:tabs>
        <w:spacing w:line="360" w:lineRule="auto"/>
      </w:pPr>
      <w:r w:rsidRPr="00926AC8">
        <w:tab/>
        <w:t xml:space="preserve">Kraj in datum: </w:t>
      </w:r>
      <w:r w:rsidRPr="00926AC8">
        <w:tab/>
        <w:t>Žig:</w:t>
      </w:r>
      <w:r w:rsidRPr="00926AC8">
        <w:tab/>
        <w:t>Podpis zastopnika</w:t>
      </w:r>
    </w:p>
    <w:p w14:paraId="71029219" w14:textId="77777777" w:rsidR="00E06B10" w:rsidRPr="00926AC8" w:rsidRDefault="00E06B10" w:rsidP="00E06B10">
      <w:pPr>
        <w:tabs>
          <w:tab w:val="center" w:pos="1440"/>
          <w:tab w:val="center" w:pos="4320"/>
          <w:tab w:val="center" w:pos="7200"/>
        </w:tabs>
        <w:spacing w:line="360" w:lineRule="auto"/>
      </w:pPr>
      <w:r w:rsidRPr="00926AC8">
        <w:tab/>
      </w:r>
      <w:r w:rsidRPr="00926AC8">
        <w:tab/>
      </w:r>
      <w:r w:rsidRPr="00926AC8">
        <w:tab/>
        <w:t>oz. prokurista:</w:t>
      </w:r>
    </w:p>
    <w:p w14:paraId="0AABBF06" w14:textId="77777777" w:rsidR="00E06B10" w:rsidRPr="00926AC8" w:rsidRDefault="00E06B10" w:rsidP="00E06B10">
      <w:pPr>
        <w:tabs>
          <w:tab w:val="center" w:pos="1440"/>
          <w:tab w:val="center" w:pos="4320"/>
          <w:tab w:val="center" w:pos="7200"/>
        </w:tabs>
        <w:spacing w:line="360" w:lineRule="auto"/>
      </w:pPr>
    </w:p>
    <w:p w14:paraId="79CBF90E" w14:textId="77777777" w:rsidR="00E06B10" w:rsidRPr="00926AC8" w:rsidRDefault="00E06B10" w:rsidP="00E06B10">
      <w:pPr>
        <w:tabs>
          <w:tab w:val="center" w:pos="1440"/>
          <w:tab w:val="center" w:pos="4320"/>
          <w:tab w:val="center" w:pos="7200"/>
        </w:tabs>
      </w:pPr>
      <w:r w:rsidRPr="00926AC8">
        <w:tab/>
        <w:t>........................................</w:t>
      </w:r>
      <w:r w:rsidRPr="00926AC8">
        <w:tab/>
      </w:r>
      <w:r w:rsidRPr="00926AC8">
        <w:tab/>
        <w:t>...........................................</w:t>
      </w:r>
    </w:p>
    <w:p w14:paraId="14BB20E5" w14:textId="77777777" w:rsidR="00E06B10" w:rsidRPr="00926AC8" w:rsidRDefault="00E06B10" w:rsidP="00E06B10">
      <w:pPr>
        <w:jc w:val="right"/>
        <w:rPr>
          <w:b/>
        </w:rPr>
      </w:pPr>
      <w:r w:rsidRPr="00926AC8">
        <w:rPr>
          <w:b/>
        </w:rPr>
        <w:lastRenderedPageBreak/>
        <w:t>OBR-2</w:t>
      </w:r>
    </w:p>
    <w:p w14:paraId="69E99DEC" w14:textId="77777777" w:rsidR="00E06B10" w:rsidRPr="00926AC8" w:rsidRDefault="00E06B10" w:rsidP="00E06B10">
      <w:pPr>
        <w:framePr w:hSpace="141" w:wrap="around" w:vAnchor="text" w:hAnchor="page" w:x="6632" w:y="1"/>
        <w:rPr>
          <w:rFonts w:cs="Arial"/>
        </w:rPr>
      </w:pPr>
    </w:p>
    <w:p w14:paraId="425C516F" w14:textId="3FDA70A5" w:rsidR="00E06B10" w:rsidRPr="00926AC8" w:rsidRDefault="00E06B10" w:rsidP="00DF65EB"/>
    <w:p w14:paraId="3A2034B8" w14:textId="77777777" w:rsidR="00DF65EB" w:rsidRPr="00926AC8" w:rsidRDefault="00DF65EB" w:rsidP="00DF65EB"/>
    <w:p w14:paraId="6AACDBF9" w14:textId="13509173" w:rsidR="00E06B10" w:rsidRPr="00926AC8" w:rsidRDefault="00E06B10" w:rsidP="00E06B10">
      <w:pPr>
        <w:pStyle w:val="Heading2"/>
        <w:numPr>
          <w:ilvl w:val="0"/>
          <w:numId w:val="0"/>
        </w:numPr>
        <w:jc w:val="center"/>
        <w:rPr>
          <w:b/>
          <w:bCs/>
        </w:rPr>
      </w:pPr>
      <w:bookmarkStart w:id="151" w:name="_Toc181694218"/>
      <w:r w:rsidRPr="00926AC8">
        <w:rPr>
          <w:b/>
          <w:bCs/>
        </w:rPr>
        <w:t>Izjava o sprejem</w:t>
      </w:r>
      <w:r w:rsidR="00DF65EB" w:rsidRPr="00926AC8">
        <w:rPr>
          <w:b/>
          <w:bCs/>
        </w:rPr>
        <w:t>anju</w:t>
      </w:r>
      <w:r w:rsidRPr="00926AC8">
        <w:rPr>
          <w:b/>
          <w:bCs/>
        </w:rPr>
        <w:t xml:space="preserve"> pogojev javnega naročila</w:t>
      </w:r>
      <w:bookmarkEnd w:id="151"/>
    </w:p>
    <w:p w14:paraId="047FD8B2" w14:textId="597BDAEE" w:rsidR="00E06B10" w:rsidRPr="00926AC8" w:rsidRDefault="003A140E" w:rsidP="00E06B10">
      <w:pPr>
        <w:jc w:val="center"/>
        <w:rPr>
          <w:b/>
        </w:rPr>
      </w:pPr>
      <w:r w:rsidRPr="00926AC8">
        <w:rPr>
          <w:b/>
        </w:rPr>
        <w:t>POD OZNAKO</w:t>
      </w:r>
      <w:r w:rsidR="00A5355C" w:rsidRPr="00926AC8">
        <w:rPr>
          <w:b/>
        </w:rPr>
        <w:t xml:space="preserve"> J</w:t>
      </w:r>
      <w:r w:rsidR="00DF65EB" w:rsidRPr="00926AC8">
        <w:rPr>
          <w:b/>
        </w:rPr>
        <w:t>N-B</w:t>
      </w:r>
      <w:r w:rsidR="007626FF" w:rsidRPr="00926AC8">
        <w:rPr>
          <w:b/>
        </w:rPr>
        <w:t>10</w:t>
      </w:r>
      <w:r w:rsidR="00670DEB" w:rsidRPr="00926AC8">
        <w:rPr>
          <w:b/>
        </w:rPr>
        <w:t>6</w:t>
      </w:r>
      <w:r w:rsidR="00DD6D3A">
        <w:rPr>
          <w:b/>
        </w:rPr>
        <w:t>8</w:t>
      </w:r>
    </w:p>
    <w:p w14:paraId="37A8D418" w14:textId="77777777" w:rsidR="00E06B10" w:rsidRPr="00926AC8" w:rsidRDefault="00E06B10" w:rsidP="00E06B10"/>
    <w:p w14:paraId="64FA7F0B" w14:textId="77777777" w:rsidR="00E06B10" w:rsidRPr="00926AC8" w:rsidRDefault="00E06B10" w:rsidP="00E06B10"/>
    <w:p w14:paraId="10B5D22A" w14:textId="4779CBBC" w:rsidR="00E06B10" w:rsidRPr="00926AC8" w:rsidRDefault="00E06B10" w:rsidP="00E06B10"/>
    <w:p w14:paraId="2689B5EE" w14:textId="77777777" w:rsidR="003A140E" w:rsidRPr="00926AC8" w:rsidRDefault="003A140E" w:rsidP="00E06B10"/>
    <w:p w14:paraId="2A4C6176" w14:textId="77777777" w:rsidR="00E06B10" w:rsidRPr="00926AC8" w:rsidRDefault="00E06B10" w:rsidP="00E06B10">
      <w:pPr>
        <w:spacing w:line="360" w:lineRule="auto"/>
        <w:rPr>
          <w:b/>
          <w:bCs/>
        </w:rPr>
      </w:pPr>
      <w:r w:rsidRPr="00926AC8">
        <w:rPr>
          <w:b/>
          <w:bCs/>
        </w:rPr>
        <w:t>Ponudnik:</w:t>
      </w:r>
    </w:p>
    <w:p w14:paraId="4F43BB4A" w14:textId="77777777" w:rsidR="00E06B10" w:rsidRPr="00926AC8" w:rsidRDefault="00E06B10" w:rsidP="00E06B10">
      <w:pPr>
        <w:spacing w:line="360" w:lineRule="auto"/>
      </w:pPr>
    </w:p>
    <w:p w14:paraId="7474F466" w14:textId="77777777" w:rsidR="00E06B10" w:rsidRPr="00926AC8" w:rsidRDefault="00E06B10" w:rsidP="00E06B10">
      <w:r w:rsidRPr="00926AC8">
        <w:t>- naziv in ime ponudnika: ..........................................................................................................................</w:t>
      </w:r>
    </w:p>
    <w:p w14:paraId="45D0EA2F" w14:textId="77777777" w:rsidR="00E06B10" w:rsidRPr="00926AC8" w:rsidRDefault="00E06B10" w:rsidP="00E06B10"/>
    <w:p w14:paraId="7AB4F419" w14:textId="77777777" w:rsidR="00E06B10" w:rsidRPr="00926AC8" w:rsidRDefault="00E06B10" w:rsidP="00E06B10">
      <w:r w:rsidRPr="00926AC8">
        <w:t>- naslov: ....................................................................................................................................................</w:t>
      </w:r>
    </w:p>
    <w:p w14:paraId="0B0559EC" w14:textId="77777777" w:rsidR="00E06B10" w:rsidRPr="00926AC8" w:rsidRDefault="00E06B10" w:rsidP="00E06B10"/>
    <w:p w14:paraId="67576981" w14:textId="1B338741" w:rsidR="00E06B10" w:rsidRPr="00926AC8" w:rsidRDefault="00E06B10" w:rsidP="00E06B10">
      <w:r w:rsidRPr="00926AC8">
        <w:t xml:space="preserve">- </w:t>
      </w:r>
      <w:r w:rsidR="00DA0072" w:rsidRPr="00926AC8">
        <w:t>z</w:t>
      </w:r>
      <w:r w:rsidRPr="00926AC8">
        <w:t>astopnik (prokurist) oz. podpisnik pogodbe: .........................................................................................</w:t>
      </w:r>
    </w:p>
    <w:p w14:paraId="1F77719A" w14:textId="77777777" w:rsidR="00E06B10" w:rsidRPr="00926AC8" w:rsidRDefault="00E06B10" w:rsidP="00E06B10"/>
    <w:p w14:paraId="444DDE76" w14:textId="77777777" w:rsidR="00E06B10" w:rsidRPr="00926AC8" w:rsidRDefault="00E06B10" w:rsidP="00E06B10"/>
    <w:p w14:paraId="7A5C3393" w14:textId="512B3C28" w:rsidR="00E06B10" w:rsidRPr="00DD6D3A" w:rsidRDefault="00E06B10" w:rsidP="00A867C5">
      <w:pPr>
        <w:ind w:right="216"/>
        <w:jc w:val="left"/>
        <w:rPr>
          <w:rFonts w:cs="Arial"/>
          <w:b/>
        </w:rPr>
      </w:pPr>
      <w:r w:rsidRPr="00926AC8">
        <w:rPr>
          <w:rFonts w:cs="Arial"/>
          <w:bCs/>
        </w:rPr>
        <w:t xml:space="preserve">Izjavljamo, da sprejemamo vse pogoje, navedene v </w:t>
      </w:r>
      <w:r w:rsidR="00DF65EB" w:rsidRPr="00926AC8">
        <w:rPr>
          <w:rFonts w:cs="Arial"/>
          <w:color w:val="282828"/>
          <w:szCs w:val="20"/>
        </w:rPr>
        <w:t>D</w:t>
      </w:r>
      <w:r w:rsidRPr="00926AC8">
        <w:rPr>
          <w:rFonts w:cs="Arial"/>
          <w:color w:val="282828"/>
          <w:szCs w:val="20"/>
        </w:rPr>
        <w:t>okumentaciji v zvezi z oddajo javnega naročila</w:t>
      </w:r>
      <w:r w:rsidR="00A867C5">
        <w:rPr>
          <w:rFonts w:cs="Arial"/>
          <w:color w:val="282828"/>
          <w:szCs w:val="20"/>
        </w:rPr>
        <w:t xml:space="preserve"> </w:t>
      </w:r>
      <w:r w:rsidRPr="00926AC8">
        <w:rPr>
          <w:rFonts w:cs="Arial"/>
          <w:bCs/>
        </w:rPr>
        <w:t xml:space="preserve">za predložitev ponudbe za </w:t>
      </w:r>
      <w:r w:rsidR="00AA2498" w:rsidRPr="00926AC8">
        <w:rPr>
          <w:rFonts w:cs="Arial"/>
          <w:b/>
        </w:rPr>
        <w:t xml:space="preserve">nakup </w:t>
      </w:r>
      <w:r w:rsidR="00DD6D3A">
        <w:rPr>
          <w:rFonts w:cs="Arial"/>
          <w:b/>
        </w:rPr>
        <w:t>strežniškega sistema</w:t>
      </w:r>
      <w:r w:rsidR="0006059C" w:rsidRPr="00926AC8">
        <w:rPr>
          <w:rFonts w:cs="Arial"/>
          <w:b/>
        </w:rPr>
        <w:t>.</w:t>
      </w:r>
    </w:p>
    <w:p w14:paraId="3E337F05" w14:textId="77777777" w:rsidR="00E06B10" w:rsidRPr="00926AC8" w:rsidRDefault="00E06B10" w:rsidP="00E06B10">
      <w:pPr>
        <w:pStyle w:val="BodyText"/>
        <w:rPr>
          <w:rFonts w:cs="Arial"/>
        </w:rPr>
      </w:pPr>
    </w:p>
    <w:p w14:paraId="589CBCF4" w14:textId="77777777" w:rsidR="00E06B10" w:rsidRPr="00926AC8" w:rsidRDefault="00E06B10" w:rsidP="00E06B10">
      <w:pPr>
        <w:pStyle w:val="BodyText"/>
        <w:rPr>
          <w:rFonts w:cs="Arial"/>
          <w:b/>
          <w:bCs/>
        </w:rPr>
      </w:pPr>
      <w:r w:rsidRPr="00926AC8">
        <w:rPr>
          <w:rFonts w:cs="Arial"/>
          <w:b/>
          <w:bCs/>
        </w:rPr>
        <w:t xml:space="preserve">Pod </w:t>
      </w:r>
      <w:r w:rsidRPr="00926AC8">
        <w:rPr>
          <w:b/>
        </w:rPr>
        <w:t>kazensko in materialno odgovornostjo izjavljamo</w:t>
      </w:r>
      <w:r w:rsidRPr="00926AC8">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926AC8" w:rsidRDefault="00E06B10" w:rsidP="00E06B10"/>
    <w:p w14:paraId="629E5C57" w14:textId="77777777" w:rsidR="00E06B10" w:rsidRPr="00926AC8" w:rsidRDefault="00E06B10" w:rsidP="00E06B10"/>
    <w:p w14:paraId="70496BB1" w14:textId="77777777" w:rsidR="00E06B10" w:rsidRPr="00926AC8" w:rsidRDefault="00E06B10" w:rsidP="00E06B10"/>
    <w:p w14:paraId="4BB54954" w14:textId="77777777" w:rsidR="00E06B10" w:rsidRPr="00926AC8" w:rsidRDefault="00E06B10" w:rsidP="00E06B10"/>
    <w:p w14:paraId="04CB083E" w14:textId="77777777" w:rsidR="00E06B10" w:rsidRPr="00926AC8" w:rsidRDefault="00E06B10" w:rsidP="00E06B10"/>
    <w:p w14:paraId="7C07D523" w14:textId="77777777" w:rsidR="00E06B10" w:rsidRPr="00926AC8" w:rsidRDefault="00E06B10" w:rsidP="00E06B10"/>
    <w:p w14:paraId="53889CC5" w14:textId="77777777" w:rsidR="00E06B10" w:rsidRPr="00926AC8" w:rsidRDefault="00E06B10" w:rsidP="00E06B10"/>
    <w:p w14:paraId="3AF3118D" w14:textId="77777777" w:rsidR="00E06B10" w:rsidRPr="00926AC8" w:rsidRDefault="00E06B10" w:rsidP="00E06B10"/>
    <w:p w14:paraId="19F51BDA" w14:textId="77777777" w:rsidR="00E06B10" w:rsidRPr="00926AC8" w:rsidRDefault="00E06B10" w:rsidP="00E06B10"/>
    <w:p w14:paraId="6B3A3490" w14:textId="2560D187" w:rsidR="00E06B10" w:rsidRPr="00926AC8" w:rsidRDefault="00E06B10" w:rsidP="00E06B10"/>
    <w:p w14:paraId="0E52F047" w14:textId="1ED88B2B" w:rsidR="00705239" w:rsidRPr="00926AC8" w:rsidRDefault="00705239" w:rsidP="00E06B10"/>
    <w:p w14:paraId="745FAD03" w14:textId="157D355E" w:rsidR="00705239" w:rsidRPr="00926AC8" w:rsidRDefault="00705239" w:rsidP="00E06B10"/>
    <w:p w14:paraId="7F751290" w14:textId="49562017" w:rsidR="00705239" w:rsidRPr="00926AC8" w:rsidRDefault="00705239" w:rsidP="00E06B10"/>
    <w:p w14:paraId="0819DCEA" w14:textId="633CA637" w:rsidR="00705239" w:rsidRPr="00926AC8" w:rsidRDefault="00705239" w:rsidP="00E06B10"/>
    <w:p w14:paraId="28C18870" w14:textId="239BFF37" w:rsidR="00705239" w:rsidRPr="00926AC8" w:rsidRDefault="00705239" w:rsidP="00E06B10"/>
    <w:p w14:paraId="329AA23F" w14:textId="714F0661" w:rsidR="00705239" w:rsidRPr="00926AC8" w:rsidRDefault="00705239" w:rsidP="00E06B10"/>
    <w:p w14:paraId="7FB4999E" w14:textId="4E762F45" w:rsidR="00705239" w:rsidRPr="00926AC8" w:rsidRDefault="00705239" w:rsidP="00E06B10"/>
    <w:p w14:paraId="2700410F" w14:textId="4FCCB1DE" w:rsidR="00705239" w:rsidRPr="00926AC8" w:rsidRDefault="00705239" w:rsidP="00E06B10"/>
    <w:p w14:paraId="7AD06E2E" w14:textId="291FE76E" w:rsidR="00705239" w:rsidRPr="00926AC8" w:rsidRDefault="00705239" w:rsidP="00E06B10"/>
    <w:p w14:paraId="51A3ABB2" w14:textId="0EFEB278" w:rsidR="00705239" w:rsidRPr="00926AC8" w:rsidRDefault="00705239" w:rsidP="00E06B10"/>
    <w:p w14:paraId="5C116129" w14:textId="7CCD2181" w:rsidR="00705239" w:rsidRPr="00926AC8" w:rsidRDefault="00705239" w:rsidP="00E06B10"/>
    <w:p w14:paraId="648B5FDA" w14:textId="51E91020" w:rsidR="00CB0ACF" w:rsidRPr="00926AC8" w:rsidRDefault="00CB0ACF" w:rsidP="00E06B10"/>
    <w:p w14:paraId="751C84F9" w14:textId="62262D21" w:rsidR="00CB0ACF" w:rsidRPr="00926AC8" w:rsidRDefault="00CB0ACF" w:rsidP="00E06B10"/>
    <w:p w14:paraId="6D9E41BF" w14:textId="6B4D38C4" w:rsidR="00CB0ACF" w:rsidRPr="00926AC8" w:rsidRDefault="00CB0ACF" w:rsidP="00E06B10"/>
    <w:p w14:paraId="0C87A520" w14:textId="77777777" w:rsidR="00CB0ACF" w:rsidRPr="00926AC8" w:rsidRDefault="00CB0ACF" w:rsidP="00E06B10"/>
    <w:p w14:paraId="32FF6542" w14:textId="77777777" w:rsidR="00E06B10" w:rsidRPr="00926AC8" w:rsidRDefault="00E06B10" w:rsidP="00E06B10"/>
    <w:p w14:paraId="0ADC7304" w14:textId="77777777" w:rsidR="00E06B10" w:rsidRPr="00926AC8" w:rsidRDefault="00E06B10" w:rsidP="00E06B10">
      <w:pPr>
        <w:spacing w:line="360" w:lineRule="auto"/>
      </w:pPr>
    </w:p>
    <w:p w14:paraId="4635125B" w14:textId="77777777" w:rsidR="00E06B10" w:rsidRPr="00926AC8" w:rsidRDefault="00E06B10" w:rsidP="002316A9">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r>
      <w:r w:rsidRPr="00926AC8">
        <w:tab/>
        <w:t>Podpis zastopnika</w:t>
      </w:r>
    </w:p>
    <w:p w14:paraId="7D0E05D8" w14:textId="7B53FB61" w:rsidR="00E06B10" w:rsidRPr="00926AC8" w:rsidRDefault="00E06B10" w:rsidP="002316A9">
      <w:pPr>
        <w:spacing w:line="360" w:lineRule="auto"/>
        <w:ind w:left="5664" w:firstLine="708"/>
        <w:jc w:val="center"/>
      </w:pPr>
      <w:r w:rsidRPr="00926AC8">
        <w:t>oz. prokurista:</w:t>
      </w:r>
    </w:p>
    <w:p w14:paraId="1E03390A" w14:textId="77777777" w:rsidR="00E06B10" w:rsidRPr="00926AC8" w:rsidRDefault="00E06B10" w:rsidP="002316A9">
      <w:pPr>
        <w:pStyle w:val="BESEDILO"/>
        <w:keepLines w:val="0"/>
        <w:widowControl/>
        <w:tabs>
          <w:tab w:val="clear" w:pos="2155"/>
        </w:tabs>
        <w:spacing w:line="360" w:lineRule="auto"/>
        <w:jc w:val="center"/>
        <w:rPr>
          <w:kern w:val="0"/>
          <w:szCs w:val="24"/>
        </w:rPr>
      </w:pPr>
    </w:p>
    <w:p w14:paraId="7CAFFAFD" w14:textId="77777777" w:rsidR="00E06B10" w:rsidRDefault="00E06B10" w:rsidP="002316A9">
      <w:pPr>
        <w:spacing w:line="360" w:lineRule="auto"/>
        <w:jc w:val="center"/>
      </w:pPr>
      <w:r w:rsidRPr="00926AC8">
        <w:t>........................................</w:t>
      </w:r>
      <w:r w:rsidRPr="00926AC8">
        <w:tab/>
      </w:r>
      <w:r w:rsidRPr="00926AC8">
        <w:tab/>
      </w:r>
      <w:r w:rsidRPr="00926AC8">
        <w:tab/>
      </w:r>
      <w:r w:rsidRPr="00926AC8">
        <w:tab/>
      </w:r>
      <w:r w:rsidRPr="00926AC8">
        <w:tab/>
      </w:r>
      <w:r w:rsidRPr="00926AC8">
        <w:tab/>
        <w:t>..............................................</w:t>
      </w:r>
    </w:p>
    <w:p w14:paraId="655EA82B" w14:textId="77777777" w:rsidR="00306563" w:rsidRPr="00926AC8" w:rsidRDefault="00306563" w:rsidP="002316A9">
      <w:pPr>
        <w:spacing w:line="360" w:lineRule="auto"/>
        <w:jc w:val="center"/>
      </w:pPr>
    </w:p>
    <w:p w14:paraId="063CAB42" w14:textId="77777777" w:rsidR="00E06B10" w:rsidRPr="00926AC8" w:rsidRDefault="00E06B10" w:rsidP="00E06B10">
      <w:pPr>
        <w:spacing w:line="360" w:lineRule="auto"/>
      </w:pPr>
    </w:p>
    <w:p w14:paraId="72AEFA93" w14:textId="2E312E47" w:rsidR="003253F4" w:rsidRPr="00926AC8" w:rsidRDefault="00DE54D7" w:rsidP="00BE768A">
      <w:pPr>
        <w:jc w:val="right"/>
        <w:rPr>
          <w:b/>
        </w:rPr>
      </w:pPr>
      <w:r w:rsidRPr="00926AC8">
        <w:rPr>
          <w:b/>
        </w:rPr>
        <w:lastRenderedPageBreak/>
        <w:t>OBR-3</w:t>
      </w:r>
    </w:p>
    <w:p w14:paraId="50AFF832" w14:textId="3DCFCBD1" w:rsidR="00813D33" w:rsidRPr="00926AC8" w:rsidRDefault="003253F4" w:rsidP="003253F4">
      <w:pPr>
        <w:jc w:val="left"/>
      </w:pPr>
      <w:r w:rsidRPr="00926AC8">
        <w:t>Naziv podjetja: …………………………..</w:t>
      </w:r>
    </w:p>
    <w:p w14:paraId="67CAF8D9" w14:textId="70B99A8F" w:rsidR="003253F4" w:rsidRPr="00926AC8" w:rsidRDefault="003253F4" w:rsidP="003253F4">
      <w:pPr>
        <w:jc w:val="left"/>
      </w:pPr>
    </w:p>
    <w:p w14:paraId="0C7698E8" w14:textId="228A00C4" w:rsidR="0008738C" w:rsidRPr="00926AC8" w:rsidRDefault="003253F4" w:rsidP="003A140E">
      <w:pPr>
        <w:jc w:val="left"/>
      </w:pPr>
      <w:r w:rsidRPr="00926AC8">
        <w:t>Naslov: …………………………………..</w:t>
      </w:r>
    </w:p>
    <w:p w14:paraId="234C1D65" w14:textId="0CDED8E6" w:rsidR="003A140E" w:rsidRPr="00926AC8" w:rsidRDefault="003A140E" w:rsidP="003A140E">
      <w:pPr>
        <w:jc w:val="left"/>
      </w:pPr>
    </w:p>
    <w:p w14:paraId="5C33BA2F" w14:textId="477A739E" w:rsidR="00CB0ACF" w:rsidRPr="00926AC8" w:rsidRDefault="00CB0ACF" w:rsidP="003A140E">
      <w:pPr>
        <w:jc w:val="left"/>
      </w:pPr>
    </w:p>
    <w:p w14:paraId="3FB2465F" w14:textId="77777777" w:rsidR="00CB0ACF" w:rsidRPr="00926AC8" w:rsidRDefault="00CB0ACF" w:rsidP="003A140E">
      <w:pPr>
        <w:jc w:val="left"/>
      </w:pPr>
    </w:p>
    <w:p w14:paraId="4585C839" w14:textId="7C73EA53" w:rsidR="00CC37C5" w:rsidRPr="00926AC8" w:rsidRDefault="00BF64EA" w:rsidP="00AA1D39">
      <w:pPr>
        <w:pStyle w:val="Heading2"/>
        <w:numPr>
          <w:ilvl w:val="0"/>
          <w:numId w:val="0"/>
        </w:numPr>
        <w:ind w:left="576" w:hanging="576"/>
        <w:jc w:val="center"/>
        <w:rPr>
          <w:b/>
        </w:rPr>
      </w:pPr>
      <w:bookmarkStart w:id="152" w:name="_Toc181694219"/>
      <w:r w:rsidRPr="00926AC8">
        <w:rPr>
          <w:b/>
        </w:rPr>
        <w:t>P</w:t>
      </w:r>
      <w:r w:rsidR="00D21FB4" w:rsidRPr="00926AC8">
        <w:rPr>
          <w:b/>
        </w:rPr>
        <w:t>o</w:t>
      </w:r>
      <w:r w:rsidRPr="00926AC8">
        <w:rPr>
          <w:b/>
        </w:rPr>
        <w:t>vzetek p</w:t>
      </w:r>
      <w:r w:rsidR="00AA1D39" w:rsidRPr="00926AC8">
        <w:rPr>
          <w:b/>
        </w:rPr>
        <w:t>redračun</w:t>
      </w:r>
      <w:r w:rsidRPr="00926AC8">
        <w:rPr>
          <w:b/>
        </w:rPr>
        <w:t>a / rekapitulacija</w:t>
      </w:r>
      <w:bookmarkEnd w:id="152"/>
    </w:p>
    <w:p w14:paraId="2EED4580" w14:textId="6E53A7E5" w:rsidR="00CC37C5" w:rsidRPr="00926AC8" w:rsidRDefault="00CC37C5" w:rsidP="00FB7DC1">
      <w:pPr>
        <w:pStyle w:val="BodyText"/>
        <w:jc w:val="center"/>
        <w:rPr>
          <w:rFonts w:cs="Arial"/>
          <w:b/>
        </w:rPr>
      </w:pPr>
      <w:r w:rsidRPr="00926AC8">
        <w:rPr>
          <w:rFonts w:cs="Arial"/>
          <w:b/>
        </w:rPr>
        <w:t xml:space="preserve">ZA JAVNO NAROČILO </w:t>
      </w:r>
      <w:r w:rsidR="00BF1C59" w:rsidRPr="00926AC8">
        <w:rPr>
          <w:rFonts w:cs="Arial"/>
          <w:b/>
        </w:rPr>
        <w:t>JN-B</w:t>
      </w:r>
      <w:r w:rsidR="007626FF" w:rsidRPr="00926AC8">
        <w:rPr>
          <w:rFonts w:cs="Arial"/>
          <w:b/>
        </w:rPr>
        <w:t>10</w:t>
      </w:r>
      <w:r w:rsidR="00670DEB" w:rsidRPr="00926AC8">
        <w:rPr>
          <w:rFonts w:cs="Arial"/>
          <w:b/>
        </w:rPr>
        <w:t>6</w:t>
      </w:r>
      <w:r w:rsidR="00DD6D3A">
        <w:rPr>
          <w:rFonts w:cs="Arial"/>
          <w:b/>
        </w:rPr>
        <w:t>8</w:t>
      </w:r>
    </w:p>
    <w:p w14:paraId="77A11FEB" w14:textId="77777777" w:rsidR="00DD6D3A" w:rsidRPr="00926AC8" w:rsidRDefault="00413419" w:rsidP="00DD6D3A">
      <w:pPr>
        <w:ind w:right="216"/>
        <w:jc w:val="center"/>
        <w:rPr>
          <w:rFonts w:cs="Arial"/>
          <w:b/>
        </w:rPr>
      </w:pPr>
      <w:r w:rsidRPr="00926AC8">
        <w:rPr>
          <w:b/>
          <w:bCs/>
          <w:szCs w:val="20"/>
        </w:rPr>
        <w:t xml:space="preserve">Predmet: </w:t>
      </w:r>
      <w:r w:rsidR="00DD6D3A" w:rsidRPr="00926AC8">
        <w:rPr>
          <w:rFonts w:cs="Arial"/>
          <w:b/>
        </w:rPr>
        <w:t xml:space="preserve">Nakup </w:t>
      </w:r>
      <w:r w:rsidR="00DD6D3A">
        <w:rPr>
          <w:rFonts w:cs="Arial"/>
          <w:b/>
        </w:rPr>
        <w:t>strežniškega sistema</w:t>
      </w:r>
    </w:p>
    <w:p w14:paraId="7D07B0F1" w14:textId="77777777" w:rsidR="003A140E" w:rsidRPr="00926AC8" w:rsidRDefault="003A140E" w:rsidP="00CB0ACF">
      <w:pPr>
        <w:rPr>
          <w:b/>
          <w:bCs/>
          <w:szCs w:val="20"/>
        </w:rPr>
      </w:pPr>
    </w:p>
    <w:p w14:paraId="11F01AC1" w14:textId="77777777" w:rsidR="0008738C" w:rsidRPr="00926AC8" w:rsidRDefault="0008738C" w:rsidP="00413419">
      <w:pPr>
        <w:rPr>
          <w:bCs/>
          <w:szCs w:val="20"/>
        </w:rPr>
      </w:pPr>
    </w:p>
    <w:p w14:paraId="5D07E9D4" w14:textId="77777777" w:rsidR="00413419" w:rsidRPr="00926AC8"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926AC8" w14:paraId="6D669A9B" w14:textId="77777777" w:rsidTr="001C2640">
        <w:trPr>
          <w:trHeight w:val="433"/>
        </w:trPr>
        <w:tc>
          <w:tcPr>
            <w:tcW w:w="3440" w:type="dxa"/>
            <w:shd w:val="clear" w:color="auto" w:fill="D9D9D9"/>
            <w:vAlign w:val="center"/>
          </w:tcPr>
          <w:p w14:paraId="78EB8E87" w14:textId="77777777" w:rsidR="001C2640" w:rsidRPr="00926AC8" w:rsidRDefault="001C2640" w:rsidP="00651647">
            <w:pPr>
              <w:rPr>
                <w:b/>
                <w:szCs w:val="20"/>
              </w:rPr>
            </w:pPr>
          </w:p>
          <w:p w14:paraId="7FC7D25E" w14:textId="77777777" w:rsidR="001C2640" w:rsidRPr="00926AC8" w:rsidRDefault="001C2640" w:rsidP="00651647">
            <w:pPr>
              <w:rPr>
                <w:b/>
                <w:szCs w:val="20"/>
              </w:rPr>
            </w:pPr>
            <w:r w:rsidRPr="00926AC8">
              <w:rPr>
                <w:b/>
                <w:szCs w:val="20"/>
              </w:rPr>
              <w:t>Opis postavke</w:t>
            </w:r>
          </w:p>
          <w:p w14:paraId="2FDE4DC5" w14:textId="77777777" w:rsidR="001C2640" w:rsidRPr="00926AC8" w:rsidRDefault="001C2640" w:rsidP="00651647">
            <w:pPr>
              <w:rPr>
                <w:b/>
                <w:szCs w:val="20"/>
              </w:rPr>
            </w:pPr>
          </w:p>
        </w:tc>
        <w:tc>
          <w:tcPr>
            <w:tcW w:w="5705" w:type="dxa"/>
            <w:shd w:val="clear" w:color="auto" w:fill="D9D9D9"/>
            <w:vAlign w:val="center"/>
          </w:tcPr>
          <w:p w14:paraId="5F52251C" w14:textId="51AC20B6" w:rsidR="001C2640" w:rsidRPr="00926AC8" w:rsidRDefault="001C2640" w:rsidP="004A4B3F">
            <w:pPr>
              <w:jc w:val="center"/>
              <w:rPr>
                <w:b/>
                <w:szCs w:val="20"/>
              </w:rPr>
            </w:pPr>
            <w:r w:rsidRPr="00926AC8">
              <w:rPr>
                <w:b/>
                <w:szCs w:val="20"/>
              </w:rPr>
              <w:t>Vrednost v EUR brez DDV</w:t>
            </w:r>
            <w:r w:rsidR="004A4B3F" w:rsidRPr="00926AC8">
              <w:rPr>
                <w:b/>
                <w:szCs w:val="20"/>
              </w:rPr>
              <w:t>*</w:t>
            </w:r>
          </w:p>
        </w:tc>
      </w:tr>
      <w:tr w:rsidR="001C2640" w:rsidRPr="00926AC8" w14:paraId="0A026F30" w14:textId="77777777" w:rsidTr="001C2640">
        <w:trPr>
          <w:trHeight w:val="927"/>
        </w:trPr>
        <w:tc>
          <w:tcPr>
            <w:tcW w:w="3440" w:type="dxa"/>
            <w:shd w:val="clear" w:color="auto" w:fill="auto"/>
            <w:vAlign w:val="center"/>
          </w:tcPr>
          <w:p w14:paraId="3EF302B0" w14:textId="77777777" w:rsidR="001C2640" w:rsidRPr="00926AC8" w:rsidRDefault="001C2640" w:rsidP="001C2640">
            <w:pPr>
              <w:rPr>
                <w:b/>
                <w:szCs w:val="20"/>
              </w:rPr>
            </w:pPr>
          </w:p>
          <w:p w14:paraId="3F9F4BCB" w14:textId="066F9BB3" w:rsidR="001C2640" w:rsidRPr="00926AC8" w:rsidRDefault="00DD6D3A" w:rsidP="001C2640">
            <w:pPr>
              <w:rPr>
                <w:b/>
                <w:szCs w:val="20"/>
              </w:rPr>
            </w:pPr>
            <w:r>
              <w:rPr>
                <w:b/>
                <w:szCs w:val="20"/>
              </w:rPr>
              <w:t xml:space="preserve">Strežniški sistem </w:t>
            </w:r>
          </w:p>
          <w:p w14:paraId="5D2B7107" w14:textId="77777777" w:rsidR="001C2640" w:rsidRPr="00926AC8" w:rsidRDefault="001C2640" w:rsidP="001C2640">
            <w:pPr>
              <w:jc w:val="center"/>
              <w:rPr>
                <w:b/>
                <w:szCs w:val="20"/>
              </w:rPr>
            </w:pPr>
          </w:p>
        </w:tc>
        <w:tc>
          <w:tcPr>
            <w:tcW w:w="5705" w:type="dxa"/>
            <w:shd w:val="clear" w:color="auto" w:fill="auto"/>
            <w:vAlign w:val="center"/>
          </w:tcPr>
          <w:p w14:paraId="669C01EB" w14:textId="77777777" w:rsidR="001C2640" w:rsidRPr="00926AC8" w:rsidRDefault="001C2640" w:rsidP="00651647">
            <w:pPr>
              <w:jc w:val="center"/>
              <w:rPr>
                <w:szCs w:val="20"/>
              </w:rPr>
            </w:pPr>
          </w:p>
        </w:tc>
      </w:tr>
    </w:tbl>
    <w:p w14:paraId="5EF853D9" w14:textId="20725173" w:rsidR="00770194" w:rsidRPr="00926AC8" w:rsidRDefault="00770194" w:rsidP="00770194">
      <w:pPr>
        <w:rPr>
          <w:szCs w:val="20"/>
        </w:rPr>
      </w:pPr>
    </w:p>
    <w:p w14:paraId="6C0E9F4C" w14:textId="50B73411" w:rsidR="004A4B3F" w:rsidRPr="00926AC8" w:rsidRDefault="00237F30" w:rsidP="00237F30">
      <w:pPr>
        <w:rPr>
          <w:i/>
          <w:sz w:val="18"/>
          <w:szCs w:val="18"/>
          <w:shd w:val="clear" w:color="auto" w:fill="00AE00"/>
        </w:rPr>
      </w:pPr>
      <w:r w:rsidRPr="00926AC8">
        <w:rPr>
          <w:i/>
          <w:sz w:val="18"/>
          <w:szCs w:val="18"/>
        </w:rPr>
        <w:t xml:space="preserve">* </w:t>
      </w:r>
      <w:r w:rsidR="004A4B3F" w:rsidRPr="00926AC8">
        <w:rPr>
          <w:i/>
          <w:sz w:val="18"/>
          <w:szCs w:val="18"/>
        </w:rPr>
        <w:t xml:space="preserve">Cena mora biti izražena v EUR, na osnovi DDP lokacija naročnika: </w:t>
      </w:r>
      <w:r w:rsidR="007C6B83" w:rsidRPr="00926AC8">
        <w:rPr>
          <w:i/>
          <w:sz w:val="18"/>
          <w:szCs w:val="18"/>
        </w:rPr>
        <w:t>Radiotelevizija Slovenija, Javni zavod, Kolodvorska 2, 1000 Ljubljana</w:t>
      </w:r>
      <w:r w:rsidR="004A4B3F" w:rsidRPr="00926AC8">
        <w:rPr>
          <w:i/>
          <w:sz w:val="18"/>
          <w:szCs w:val="18"/>
        </w:rPr>
        <w:t xml:space="preserve"> (skladno z INCOTERMS 20</w:t>
      </w:r>
      <w:r w:rsidR="00E3372A" w:rsidRPr="00926AC8">
        <w:rPr>
          <w:i/>
          <w:sz w:val="18"/>
          <w:szCs w:val="18"/>
        </w:rPr>
        <w:t>2</w:t>
      </w:r>
      <w:r w:rsidR="004A4B3F" w:rsidRPr="00926AC8">
        <w:rPr>
          <w:i/>
          <w:sz w:val="18"/>
          <w:szCs w:val="18"/>
        </w:rPr>
        <w:t>0); brez DDV.</w:t>
      </w:r>
    </w:p>
    <w:p w14:paraId="34F51040" w14:textId="77777777" w:rsidR="00526D12" w:rsidRPr="00926AC8" w:rsidRDefault="00526D12" w:rsidP="00526D12">
      <w:pPr>
        <w:rPr>
          <w:rFonts w:cs="Arial"/>
          <w:b/>
          <w:iCs/>
          <w:u w:val="single"/>
        </w:rPr>
      </w:pPr>
    </w:p>
    <w:p w14:paraId="387D3EEB" w14:textId="77777777" w:rsidR="00526D12" w:rsidRPr="00926AC8" w:rsidRDefault="00526D12" w:rsidP="00526D12">
      <w:pPr>
        <w:rPr>
          <w:bCs/>
          <w:u w:val="single"/>
        </w:rPr>
      </w:pPr>
      <w:r w:rsidRPr="00926AC8">
        <w:rPr>
          <w:b/>
          <w:bCs/>
        </w:rPr>
        <w:t>Plačilni pogoji:</w:t>
      </w:r>
    </w:p>
    <w:p w14:paraId="37E384C7" w14:textId="77777777" w:rsidR="00526D12" w:rsidRPr="00926AC8" w:rsidRDefault="00526D12" w:rsidP="00526D12">
      <w:pPr>
        <w:rPr>
          <w:bCs/>
          <w:u w:val="single"/>
        </w:rPr>
      </w:pPr>
    </w:p>
    <w:p w14:paraId="07AA37BF" w14:textId="77777777" w:rsidR="00A867C5" w:rsidRPr="00CC231A" w:rsidRDefault="00A867C5" w:rsidP="00A867C5">
      <w:pPr>
        <w:numPr>
          <w:ilvl w:val="0"/>
          <w:numId w:val="9"/>
        </w:numPr>
        <w:jc w:val="left"/>
      </w:pPr>
      <w:r w:rsidRPr="00CC231A">
        <w:rPr>
          <w:b/>
          <w:bCs/>
        </w:rPr>
        <w:t xml:space="preserve">100 % - </w:t>
      </w:r>
      <w:r w:rsidRPr="00CC231A">
        <w:t>roku 30 dni od dneva uspešno opravljenega končnega prevzema opreme in predložitve s strani naročnika podpisanega zapisnika o opravljenem končnem prevzemu opreme.</w:t>
      </w:r>
    </w:p>
    <w:p w14:paraId="54502536" w14:textId="77777777" w:rsidR="00BE768A" w:rsidRDefault="00BE768A" w:rsidP="00C17177">
      <w:pPr>
        <w:rPr>
          <w:rFonts w:cs="Arial"/>
          <w:i/>
          <w:iCs/>
          <w:highlight w:val="yellow"/>
        </w:rPr>
      </w:pPr>
    </w:p>
    <w:p w14:paraId="0EE2C3F7" w14:textId="77777777" w:rsidR="00A867C5" w:rsidRPr="00DD6D3A" w:rsidRDefault="00A867C5" w:rsidP="00C17177">
      <w:pPr>
        <w:rPr>
          <w:rFonts w:cs="Arial"/>
          <w:i/>
          <w:iCs/>
          <w:highlight w:val="yellow"/>
        </w:rPr>
      </w:pPr>
    </w:p>
    <w:p w14:paraId="5635CA25" w14:textId="1C2D4E41" w:rsidR="008C68E7" w:rsidRPr="00A867C5" w:rsidRDefault="008C68E7" w:rsidP="008C68E7">
      <w:pPr>
        <w:rPr>
          <w:b/>
          <w:color w:val="000000"/>
        </w:rPr>
      </w:pPr>
      <w:r w:rsidRPr="00A867C5">
        <w:rPr>
          <w:b/>
          <w:color w:val="000000"/>
        </w:rPr>
        <w:t>Garancijski rok:</w:t>
      </w:r>
      <w:r w:rsidRPr="00A867C5">
        <w:rPr>
          <w:color w:val="000000"/>
        </w:rPr>
        <w:t xml:space="preserve"> </w:t>
      </w:r>
      <w:r w:rsidRPr="00A867C5">
        <w:rPr>
          <w:b/>
          <w:color w:val="000000"/>
        </w:rPr>
        <w:t>…</w:t>
      </w:r>
      <w:r w:rsidR="00A867C5" w:rsidRPr="00A867C5">
        <w:rPr>
          <w:b/>
          <w:color w:val="000000"/>
        </w:rPr>
        <w:t>….</w:t>
      </w:r>
      <w:r w:rsidRPr="00A867C5">
        <w:rPr>
          <w:b/>
          <w:color w:val="000000"/>
        </w:rPr>
        <w:t>……. (najmanj 6</w:t>
      </w:r>
      <w:r w:rsidR="00A867C5" w:rsidRPr="00A867C5">
        <w:rPr>
          <w:b/>
          <w:color w:val="000000"/>
        </w:rPr>
        <w:t>0</w:t>
      </w:r>
      <w:r w:rsidRPr="00A867C5">
        <w:rPr>
          <w:b/>
          <w:color w:val="000000"/>
        </w:rPr>
        <w:t xml:space="preserve"> mesecev)</w:t>
      </w:r>
    </w:p>
    <w:p w14:paraId="2E979094" w14:textId="475E6F9F" w:rsidR="008C68E7" w:rsidRPr="00A867C5" w:rsidRDefault="008C68E7" w:rsidP="00C17177">
      <w:pPr>
        <w:rPr>
          <w:i/>
        </w:rPr>
      </w:pPr>
      <w:r w:rsidRPr="00A867C5">
        <w:rPr>
          <w:i/>
        </w:rPr>
        <w:t>(ponudnik vpiše število mesecev)</w:t>
      </w:r>
    </w:p>
    <w:p w14:paraId="0FD6996C" w14:textId="77777777" w:rsidR="008C68E7" w:rsidRDefault="008C68E7" w:rsidP="00C17177">
      <w:pPr>
        <w:rPr>
          <w:b/>
          <w:highlight w:val="yellow"/>
        </w:rPr>
      </w:pPr>
    </w:p>
    <w:p w14:paraId="758F6A91" w14:textId="77777777" w:rsidR="00A867C5" w:rsidRPr="00DD6D3A" w:rsidRDefault="00A867C5" w:rsidP="00C17177">
      <w:pPr>
        <w:rPr>
          <w:b/>
          <w:highlight w:val="yellow"/>
        </w:rPr>
      </w:pPr>
    </w:p>
    <w:p w14:paraId="14524A7B" w14:textId="18803CAC" w:rsidR="00C17177" w:rsidRPr="00A867C5" w:rsidRDefault="00C17177" w:rsidP="00C17177">
      <w:pPr>
        <w:rPr>
          <w:b/>
        </w:rPr>
      </w:pPr>
      <w:r w:rsidRPr="00A867C5">
        <w:rPr>
          <w:b/>
        </w:rPr>
        <w:t>Dobavni rok</w:t>
      </w:r>
      <w:r w:rsidR="00830C82" w:rsidRPr="00A867C5">
        <w:rPr>
          <w:b/>
        </w:rPr>
        <w:t xml:space="preserve"> za </w:t>
      </w:r>
      <w:r w:rsidR="00A867C5" w:rsidRPr="00A867C5">
        <w:rPr>
          <w:b/>
        </w:rPr>
        <w:t>vso opremo</w:t>
      </w:r>
      <w:r w:rsidR="00830C82" w:rsidRPr="00A867C5">
        <w:rPr>
          <w:b/>
        </w:rPr>
        <w:t xml:space="preserve">, za katere se zahteva dobava v roku </w:t>
      </w:r>
      <w:r w:rsidR="00A867C5" w:rsidRPr="00A867C5">
        <w:rPr>
          <w:b/>
        </w:rPr>
        <w:t>45</w:t>
      </w:r>
      <w:r w:rsidR="00830C82" w:rsidRPr="00A867C5">
        <w:rPr>
          <w:b/>
        </w:rPr>
        <w:t xml:space="preserve"> dni</w:t>
      </w:r>
      <w:r w:rsidR="000A75A3" w:rsidRPr="00A867C5">
        <w:rPr>
          <w:b/>
        </w:rPr>
        <w:t xml:space="preserve"> od veljavnosti pogodbe</w:t>
      </w:r>
      <w:r w:rsidRPr="00A867C5">
        <w:rPr>
          <w:b/>
        </w:rPr>
        <w:t xml:space="preserve">: </w:t>
      </w:r>
      <w:r w:rsidR="00C42220" w:rsidRPr="00A867C5">
        <w:rPr>
          <w:b/>
        </w:rPr>
        <w:t xml:space="preserve">  </w:t>
      </w:r>
      <w:r w:rsidRPr="00A867C5">
        <w:rPr>
          <w:b/>
        </w:rPr>
        <w:t>……</w:t>
      </w:r>
      <w:r w:rsidR="00A867C5" w:rsidRPr="00A867C5">
        <w:rPr>
          <w:b/>
        </w:rPr>
        <w:t>..</w:t>
      </w:r>
      <w:r w:rsidRPr="00A867C5">
        <w:rPr>
          <w:b/>
        </w:rPr>
        <w:t>…… dni od začetka veljavnosti pogodbe</w:t>
      </w:r>
      <w:r w:rsidR="00853F90" w:rsidRPr="00A867C5">
        <w:rPr>
          <w:b/>
        </w:rPr>
        <w:t xml:space="preserve"> (največ </w:t>
      </w:r>
      <w:r w:rsidR="00A867C5" w:rsidRPr="00A867C5">
        <w:rPr>
          <w:b/>
        </w:rPr>
        <w:t>45</w:t>
      </w:r>
      <w:r w:rsidR="00853F90" w:rsidRPr="00A867C5">
        <w:rPr>
          <w:b/>
        </w:rPr>
        <w:t xml:space="preserve"> dni)</w:t>
      </w:r>
    </w:p>
    <w:p w14:paraId="48C3F172" w14:textId="4B25AD6E" w:rsidR="00A95357" w:rsidRPr="00A867C5" w:rsidRDefault="002B405B" w:rsidP="00C17177">
      <w:pPr>
        <w:rPr>
          <w:bCs/>
          <w:i/>
        </w:rPr>
      </w:pPr>
      <w:r w:rsidRPr="00A867C5">
        <w:rPr>
          <w:bCs/>
          <w:i/>
        </w:rPr>
        <w:t>(ponudnik vpiše število dni)</w:t>
      </w:r>
    </w:p>
    <w:p w14:paraId="7F7B267B" w14:textId="32802E80" w:rsidR="00E3372A" w:rsidRDefault="00E3372A" w:rsidP="00C17177">
      <w:pPr>
        <w:rPr>
          <w:b/>
          <w:i/>
          <w:highlight w:val="yellow"/>
        </w:rPr>
      </w:pPr>
    </w:p>
    <w:p w14:paraId="5D0E1808" w14:textId="77777777" w:rsidR="00A867C5" w:rsidRPr="00DD6D3A" w:rsidRDefault="00A867C5" w:rsidP="00C17177">
      <w:pPr>
        <w:rPr>
          <w:b/>
          <w:i/>
          <w:highlight w:val="yellow"/>
        </w:rPr>
      </w:pPr>
    </w:p>
    <w:p w14:paraId="16D38CD5" w14:textId="5FC28580" w:rsidR="00CB0ACF" w:rsidRPr="00926AC8" w:rsidRDefault="00CB0ACF" w:rsidP="00770194">
      <w:pPr>
        <w:rPr>
          <w:b/>
          <w:bCs/>
          <w:u w:val="single"/>
        </w:rPr>
      </w:pPr>
    </w:p>
    <w:p w14:paraId="3831C736" w14:textId="706229E9" w:rsidR="00CB0ACF" w:rsidRPr="00926AC8" w:rsidRDefault="00CB0ACF" w:rsidP="00770194">
      <w:pPr>
        <w:rPr>
          <w:b/>
          <w:bCs/>
          <w:u w:val="single"/>
        </w:rPr>
      </w:pPr>
    </w:p>
    <w:p w14:paraId="00EEBCF8" w14:textId="61D42A2B" w:rsidR="00526D12" w:rsidRPr="00926AC8" w:rsidRDefault="00526D12" w:rsidP="00770194">
      <w:pPr>
        <w:rPr>
          <w:b/>
          <w:bCs/>
          <w:u w:val="single"/>
        </w:rPr>
      </w:pPr>
    </w:p>
    <w:p w14:paraId="236296AE" w14:textId="183B5519" w:rsidR="00526D12" w:rsidRPr="00926AC8" w:rsidRDefault="00526D12" w:rsidP="00770194">
      <w:pPr>
        <w:rPr>
          <w:b/>
          <w:bCs/>
          <w:u w:val="single"/>
        </w:rPr>
      </w:pPr>
    </w:p>
    <w:p w14:paraId="373C694A" w14:textId="23A0011E" w:rsidR="00526D12" w:rsidRPr="00926AC8" w:rsidRDefault="00526D12" w:rsidP="00770194">
      <w:pPr>
        <w:rPr>
          <w:b/>
          <w:bCs/>
          <w:u w:val="single"/>
        </w:rPr>
      </w:pPr>
    </w:p>
    <w:p w14:paraId="4C57AF71" w14:textId="5AF27032" w:rsidR="00526D12" w:rsidRPr="00926AC8" w:rsidRDefault="00526D12" w:rsidP="00770194">
      <w:pPr>
        <w:rPr>
          <w:b/>
          <w:bCs/>
          <w:u w:val="single"/>
        </w:rPr>
      </w:pPr>
    </w:p>
    <w:p w14:paraId="21C70874" w14:textId="6B9C1F42" w:rsidR="00526D12" w:rsidRPr="00926AC8" w:rsidRDefault="00526D12" w:rsidP="00770194">
      <w:pPr>
        <w:rPr>
          <w:b/>
          <w:bCs/>
          <w:u w:val="single"/>
        </w:rPr>
      </w:pPr>
    </w:p>
    <w:p w14:paraId="5F680E00" w14:textId="35EE0CEA" w:rsidR="00526D12" w:rsidRPr="00926AC8" w:rsidRDefault="00526D12" w:rsidP="00770194">
      <w:pPr>
        <w:rPr>
          <w:b/>
          <w:bCs/>
          <w:u w:val="single"/>
        </w:rPr>
      </w:pPr>
    </w:p>
    <w:p w14:paraId="08722A9A" w14:textId="1ED91543" w:rsidR="00526D12" w:rsidRPr="00926AC8" w:rsidRDefault="00526D12" w:rsidP="00770194">
      <w:pPr>
        <w:rPr>
          <w:b/>
          <w:bCs/>
          <w:u w:val="single"/>
        </w:rPr>
      </w:pPr>
    </w:p>
    <w:p w14:paraId="0911717A" w14:textId="7D3B0964" w:rsidR="00526D12" w:rsidRPr="00926AC8" w:rsidRDefault="00526D12" w:rsidP="00770194">
      <w:pPr>
        <w:rPr>
          <w:b/>
          <w:bCs/>
          <w:u w:val="single"/>
        </w:rPr>
      </w:pPr>
    </w:p>
    <w:p w14:paraId="5CE44ABF" w14:textId="3D146052" w:rsidR="00526D12" w:rsidRPr="00926AC8" w:rsidRDefault="00526D12" w:rsidP="00770194">
      <w:pPr>
        <w:rPr>
          <w:b/>
          <w:bCs/>
          <w:u w:val="single"/>
        </w:rPr>
      </w:pPr>
    </w:p>
    <w:p w14:paraId="51C008F2" w14:textId="4F241FFA" w:rsidR="00526D12" w:rsidRPr="00926AC8" w:rsidRDefault="00526D12" w:rsidP="00770194">
      <w:pPr>
        <w:rPr>
          <w:b/>
          <w:bCs/>
          <w:u w:val="single"/>
        </w:rPr>
      </w:pPr>
    </w:p>
    <w:p w14:paraId="37EBA186" w14:textId="65A05424" w:rsidR="00526D12" w:rsidRPr="00926AC8" w:rsidRDefault="00526D12" w:rsidP="00770194">
      <w:pPr>
        <w:rPr>
          <w:b/>
          <w:bCs/>
          <w:u w:val="single"/>
        </w:rPr>
      </w:pPr>
    </w:p>
    <w:p w14:paraId="28013898" w14:textId="51E4F0AA" w:rsidR="00CB0ACF" w:rsidRPr="00926AC8" w:rsidRDefault="00CB0ACF" w:rsidP="00770194">
      <w:pPr>
        <w:rPr>
          <w:b/>
          <w:bCs/>
          <w:u w:val="single"/>
        </w:rPr>
      </w:pPr>
    </w:p>
    <w:p w14:paraId="47C37692" w14:textId="77777777" w:rsidR="00830C82" w:rsidRPr="00926AC8" w:rsidRDefault="00830C82" w:rsidP="00770194">
      <w:pPr>
        <w:rPr>
          <w:b/>
          <w:bCs/>
          <w:u w:val="single"/>
        </w:rPr>
      </w:pPr>
    </w:p>
    <w:p w14:paraId="56F1949B" w14:textId="77777777" w:rsidR="00CB0ACF" w:rsidRPr="00926AC8" w:rsidRDefault="00CB0ACF" w:rsidP="00770194">
      <w:pPr>
        <w:rPr>
          <w:b/>
          <w:bCs/>
          <w:u w:val="single"/>
        </w:rPr>
      </w:pPr>
    </w:p>
    <w:p w14:paraId="073433A5" w14:textId="77777777" w:rsidR="00770194" w:rsidRPr="00926AC8" w:rsidRDefault="00770194" w:rsidP="0008738C">
      <w:pPr>
        <w:jc w:val="center"/>
        <w:rPr>
          <w:szCs w:val="20"/>
        </w:rPr>
      </w:pPr>
    </w:p>
    <w:p w14:paraId="78AE0725" w14:textId="01D28A2A" w:rsidR="00770194" w:rsidRPr="00926AC8" w:rsidRDefault="00770194" w:rsidP="0008738C">
      <w:pPr>
        <w:jc w:val="center"/>
        <w:rPr>
          <w:rFonts w:cs="Arial"/>
          <w:szCs w:val="20"/>
        </w:rPr>
      </w:pPr>
      <w:r w:rsidRPr="00926AC8">
        <w:rPr>
          <w:rFonts w:cs="Arial"/>
          <w:szCs w:val="20"/>
        </w:rPr>
        <w:t xml:space="preserve">Kraj in datum: </w:t>
      </w:r>
      <w:r w:rsidRPr="00926AC8">
        <w:rPr>
          <w:rFonts w:cs="Arial"/>
          <w:szCs w:val="20"/>
        </w:rPr>
        <w:tab/>
      </w:r>
      <w:r w:rsidRPr="00926AC8">
        <w:rPr>
          <w:rFonts w:cs="Arial"/>
          <w:szCs w:val="20"/>
        </w:rPr>
        <w:tab/>
      </w:r>
      <w:r w:rsidRPr="00926AC8">
        <w:rPr>
          <w:rFonts w:cs="Arial"/>
          <w:szCs w:val="20"/>
        </w:rPr>
        <w:tab/>
      </w:r>
      <w:r w:rsidRPr="00926AC8">
        <w:rPr>
          <w:rFonts w:cs="Arial"/>
          <w:szCs w:val="20"/>
        </w:rPr>
        <w:tab/>
      </w:r>
      <w:r w:rsidR="00237F30" w:rsidRPr="00926AC8">
        <w:rPr>
          <w:rFonts w:cs="Arial"/>
          <w:szCs w:val="20"/>
        </w:rPr>
        <w:t xml:space="preserve">    </w:t>
      </w:r>
      <w:r w:rsidRPr="00926AC8">
        <w:rPr>
          <w:rFonts w:cs="Arial"/>
          <w:szCs w:val="20"/>
        </w:rPr>
        <w:t>Žig:</w:t>
      </w:r>
      <w:r w:rsidRPr="00926AC8">
        <w:rPr>
          <w:rFonts w:cs="Arial"/>
          <w:szCs w:val="20"/>
        </w:rPr>
        <w:tab/>
      </w:r>
      <w:r w:rsidRPr="00926AC8">
        <w:rPr>
          <w:rFonts w:cs="Arial"/>
          <w:szCs w:val="20"/>
        </w:rPr>
        <w:tab/>
      </w:r>
      <w:r w:rsidRPr="00926AC8">
        <w:rPr>
          <w:rFonts w:cs="Arial"/>
          <w:szCs w:val="20"/>
        </w:rPr>
        <w:tab/>
        <w:t>Podpis zastopnika oz. prokurista:</w:t>
      </w:r>
    </w:p>
    <w:p w14:paraId="47551E36" w14:textId="77777777" w:rsidR="00770194" w:rsidRPr="00926AC8" w:rsidRDefault="00770194" w:rsidP="0008738C">
      <w:pPr>
        <w:jc w:val="center"/>
        <w:rPr>
          <w:rFonts w:cs="Arial"/>
          <w:szCs w:val="20"/>
        </w:rPr>
      </w:pPr>
    </w:p>
    <w:p w14:paraId="4AEB893A" w14:textId="79201E93" w:rsidR="00B42930" w:rsidRPr="00926AC8" w:rsidRDefault="00770194" w:rsidP="00CC0EBD">
      <w:pPr>
        <w:jc w:val="center"/>
        <w:rPr>
          <w:rFonts w:cs="Arial"/>
          <w:szCs w:val="20"/>
        </w:rPr>
      </w:pPr>
      <w:r w:rsidRPr="00926AC8">
        <w:rPr>
          <w:rFonts w:cs="Arial"/>
          <w:szCs w:val="20"/>
        </w:rPr>
        <w:t>........................................</w:t>
      </w:r>
      <w:r w:rsidRPr="00926AC8">
        <w:rPr>
          <w:rFonts w:cs="Arial"/>
          <w:szCs w:val="20"/>
        </w:rPr>
        <w:tab/>
      </w:r>
      <w:r w:rsidRPr="00926AC8">
        <w:rPr>
          <w:rFonts w:cs="Arial"/>
          <w:szCs w:val="20"/>
        </w:rPr>
        <w:tab/>
      </w:r>
      <w:r w:rsidRPr="00926AC8">
        <w:rPr>
          <w:rFonts w:cs="Arial"/>
          <w:szCs w:val="20"/>
        </w:rPr>
        <w:tab/>
      </w:r>
      <w:r w:rsidRPr="00926AC8">
        <w:rPr>
          <w:rFonts w:cs="Arial"/>
          <w:szCs w:val="20"/>
        </w:rPr>
        <w:tab/>
      </w:r>
      <w:r w:rsidRPr="00926AC8">
        <w:rPr>
          <w:rFonts w:cs="Arial"/>
          <w:szCs w:val="20"/>
        </w:rPr>
        <w:tab/>
        <w:t>................…….............................</w:t>
      </w:r>
    </w:p>
    <w:p w14:paraId="219545C0" w14:textId="398C487D" w:rsidR="007626FF" w:rsidRPr="00926AC8" w:rsidRDefault="007626FF" w:rsidP="007626FF">
      <w:pPr>
        <w:jc w:val="right"/>
        <w:rPr>
          <w:rFonts w:eastAsia="Calibri" w:cs="Arial"/>
          <w:b/>
          <w:noProof/>
          <w:szCs w:val="20"/>
        </w:rPr>
      </w:pPr>
      <w:bookmarkStart w:id="153" w:name="_Hlk161913185"/>
    </w:p>
    <w:bookmarkEnd w:id="153"/>
    <w:p w14:paraId="5CD0A444" w14:textId="6FBC3049" w:rsidR="009860AA" w:rsidRPr="00926AC8" w:rsidRDefault="009860AA" w:rsidP="009860AA">
      <w:pPr>
        <w:jc w:val="center"/>
        <w:rPr>
          <w:rFonts w:eastAsia="Calibri" w:cs="Arial"/>
          <w:b/>
          <w:szCs w:val="20"/>
        </w:rPr>
      </w:pPr>
      <w:r w:rsidRPr="00926AC8">
        <w:rPr>
          <w:rFonts w:eastAsia="Calibri" w:cs="Arial"/>
          <w:b/>
          <w:szCs w:val="20"/>
        </w:rPr>
        <w:lastRenderedPageBreak/>
        <w:t>SPECIFIKACIJA PREDRAČUNA</w:t>
      </w:r>
    </w:p>
    <w:p w14:paraId="4B3ABA1E" w14:textId="77777777" w:rsidR="009860AA" w:rsidRPr="00926AC8" w:rsidRDefault="009860AA" w:rsidP="009860AA">
      <w:pPr>
        <w:jc w:val="right"/>
        <w:rPr>
          <w:rFonts w:eastAsia="Calibri" w:cs="Arial"/>
          <w:b/>
          <w:szCs w:val="20"/>
        </w:rPr>
      </w:pPr>
    </w:p>
    <w:p w14:paraId="679CCD09" w14:textId="1851F71F" w:rsidR="00A867C5" w:rsidRPr="00835DC4" w:rsidRDefault="00A867C5" w:rsidP="00A867C5">
      <w:pPr>
        <w:suppressAutoHyphens/>
        <w:spacing w:line="100" w:lineRule="atLeast"/>
        <w:rPr>
          <w:rFonts w:cs="Arial"/>
          <w:noProof/>
          <w:lang w:eastAsia="ar-SA"/>
        </w:rPr>
      </w:pPr>
      <w:r w:rsidRPr="00835DC4">
        <w:t xml:space="preserve">Ponudnik mora predložiti predračun z vključenim popustom in vsemi stroški - </w:t>
      </w:r>
      <w:r w:rsidRPr="00835DC4">
        <w:rPr>
          <w:rFonts w:cs="Arial"/>
          <w:noProof/>
          <w:lang w:eastAsia="ar-SA"/>
        </w:rPr>
        <w:t>dodatno zaračunavanje ni možno.</w:t>
      </w:r>
    </w:p>
    <w:p w14:paraId="2BF64346" w14:textId="77777777" w:rsidR="009860AA" w:rsidRPr="00926AC8" w:rsidRDefault="009860AA" w:rsidP="002636B8">
      <w:pPr>
        <w:jc w:val="right"/>
        <w:rPr>
          <w:rFonts w:eastAsia="Calibri" w:cs="Arial"/>
          <w:b/>
          <w:szCs w:val="20"/>
        </w:rPr>
      </w:pPr>
    </w:p>
    <w:p w14:paraId="358D7572" w14:textId="77777777" w:rsidR="009860AA" w:rsidRPr="00926AC8" w:rsidRDefault="009860AA" w:rsidP="002636B8">
      <w:pPr>
        <w:jc w:val="right"/>
        <w:rPr>
          <w:rFonts w:eastAsia="Calibri" w:cs="Arial"/>
          <w:b/>
          <w:szCs w:val="20"/>
        </w:rPr>
      </w:pPr>
    </w:p>
    <w:p w14:paraId="2998052E" w14:textId="77777777" w:rsidR="009860AA" w:rsidRPr="00926AC8" w:rsidRDefault="009860AA" w:rsidP="002636B8">
      <w:pPr>
        <w:jc w:val="right"/>
        <w:rPr>
          <w:rFonts w:eastAsia="Calibri" w:cs="Arial"/>
          <w:b/>
          <w:szCs w:val="20"/>
        </w:rPr>
      </w:pPr>
    </w:p>
    <w:p w14:paraId="7B786975" w14:textId="77777777" w:rsidR="009860AA" w:rsidRPr="00926AC8" w:rsidRDefault="009860AA" w:rsidP="002636B8">
      <w:pPr>
        <w:jc w:val="right"/>
        <w:rPr>
          <w:rFonts w:eastAsia="Calibri" w:cs="Arial"/>
          <w:b/>
          <w:szCs w:val="20"/>
        </w:rPr>
      </w:pPr>
    </w:p>
    <w:p w14:paraId="28CA09BF" w14:textId="77777777" w:rsidR="009860AA" w:rsidRPr="00926AC8" w:rsidRDefault="009860AA" w:rsidP="002636B8">
      <w:pPr>
        <w:jc w:val="right"/>
        <w:rPr>
          <w:rFonts w:eastAsia="Calibri" w:cs="Arial"/>
          <w:b/>
          <w:szCs w:val="20"/>
        </w:rPr>
      </w:pPr>
    </w:p>
    <w:p w14:paraId="03045B0E" w14:textId="77777777" w:rsidR="009860AA" w:rsidRPr="00926AC8" w:rsidRDefault="009860AA" w:rsidP="002636B8">
      <w:pPr>
        <w:jc w:val="right"/>
        <w:rPr>
          <w:rFonts w:eastAsia="Calibri" w:cs="Arial"/>
          <w:b/>
          <w:szCs w:val="20"/>
        </w:rPr>
      </w:pPr>
    </w:p>
    <w:p w14:paraId="1B1A63DD" w14:textId="77777777" w:rsidR="009860AA" w:rsidRPr="00926AC8" w:rsidRDefault="009860AA" w:rsidP="002636B8">
      <w:pPr>
        <w:jc w:val="right"/>
        <w:rPr>
          <w:rFonts w:eastAsia="Calibri" w:cs="Arial"/>
          <w:b/>
          <w:szCs w:val="20"/>
        </w:rPr>
      </w:pPr>
    </w:p>
    <w:p w14:paraId="674D7664" w14:textId="77777777" w:rsidR="009860AA" w:rsidRPr="00926AC8" w:rsidRDefault="009860AA" w:rsidP="002636B8">
      <w:pPr>
        <w:jc w:val="right"/>
        <w:rPr>
          <w:rFonts w:eastAsia="Calibri" w:cs="Arial"/>
          <w:b/>
          <w:szCs w:val="20"/>
        </w:rPr>
      </w:pPr>
    </w:p>
    <w:p w14:paraId="6D1A1953" w14:textId="77777777" w:rsidR="009860AA" w:rsidRPr="00926AC8" w:rsidRDefault="009860AA" w:rsidP="002636B8">
      <w:pPr>
        <w:jc w:val="right"/>
        <w:rPr>
          <w:rFonts w:eastAsia="Calibri" w:cs="Arial"/>
          <w:b/>
          <w:szCs w:val="20"/>
        </w:rPr>
      </w:pPr>
    </w:p>
    <w:p w14:paraId="4B642E6A" w14:textId="77777777" w:rsidR="009860AA" w:rsidRPr="00926AC8" w:rsidRDefault="009860AA" w:rsidP="002636B8">
      <w:pPr>
        <w:jc w:val="right"/>
        <w:rPr>
          <w:rFonts w:eastAsia="Calibri" w:cs="Arial"/>
          <w:b/>
          <w:szCs w:val="20"/>
        </w:rPr>
      </w:pPr>
    </w:p>
    <w:p w14:paraId="317DF89A" w14:textId="77777777" w:rsidR="009860AA" w:rsidRPr="00926AC8" w:rsidRDefault="009860AA" w:rsidP="002636B8">
      <w:pPr>
        <w:jc w:val="right"/>
        <w:rPr>
          <w:rFonts w:eastAsia="Calibri" w:cs="Arial"/>
          <w:b/>
          <w:szCs w:val="20"/>
        </w:rPr>
      </w:pPr>
    </w:p>
    <w:p w14:paraId="2D550500" w14:textId="77777777" w:rsidR="009860AA" w:rsidRPr="00926AC8" w:rsidRDefault="009860AA" w:rsidP="002636B8">
      <w:pPr>
        <w:jc w:val="right"/>
        <w:rPr>
          <w:rFonts w:eastAsia="Calibri" w:cs="Arial"/>
          <w:b/>
          <w:szCs w:val="20"/>
        </w:rPr>
      </w:pPr>
    </w:p>
    <w:p w14:paraId="6A8ED92B" w14:textId="77777777" w:rsidR="009860AA" w:rsidRPr="00926AC8" w:rsidRDefault="009860AA" w:rsidP="002636B8">
      <w:pPr>
        <w:jc w:val="right"/>
        <w:rPr>
          <w:rFonts w:eastAsia="Calibri" w:cs="Arial"/>
          <w:b/>
          <w:szCs w:val="20"/>
        </w:rPr>
      </w:pPr>
    </w:p>
    <w:p w14:paraId="599C92A1" w14:textId="77777777" w:rsidR="009860AA" w:rsidRPr="00926AC8" w:rsidRDefault="009860AA" w:rsidP="002636B8">
      <w:pPr>
        <w:jc w:val="right"/>
        <w:rPr>
          <w:rFonts w:eastAsia="Calibri" w:cs="Arial"/>
          <w:b/>
          <w:szCs w:val="20"/>
        </w:rPr>
      </w:pPr>
    </w:p>
    <w:p w14:paraId="558545E3" w14:textId="77777777" w:rsidR="009860AA" w:rsidRPr="00926AC8" w:rsidRDefault="009860AA" w:rsidP="002636B8">
      <w:pPr>
        <w:jc w:val="right"/>
        <w:rPr>
          <w:rFonts w:eastAsia="Calibri" w:cs="Arial"/>
          <w:b/>
          <w:szCs w:val="20"/>
        </w:rPr>
      </w:pPr>
    </w:p>
    <w:p w14:paraId="74E97208" w14:textId="77777777" w:rsidR="009860AA" w:rsidRPr="00926AC8" w:rsidRDefault="009860AA" w:rsidP="002636B8">
      <w:pPr>
        <w:jc w:val="right"/>
        <w:rPr>
          <w:rFonts w:eastAsia="Calibri" w:cs="Arial"/>
          <w:b/>
          <w:szCs w:val="20"/>
        </w:rPr>
      </w:pPr>
    </w:p>
    <w:p w14:paraId="3A7CECBC" w14:textId="77777777" w:rsidR="009860AA" w:rsidRPr="00926AC8" w:rsidRDefault="009860AA" w:rsidP="002636B8">
      <w:pPr>
        <w:jc w:val="right"/>
        <w:rPr>
          <w:rFonts w:eastAsia="Calibri" w:cs="Arial"/>
          <w:b/>
          <w:szCs w:val="20"/>
        </w:rPr>
      </w:pPr>
    </w:p>
    <w:p w14:paraId="47DB8528" w14:textId="77777777" w:rsidR="009860AA" w:rsidRPr="00926AC8" w:rsidRDefault="009860AA" w:rsidP="002636B8">
      <w:pPr>
        <w:jc w:val="right"/>
        <w:rPr>
          <w:rFonts w:eastAsia="Calibri" w:cs="Arial"/>
          <w:b/>
          <w:szCs w:val="20"/>
        </w:rPr>
      </w:pPr>
    </w:p>
    <w:p w14:paraId="75DA844F" w14:textId="77777777" w:rsidR="009860AA" w:rsidRPr="00926AC8" w:rsidRDefault="009860AA" w:rsidP="002636B8">
      <w:pPr>
        <w:jc w:val="right"/>
        <w:rPr>
          <w:rFonts w:eastAsia="Calibri" w:cs="Arial"/>
          <w:b/>
          <w:szCs w:val="20"/>
        </w:rPr>
      </w:pPr>
    </w:p>
    <w:p w14:paraId="78E549C5" w14:textId="77777777" w:rsidR="009860AA" w:rsidRPr="00926AC8" w:rsidRDefault="009860AA" w:rsidP="002636B8">
      <w:pPr>
        <w:jc w:val="right"/>
        <w:rPr>
          <w:rFonts w:eastAsia="Calibri" w:cs="Arial"/>
          <w:b/>
          <w:szCs w:val="20"/>
        </w:rPr>
      </w:pPr>
    </w:p>
    <w:p w14:paraId="73B61457" w14:textId="77777777" w:rsidR="009860AA" w:rsidRPr="00926AC8" w:rsidRDefault="009860AA" w:rsidP="002636B8">
      <w:pPr>
        <w:jc w:val="right"/>
        <w:rPr>
          <w:rFonts w:eastAsia="Calibri" w:cs="Arial"/>
          <w:b/>
          <w:szCs w:val="20"/>
        </w:rPr>
      </w:pPr>
    </w:p>
    <w:p w14:paraId="049F654A" w14:textId="77777777" w:rsidR="009860AA" w:rsidRPr="00926AC8" w:rsidRDefault="009860AA" w:rsidP="002636B8">
      <w:pPr>
        <w:jc w:val="right"/>
        <w:rPr>
          <w:rFonts w:eastAsia="Calibri" w:cs="Arial"/>
          <w:b/>
          <w:szCs w:val="20"/>
        </w:rPr>
      </w:pPr>
    </w:p>
    <w:p w14:paraId="26F34D42" w14:textId="77777777" w:rsidR="009860AA" w:rsidRPr="00926AC8" w:rsidRDefault="009860AA" w:rsidP="002636B8">
      <w:pPr>
        <w:jc w:val="right"/>
        <w:rPr>
          <w:rFonts w:eastAsia="Calibri" w:cs="Arial"/>
          <w:b/>
          <w:szCs w:val="20"/>
        </w:rPr>
      </w:pPr>
    </w:p>
    <w:p w14:paraId="74D1417B" w14:textId="77777777" w:rsidR="009860AA" w:rsidRPr="00926AC8" w:rsidRDefault="009860AA" w:rsidP="002636B8">
      <w:pPr>
        <w:jc w:val="right"/>
        <w:rPr>
          <w:rFonts w:eastAsia="Calibri" w:cs="Arial"/>
          <w:b/>
          <w:szCs w:val="20"/>
        </w:rPr>
      </w:pPr>
    </w:p>
    <w:p w14:paraId="54875197" w14:textId="77777777" w:rsidR="009860AA" w:rsidRPr="00926AC8" w:rsidRDefault="009860AA" w:rsidP="002636B8">
      <w:pPr>
        <w:jc w:val="right"/>
        <w:rPr>
          <w:rFonts w:eastAsia="Calibri" w:cs="Arial"/>
          <w:b/>
          <w:szCs w:val="20"/>
        </w:rPr>
      </w:pPr>
    </w:p>
    <w:p w14:paraId="7020FE99" w14:textId="77777777" w:rsidR="009860AA" w:rsidRPr="00926AC8" w:rsidRDefault="009860AA" w:rsidP="002636B8">
      <w:pPr>
        <w:jc w:val="right"/>
        <w:rPr>
          <w:rFonts w:eastAsia="Calibri" w:cs="Arial"/>
          <w:b/>
          <w:szCs w:val="20"/>
        </w:rPr>
      </w:pPr>
    </w:p>
    <w:p w14:paraId="343DD2E8" w14:textId="77777777" w:rsidR="009860AA" w:rsidRPr="00926AC8" w:rsidRDefault="009860AA" w:rsidP="002636B8">
      <w:pPr>
        <w:jc w:val="right"/>
        <w:rPr>
          <w:rFonts w:eastAsia="Calibri" w:cs="Arial"/>
          <w:b/>
          <w:szCs w:val="20"/>
        </w:rPr>
      </w:pPr>
    </w:p>
    <w:p w14:paraId="6379DE07" w14:textId="77777777" w:rsidR="009860AA" w:rsidRPr="00926AC8" w:rsidRDefault="009860AA" w:rsidP="002636B8">
      <w:pPr>
        <w:jc w:val="right"/>
        <w:rPr>
          <w:rFonts w:eastAsia="Calibri" w:cs="Arial"/>
          <w:b/>
          <w:szCs w:val="20"/>
        </w:rPr>
      </w:pPr>
    </w:p>
    <w:p w14:paraId="363D2DA0" w14:textId="77777777" w:rsidR="009860AA" w:rsidRPr="00926AC8" w:rsidRDefault="009860AA" w:rsidP="002636B8">
      <w:pPr>
        <w:jc w:val="right"/>
        <w:rPr>
          <w:rFonts w:eastAsia="Calibri" w:cs="Arial"/>
          <w:b/>
          <w:szCs w:val="20"/>
        </w:rPr>
      </w:pPr>
    </w:p>
    <w:p w14:paraId="4217720D" w14:textId="77777777" w:rsidR="009860AA" w:rsidRPr="00926AC8" w:rsidRDefault="009860AA" w:rsidP="002636B8">
      <w:pPr>
        <w:jc w:val="right"/>
        <w:rPr>
          <w:rFonts w:eastAsia="Calibri" w:cs="Arial"/>
          <w:b/>
          <w:szCs w:val="20"/>
        </w:rPr>
      </w:pPr>
    </w:p>
    <w:p w14:paraId="60A28369" w14:textId="77777777" w:rsidR="009860AA" w:rsidRPr="00926AC8" w:rsidRDefault="009860AA" w:rsidP="002636B8">
      <w:pPr>
        <w:jc w:val="right"/>
        <w:rPr>
          <w:rFonts w:eastAsia="Calibri" w:cs="Arial"/>
          <w:b/>
          <w:szCs w:val="20"/>
        </w:rPr>
      </w:pPr>
    </w:p>
    <w:p w14:paraId="4A89AB24" w14:textId="77777777" w:rsidR="009860AA" w:rsidRPr="00926AC8" w:rsidRDefault="009860AA" w:rsidP="002636B8">
      <w:pPr>
        <w:jc w:val="right"/>
        <w:rPr>
          <w:rFonts w:eastAsia="Calibri" w:cs="Arial"/>
          <w:b/>
          <w:szCs w:val="20"/>
        </w:rPr>
      </w:pPr>
    </w:p>
    <w:p w14:paraId="6401B60D" w14:textId="77777777" w:rsidR="009860AA" w:rsidRPr="00926AC8" w:rsidRDefault="009860AA" w:rsidP="002636B8">
      <w:pPr>
        <w:jc w:val="right"/>
        <w:rPr>
          <w:rFonts w:eastAsia="Calibri" w:cs="Arial"/>
          <w:b/>
          <w:szCs w:val="20"/>
        </w:rPr>
      </w:pPr>
    </w:p>
    <w:p w14:paraId="3654F2E8" w14:textId="77777777" w:rsidR="009860AA" w:rsidRPr="00926AC8" w:rsidRDefault="009860AA" w:rsidP="002636B8">
      <w:pPr>
        <w:jc w:val="right"/>
        <w:rPr>
          <w:rFonts w:eastAsia="Calibri" w:cs="Arial"/>
          <w:b/>
          <w:szCs w:val="20"/>
        </w:rPr>
      </w:pPr>
    </w:p>
    <w:p w14:paraId="772E6176" w14:textId="77777777" w:rsidR="009860AA" w:rsidRPr="00926AC8" w:rsidRDefault="009860AA" w:rsidP="002636B8">
      <w:pPr>
        <w:jc w:val="right"/>
        <w:rPr>
          <w:rFonts w:eastAsia="Calibri" w:cs="Arial"/>
          <w:b/>
          <w:szCs w:val="20"/>
        </w:rPr>
      </w:pPr>
    </w:p>
    <w:p w14:paraId="31535604" w14:textId="77777777" w:rsidR="009860AA" w:rsidRPr="00926AC8" w:rsidRDefault="009860AA" w:rsidP="002636B8">
      <w:pPr>
        <w:jc w:val="right"/>
        <w:rPr>
          <w:rFonts w:eastAsia="Calibri" w:cs="Arial"/>
          <w:b/>
          <w:szCs w:val="20"/>
        </w:rPr>
      </w:pPr>
    </w:p>
    <w:p w14:paraId="5478AFC7" w14:textId="77777777" w:rsidR="009860AA" w:rsidRPr="00926AC8" w:rsidRDefault="009860AA" w:rsidP="002636B8">
      <w:pPr>
        <w:jc w:val="right"/>
        <w:rPr>
          <w:rFonts w:eastAsia="Calibri" w:cs="Arial"/>
          <w:b/>
          <w:szCs w:val="20"/>
        </w:rPr>
      </w:pPr>
    </w:p>
    <w:p w14:paraId="4C6DA8C1" w14:textId="77777777" w:rsidR="009860AA" w:rsidRPr="00926AC8" w:rsidRDefault="009860AA" w:rsidP="002636B8">
      <w:pPr>
        <w:jc w:val="right"/>
        <w:rPr>
          <w:rFonts w:eastAsia="Calibri" w:cs="Arial"/>
          <w:b/>
          <w:szCs w:val="20"/>
        </w:rPr>
      </w:pPr>
    </w:p>
    <w:p w14:paraId="7E495DF4" w14:textId="77777777" w:rsidR="009860AA" w:rsidRPr="00926AC8" w:rsidRDefault="009860AA" w:rsidP="002636B8">
      <w:pPr>
        <w:jc w:val="right"/>
        <w:rPr>
          <w:rFonts w:eastAsia="Calibri" w:cs="Arial"/>
          <w:b/>
          <w:szCs w:val="20"/>
        </w:rPr>
      </w:pPr>
    </w:p>
    <w:p w14:paraId="0989FF66" w14:textId="77777777" w:rsidR="009860AA" w:rsidRDefault="009860AA" w:rsidP="002636B8">
      <w:pPr>
        <w:jc w:val="right"/>
        <w:rPr>
          <w:rFonts w:eastAsia="Calibri" w:cs="Arial"/>
          <w:b/>
          <w:szCs w:val="20"/>
        </w:rPr>
      </w:pPr>
    </w:p>
    <w:p w14:paraId="4F2F2AA2" w14:textId="77777777" w:rsidR="00A867C5" w:rsidRDefault="00A867C5" w:rsidP="002636B8">
      <w:pPr>
        <w:jc w:val="right"/>
        <w:rPr>
          <w:rFonts w:eastAsia="Calibri" w:cs="Arial"/>
          <w:b/>
          <w:szCs w:val="20"/>
        </w:rPr>
      </w:pPr>
    </w:p>
    <w:p w14:paraId="4DD2B8F5" w14:textId="77777777" w:rsidR="00A867C5" w:rsidRDefault="00A867C5" w:rsidP="002636B8">
      <w:pPr>
        <w:jc w:val="right"/>
        <w:rPr>
          <w:rFonts w:eastAsia="Calibri" w:cs="Arial"/>
          <w:b/>
          <w:szCs w:val="20"/>
        </w:rPr>
      </w:pPr>
    </w:p>
    <w:p w14:paraId="4AA2861C" w14:textId="77777777" w:rsidR="00A867C5" w:rsidRDefault="00A867C5" w:rsidP="002636B8">
      <w:pPr>
        <w:jc w:val="right"/>
        <w:rPr>
          <w:rFonts w:eastAsia="Calibri" w:cs="Arial"/>
          <w:b/>
          <w:szCs w:val="20"/>
        </w:rPr>
      </w:pPr>
    </w:p>
    <w:p w14:paraId="063431ED" w14:textId="77777777" w:rsidR="00A867C5" w:rsidRDefault="00A867C5" w:rsidP="002636B8">
      <w:pPr>
        <w:jc w:val="right"/>
        <w:rPr>
          <w:rFonts w:eastAsia="Calibri" w:cs="Arial"/>
          <w:b/>
          <w:szCs w:val="20"/>
        </w:rPr>
      </w:pPr>
    </w:p>
    <w:p w14:paraId="175D6B15" w14:textId="77777777" w:rsidR="00A867C5" w:rsidRDefault="00A867C5" w:rsidP="002636B8">
      <w:pPr>
        <w:jc w:val="right"/>
        <w:rPr>
          <w:rFonts w:eastAsia="Calibri" w:cs="Arial"/>
          <w:b/>
          <w:szCs w:val="20"/>
        </w:rPr>
      </w:pPr>
    </w:p>
    <w:p w14:paraId="6EDC7B6D" w14:textId="77777777" w:rsidR="00A867C5" w:rsidRDefault="00A867C5" w:rsidP="002636B8">
      <w:pPr>
        <w:jc w:val="right"/>
        <w:rPr>
          <w:rFonts w:eastAsia="Calibri" w:cs="Arial"/>
          <w:b/>
          <w:szCs w:val="20"/>
        </w:rPr>
      </w:pPr>
    </w:p>
    <w:p w14:paraId="65F582E0" w14:textId="77777777" w:rsidR="00A867C5" w:rsidRDefault="00A867C5" w:rsidP="002636B8">
      <w:pPr>
        <w:jc w:val="right"/>
        <w:rPr>
          <w:rFonts w:eastAsia="Calibri" w:cs="Arial"/>
          <w:b/>
          <w:szCs w:val="20"/>
        </w:rPr>
      </w:pPr>
    </w:p>
    <w:p w14:paraId="2BC79E32" w14:textId="77777777" w:rsidR="00A867C5" w:rsidRDefault="00A867C5" w:rsidP="002636B8">
      <w:pPr>
        <w:jc w:val="right"/>
        <w:rPr>
          <w:rFonts w:eastAsia="Calibri" w:cs="Arial"/>
          <w:b/>
          <w:szCs w:val="20"/>
        </w:rPr>
      </w:pPr>
    </w:p>
    <w:p w14:paraId="17946188" w14:textId="77777777" w:rsidR="00A867C5" w:rsidRDefault="00A867C5" w:rsidP="002636B8">
      <w:pPr>
        <w:jc w:val="right"/>
        <w:rPr>
          <w:rFonts w:eastAsia="Calibri" w:cs="Arial"/>
          <w:b/>
          <w:szCs w:val="20"/>
        </w:rPr>
      </w:pPr>
    </w:p>
    <w:p w14:paraId="4CA44425" w14:textId="77777777" w:rsidR="00A867C5" w:rsidRDefault="00A867C5" w:rsidP="002636B8">
      <w:pPr>
        <w:jc w:val="right"/>
        <w:rPr>
          <w:rFonts w:eastAsia="Calibri" w:cs="Arial"/>
          <w:b/>
          <w:szCs w:val="20"/>
        </w:rPr>
      </w:pPr>
    </w:p>
    <w:p w14:paraId="5A4213FC" w14:textId="77777777" w:rsidR="00DD6D3A" w:rsidRDefault="00DD6D3A" w:rsidP="002636B8">
      <w:pPr>
        <w:jc w:val="right"/>
        <w:rPr>
          <w:rFonts w:eastAsia="Calibri" w:cs="Arial"/>
          <w:b/>
          <w:szCs w:val="20"/>
        </w:rPr>
      </w:pPr>
    </w:p>
    <w:p w14:paraId="564F521F" w14:textId="77777777" w:rsidR="00DD6D3A" w:rsidRDefault="00DD6D3A" w:rsidP="002636B8">
      <w:pPr>
        <w:jc w:val="right"/>
        <w:rPr>
          <w:rFonts w:eastAsia="Calibri" w:cs="Arial"/>
          <w:b/>
          <w:szCs w:val="20"/>
        </w:rPr>
      </w:pPr>
    </w:p>
    <w:p w14:paraId="0DFFBAA0" w14:textId="77777777" w:rsidR="00DD6D3A" w:rsidRPr="00926AC8" w:rsidRDefault="00DD6D3A" w:rsidP="002636B8">
      <w:pPr>
        <w:jc w:val="right"/>
        <w:rPr>
          <w:rFonts w:eastAsia="Calibri" w:cs="Arial"/>
          <w:b/>
          <w:szCs w:val="20"/>
        </w:rPr>
      </w:pPr>
    </w:p>
    <w:p w14:paraId="3A2223A8" w14:textId="77777777" w:rsidR="009860AA" w:rsidRPr="00926AC8" w:rsidRDefault="009860AA" w:rsidP="002636B8">
      <w:pPr>
        <w:jc w:val="right"/>
        <w:rPr>
          <w:rFonts w:eastAsia="Calibri" w:cs="Arial"/>
          <w:b/>
          <w:szCs w:val="20"/>
        </w:rPr>
      </w:pPr>
    </w:p>
    <w:p w14:paraId="1410B3F8" w14:textId="77777777" w:rsidR="009860AA" w:rsidRDefault="009860AA" w:rsidP="002636B8">
      <w:pPr>
        <w:jc w:val="right"/>
        <w:rPr>
          <w:rFonts w:eastAsia="Calibri" w:cs="Arial"/>
          <w:b/>
          <w:szCs w:val="20"/>
        </w:rPr>
      </w:pPr>
    </w:p>
    <w:p w14:paraId="21742C72" w14:textId="77777777" w:rsidR="00FE72D5" w:rsidRPr="00926AC8" w:rsidRDefault="00FE72D5" w:rsidP="002636B8">
      <w:pPr>
        <w:jc w:val="right"/>
        <w:rPr>
          <w:rFonts w:eastAsia="Calibri" w:cs="Arial"/>
          <w:b/>
          <w:szCs w:val="20"/>
        </w:rPr>
      </w:pPr>
    </w:p>
    <w:p w14:paraId="06E114BD" w14:textId="15C57EB5" w:rsidR="009860AA" w:rsidRPr="00926AC8" w:rsidRDefault="009860AA" w:rsidP="002636B8">
      <w:pPr>
        <w:jc w:val="right"/>
        <w:rPr>
          <w:rFonts w:eastAsia="Calibri" w:cs="Arial"/>
          <w:b/>
          <w:szCs w:val="20"/>
        </w:rPr>
      </w:pPr>
    </w:p>
    <w:p w14:paraId="099FA154" w14:textId="77777777" w:rsidR="00C62A1A" w:rsidRPr="00926AC8" w:rsidRDefault="00C62A1A" w:rsidP="00AA6176">
      <w:pPr>
        <w:spacing w:line="360" w:lineRule="auto"/>
      </w:pPr>
    </w:p>
    <w:p w14:paraId="14650DA4" w14:textId="7A341D9F" w:rsidR="001B102D" w:rsidRPr="00926AC8" w:rsidRDefault="001B102D" w:rsidP="001B102D">
      <w:pPr>
        <w:jc w:val="right"/>
        <w:rPr>
          <w:b/>
        </w:rPr>
      </w:pPr>
      <w:r w:rsidRPr="00926AC8">
        <w:rPr>
          <w:b/>
        </w:rPr>
        <w:lastRenderedPageBreak/>
        <w:t>OBR-</w:t>
      </w:r>
      <w:r w:rsidR="00DD6D3A">
        <w:rPr>
          <w:b/>
        </w:rPr>
        <w:t>4</w:t>
      </w:r>
    </w:p>
    <w:p w14:paraId="03C90D18" w14:textId="77777777" w:rsidR="001B102D" w:rsidRPr="00926AC8" w:rsidRDefault="001B102D" w:rsidP="001B102D">
      <w:pPr>
        <w:jc w:val="left"/>
        <w:rPr>
          <w:b/>
        </w:rPr>
      </w:pPr>
      <w:r w:rsidRPr="00926AC8">
        <w:t>Ponudnik ..................................................</w:t>
      </w:r>
    </w:p>
    <w:p w14:paraId="53081441" w14:textId="77777777" w:rsidR="001B102D" w:rsidRPr="00926AC8" w:rsidRDefault="001B102D" w:rsidP="001B102D">
      <w:pPr>
        <w:rPr>
          <w:i/>
        </w:rPr>
      </w:pPr>
    </w:p>
    <w:p w14:paraId="77FDE6D7" w14:textId="77777777" w:rsidR="001B102D" w:rsidRPr="00926AC8" w:rsidRDefault="001B102D" w:rsidP="001B102D">
      <w:pPr>
        <w:spacing w:line="360" w:lineRule="auto"/>
      </w:pPr>
      <w:r w:rsidRPr="00926AC8">
        <w:t>Naslov ......................................................</w:t>
      </w:r>
    </w:p>
    <w:p w14:paraId="4786836D" w14:textId="77777777" w:rsidR="001B102D" w:rsidRPr="00926AC8" w:rsidRDefault="001B102D" w:rsidP="001B102D"/>
    <w:p w14:paraId="0E6CD86C" w14:textId="77777777" w:rsidR="001B102D" w:rsidRPr="00926AC8" w:rsidRDefault="001B102D" w:rsidP="001B102D"/>
    <w:p w14:paraId="7F2FCC73" w14:textId="77777777" w:rsidR="001B102D" w:rsidRPr="00926AC8" w:rsidRDefault="001B102D" w:rsidP="001B102D"/>
    <w:p w14:paraId="67C35432" w14:textId="05B3D59F" w:rsidR="001B102D" w:rsidRPr="00926AC8" w:rsidRDefault="001B102D" w:rsidP="001B102D">
      <w:pPr>
        <w:pStyle w:val="Heading2"/>
        <w:numPr>
          <w:ilvl w:val="0"/>
          <w:numId w:val="0"/>
        </w:numPr>
        <w:jc w:val="center"/>
        <w:rPr>
          <w:b/>
        </w:rPr>
      </w:pPr>
      <w:bookmarkStart w:id="154" w:name="_Toc181694220"/>
      <w:r w:rsidRPr="00926AC8">
        <w:rPr>
          <w:b/>
        </w:rPr>
        <w:t xml:space="preserve">Izjava ponudnika, da je </w:t>
      </w:r>
      <w:r w:rsidR="001D16EA" w:rsidRPr="00926AC8">
        <w:rPr>
          <w:b/>
        </w:rPr>
        <w:t>vsa</w:t>
      </w:r>
      <w:r w:rsidRPr="00926AC8">
        <w:rPr>
          <w:b/>
        </w:rPr>
        <w:t xml:space="preserve"> oprema tovarniško nova</w:t>
      </w:r>
      <w:bookmarkEnd w:id="154"/>
    </w:p>
    <w:p w14:paraId="4B81E080" w14:textId="7D666AFD" w:rsidR="001B102D" w:rsidRPr="00926AC8" w:rsidRDefault="001B102D" w:rsidP="001B102D">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w:t>
      </w:r>
      <w:r w:rsidR="00DD6D3A">
        <w:rPr>
          <w:rFonts w:eastAsia="Calibri" w:cs="Arial"/>
          <w:b/>
          <w:szCs w:val="20"/>
        </w:rPr>
        <w:t>8</w:t>
      </w:r>
    </w:p>
    <w:p w14:paraId="508E5C46" w14:textId="77777777" w:rsidR="001B102D" w:rsidRPr="00926AC8" w:rsidRDefault="001B102D" w:rsidP="001B102D"/>
    <w:p w14:paraId="0076D81A" w14:textId="77777777" w:rsidR="001B102D" w:rsidRPr="00926AC8" w:rsidRDefault="001B102D" w:rsidP="001B102D">
      <w:pPr>
        <w:rPr>
          <w:b/>
          <w:u w:val="single"/>
        </w:rPr>
      </w:pPr>
    </w:p>
    <w:p w14:paraId="6A4D1BC9" w14:textId="77777777" w:rsidR="001B102D" w:rsidRPr="00926AC8" w:rsidRDefault="001B102D" w:rsidP="001B102D">
      <w:pPr>
        <w:rPr>
          <w:b/>
          <w:u w:val="single"/>
        </w:rPr>
      </w:pPr>
    </w:p>
    <w:p w14:paraId="015C29D4" w14:textId="2A5817B0" w:rsidR="001B102D" w:rsidRPr="00926AC8" w:rsidRDefault="001B102D" w:rsidP="001B102D">
      <w:pPr>
        <w:tabs>
          <w:tab w:val="left" w:pos="0"/>
        </w:tabs>
      </w:pPr>
      <w:r w:rsidRPr="00926AC8">
        <w:t>Pod kazensko in materialno odgovornostjo izjavljamo, da je celotna ponujena oprema tovarniško nova</w:t>
      </w:r>
      <w:r w:rsidR="00667736" w:rsidRPr="00835DC4">
        <w:rPr>
          <w:rFonts w:cs="Arial"/>
          <w:lang w:eastAsia="ar-SA"/>
        </w:rPr>
        <w:t>, nerabljena in nabavljena pri uradnem distributerju, da deluje brezhibno in da nima stvarnih napak. Oprema ni »</w:t>
      </w:r>
      <w:proofErr w:type="spellStart"/>
      <w:r w:rsidR="00667736" w:rsidRPr="00835DC4">
        <w:rPr>
          <w:rFonts w:cs="Arial"/>
          <w:lang w:eastAsia="ar-SA"/>
        </w:rPr>
        <w:t>refurbished</w:t>
      </w:r>
      <w:proofErr w:type="spellEnd"/>
      <w:r w:rsidR="00667736" w:rsidRPr="00835DC4">
        <w:rPr>
          <w:rFonts w:cs="Arial"/>
          <w:lang w:eastAsia="ar-SA"/>
        </w:rPr>
        <w:t>«, niti ni generična ter strojno in programsko prirejena</w:t>
      </w:r>
      <w:r w:rsidRPr="00926AC8">
        <w:t>.</w:t>
      </w:r>
    </w:p>
    <w:p w14:paraId="3297089C" w14:textId="77777777" w:rsidR="001B102D" w:rsidRPr="00926AC8" w:rsidRDefault="001B102D" w:rsidP="001B102D"/>
    <w:p w14:paraId="67321F83" w14:textId="77777777" w:rsidR="001B102D" w:rsidRPr="00926AC8" w:rsidRDefault="001B102D" w:rsidP="001B102D">
      <w:pPr>
        <w:rPr>
          <w:b/>
          <w:u w:val="single"/>
        </w:rPr>
      </w:pPr>
    </w:p>
    <w:p w14:paraId="08EFD270" w14:textId="77777777" w:rsidR="001B102D" w:rsidRPr="00926AC8" w:rsidRDefault="001B102D" w:rsidP="001B102D">
      <w:pPr>
        <w:rPr>
          <w:b/>
          <w:u w:val="single"/>
        </w:rPr>
      </w:pPr>
    </w:p>
    <w:p w14:paraId="7368D11A" w14:textId="77777777" w:rsidR="001B102D" w:rsidRPr="00926AC8" w:rsidRDefault="001B102D" w:rsidP="001B102D">
      <w:pPr>
        <w:rPr>
          <w:b/>
          <w:u w:val="single"/>
        </w:rPr>
      </w:pPr>
    </w:p>
    <w:p w14:paraId="172AB80D" w14:textId="77777777" w:rsidR="001B102D" w:rsidRPr="00926AC8" w:rsidRDefault="001B102D" w:rsidP="001B102D">
      <w:pPr>
        <w:rPr>
          <w:b/>
          <w:u w:val="single"/>
        </w:rPr>
      </w:pPr>
    </w:p>
    <w:p w14:paraId="5CE389E3" w14:textId="77777777" w:rsidR="001B102D" w:rsidRPr="00926AC8" w:rsidRDefault="001B102D" w:rsidP="001B102D">
      <w:pPr>
        <w:rPr>
          <w:b/>
          <w:u w:val="single"/>
        </w:rPr>
      </w:pPr>
    </w:p>
    <w:p w14:paraId="202DA807" w14:textId="77777777" w:rsidR="001B102D" w:rsidRPr="00926AC8" w:rsidRDefault="001B102D" w:rsidP="001B102D">
      <w:pPr>
        <w:rPr>
          <w:b/>
          <w:u w:val="single"/>
        </w:rPr>
      </w:pPr>
    </w:p>
    <w:p w14:paraId="1293D0DD" w14:textId="77777777" w:rsidR="001B102D" w:rsidRPr="00926AC8" w:rsidRDefault="001B102D" w:rsidP="001B102D">
      <w:pPr>
        <w:rPr>
          <w:b/>
          <w:u w:val="single"/>
        </w:rPr>
      </w:pPr>
    </w:p>
    <w:p w14:paraId="4BC06A3A" w14:textId="77777777" w:rsidR="001B102D" w:rsidRPr="00926AC8" w:rsidRDefault="001B102D" w:rsidP="001B102D">
      <w:pPr>
        <w:rPr>
          <w:b/>
          <w:u w:val="single"/>
        </w:rPr>
      </w:pPr>
    </w:p>
    <w:p w14:paraId="2FB818E6" w14:textId="77777777" w:rsidR="001B102D" w:rsidRPr="00926AC8" w:rsidRDefault="001B102D" w:rsidP="001B102D">
      <w:pPr>
        <w:rPr>
          <w:b/>
          <w:u w:val="single"/>
        </w:rPr>
      </w:pPr>
    </w:p>
    <w:p w14:paraId="44A003A0" w14:textId="77777777" w:rsidR="001B102D" w:rsidRPr="00926AC8" w:rsidRDefault="001B102D" w:rsidP="001B102D">
      <w:pPr>
        <w:rPr>
          <w:b/>
          <w:u w:val="single"/>
        </w:rPr>
      </w:pPr>
    </w:p>
    <w:p w14:paraId="49B7E352" w14:textId="77777777" w:rsidR="001B102D" w:rsidRPr="00926AC8" w:rsidRDefault="001B102D" w:rsidP="001B102D">
      <w:pPr>
        <w:rPr>
          <w:b/>
          <w:u w:val="single"/>
        </w:rPr>
      </w:pPr>
    </w:p>
    <w:p w14:paraId="2E98A498" w14:textId="77777777" w:rsidR="001B102D" w:rsidRPr="00926AC8" w:rsidRDefault="001B102D" w:rsidP="001B102D">
      <w:pPr>
        <w:rPr>
          <w:b/>
          <w:u w:val="single"/>
        </w:rPr>
      </w:pPr>
    </w:p>
    <w:p w14:paraId="30EF32F6" w14:textId="77777777" w:rsidR="001B102D" w:rsidRPr="00926AC8" w:rsidRDefault="001B102D" w:rsidP="001B102D">
      <w:pPr>
        <w:rPr>
          <w:b/>
          <w:u w:val="single"/>
        </w:rPr>
      </w:pPr>
    </w:p>
    <w:p w14:paraId="6382D5BE" w14:textId="77777777" w:rsidR="001B102D" w:rsidRPr="00926AC8" w:rsidRDefault="001B102D" w:rsidP="001B102D">
      <w:pPr>
        <w:rPr>
          <w:b/>
          <w:u w:val="single"/>
        </w:rPr>
      </w:pPr>
    </w:p>
    <w:p w14:paraId="2D4EB3B7" w14:textId="77777777" w:rsidR="001B102D" w:rsidRPr="00926AC8" w:rsidRDefault="001B102D" w:rsidP="001B102D">
      <w:pPr>
        <w:rPr>
          <w:b/>
          <w:u w:val="single"/>
        </w:rPr>
      </w:pPr>
    </w:p>
    <w:p w14:paraId="3F513737" w14:textId="77777777" w:rsidR="001B102D" w:rsidRPr="00926AC8" w:rsidRDefault="001B102D" w:rsidP="001B102D">
      <w:pPr>
        <w:rPr>
          <w:b/>
          <w:u w:val="single"/>
        </w:rPr>
      </w:pPr>
    </w:p>
    <w:p w14:paraId="29C01A9D" w14:textId="77777777" w:rsidR="001B102D" w:rsidRPr="00926AC8" w:rsidRDefault="001B102D" w:rsidP="001B102D">
      <w:pPr>
        <w:rPr>
          <w:b/>
          <w:u w:val="single"/>
        </w:rPr>
      </w:pPr>
    </w:p>
    <w:p w14:paraId="49C9C683" w14:textId="77777777" w:rsidR="001B102D" w:rsidRPr="00926AC8" w:rsidRDefault="001B102D" w:rsidP="001B102D">
      <w:pPr>
        <w:rPr>
          <w:b/>
          <w:u w:val="single"/>
        </w:rPr>
      </w:pPr>
    </w:p>
    <w:p w14:paraId="5CD16262" w14:textId="77777777" w:rsidR="001B102D" w:rsidRPr="00926AC8" w:rsidRDefault="001B102D" w:rsidP="001B102D">
      <w:pPr>
        <w:rPr>
          <w:b/>
          <w:u w:val="single"/>
        </w:rPr>
      </w:pPr>
    </w:p>
    <w:p w14:paraId="67B83ECA" w14:textId="77777777" w:rsidR="001B102D" w:rsidRPr="00926AC8" w:rsidRDefault="001B102D" w:rsidP="001B102D">
      <w:pPr>
        <w:rPr>
          <w:b/>
          <w:u w:val="single"/>
        </w:rPr>
      </w:pPr>
    </w:p>
    <w:p w14:paraId="224DA885" w14:textId="77777777" w:rsidR="001B102D" w:rsidRPr="00926AC8" w:rsidRDefault="001B102D" w:rsidP="001B102D">
      <w:pPr>
        <w:rPr>
          <w:b/>
          <w:u w:val="single"/>
        </w:rPr>
      </w:pPr>
    </w:p>
    <w:p w14:paraId="1846C7B1" w14:textId="77777777" w:rsidR="001B102D" w:rsidRPr="00926AC8" w:rsidRDefault="001B102D" w:rsidP="001B102D">
      <w:pPr>
        <w:rPr>
          <w:b/>
          <w:u w:val="single"/>
        </w:rPr>
      </w:pPr>
    </w:p>
    <w:p w14:paraId="6E678ED0" w14:textId="77777777" w:rsidR="001B102D" w:rsidRPr="00926AC8" w:rsidRDefault="001B102D" w:rsidP="001B102D">
      <w:pPr>
        <w:rPr>
          <w:b/>
          <w:u w:val="single"/>
        </w:rPr>
      </w:pPr>
    </w:p>
    <w:p w14:paraId="15DEC6A3" w14:textId="68F89FB8" w:rsidR="001B102D" w:rsidRPr="00926AC8" w:rsidRDefault="001B102D" w:rsidP="001B102D">
      <w:pPr>
        <w:rPr>
          <w:b/>
          <w:u w:val="single"/>
        </w:rPr>
      </w:pPr>
    </w:p>
    <w:p w14:paraId="25143A1A" w14:textId="1405AC46" w:rsidR="00BE768A" w:rsidRPr="00926AC8" w:rsidRDefault="00BE768A" w:rsidP="001B102D">
      <w:pPr>
        <w:rPr>
          <w:b/>
          <w:u w:val="single"/>
        </w:rPr>
      </w:pPr>
    </w:p>
    <w:p w14:paraId="38AEAF14" w14:textId="207F6E34" w:rsidR="00BE768A" w:rsidRPr="00926AC8" w:rsidRDefault="00BE768A" w:rsidP="001B102D">
      <w:pPr>
        <w:rPr>
          <w:b/>
          <w:u w:val="single"/>
        </w:rPr>
      </w:pPr>
    </w:p>
    <w:p w14:paraId="53B395DC" w14:textId="2B88F203" w:rsidR="00BE768A" w:rsidRPr="00926AC8" w:rsidRDefault="00BE768A" w:rsidP="001B102D">
      <w:pPr>
        <w:rPr>
          <w:b/>
          <w:u w:val="single"/>
        </w:rPr>
      </w:pPr>
    </w:p>
    <w:p w14:paraId="3FB935CE" w14:textId="18FDA2BF" w:rsidR="00BE768A" w:rsidRPr="00926AC8" w:rsidRDefault="00BE768A" w:rsidP="001B102D">
      <w:pPr>
        <w:rPr>
          <w:b/>
          <w:u w:val="single"/>
        </w:rPr>
      </w:pPr>
    </w:p>
    <w:p w14:paraId="555930AF" w14:textId="59AD855C" w:rsidR="00EC5DEF" w:rsidRPr="00926AC8" w:rsidRDefault="00EC5DEF" w:rsidP="001B102D">
      <w:pPr>
        <w:rPr>
          <w:b/>
          <w:u w:val="single"/>
        </w:rPr>
      </w:pPr>
    </w:p>
    <w:p w14:paraId="70E207D1" w14:textId="2A52BE42" w:rsidR="00EC5DEF" w:rsidRPr="00926AC8" w:rsidRDefault="00EC5DEF" w:rsidP="001B102D">
      <w:pPr>
        <w:rPr>
          <w:b/>
          <w:u w:val="single"/>
        </w:rPr>
      </w:pPr>
    </w:p>
    <w:p w14:paraId="4359C204" w14:textId="6574FDB3" w:rsidR="00EC5DEF" w:rsidRPr="00926AC8" w:rsidRDefault="00EC5DEF" w:rsidP="001B102D">
      <w:pPr>
        <w:rPr>
          <w:b/>
          <w:u w:val="single"/>
        </w:rPr>
      </w:pPr>
    </w:p>
    <w:p w14:paraId="5435AB98" w14:textId="2A04D1D1" w:rsidR="00EC5DEF" w:rsidRPr="00926AC8" w:rsidRDefault="00EC5DEF" w:rsidP="001B102D">
      <w:pPr>
        <w:rPr>
          <w:b/>
          <w:u w:val="single"/>
        </w:rPr>
      </w:pPr>
    </w:p>
    <w:p w14:paraId="15F21279" w14:textId="77777777" w:rsidR="00EC5DEF" w:rsidRPr="00926AC8" w:rsidRDefault="00EC5DEF" w:rsidP="001B102D">
      <w:pPr>
        <w:rPr>
          <w:b/>
          <w:u w:val="single"/>
        </w:rPr>
      </w:pPr>
    </w:p>
    <w:p w14:paraId="1E772579" w14:textId="4CD67D49" w:rsidR="001B102D" w:rsidRPr="00926AC8" w:rsidRDefault="001B102D" w:rsidP="001B102D">
      <w:pPr>
        <w:rPr>
          <w:b/>
          <w:u w:val="single"/>
        </w:rPr>
      </w:pPr>
    </w:p>
    <w:p w14:paraId="5B91444A" w14:textId="6EF5C4DD" w:rsidR="001B102D" w:rsidRPr="00926AC8" w:rsidRDefault="001B102D" w:rsidP="001B102D">
      <w:pPr>
        <w:rPr>
          <w:b/>
          <w:u w:val="single"/>
        </w:rPr>
      </w:pPr>
    </w:p>
    <w:p w14:paraId="658E4765" w14:textId="1E55EA4D" w:rsidR="001B102D" w:rsidRPr="00926AC8" w:rsidRDefault="001B102D" w:rsidP="001B102D">
      <w:pPr>
        <w:rPr>
          <w:b/>
          <w:u w:val="single"/>
        </w:rPr>
      </w:pPr>
    </w:p>
    <w:p w14:paraId="4125BF57" w14:textId="77777777" w:rsidR="001B102D" w:rsidRPr="00926AC8" w:rsidRDefault="001B102D" w:rsidP="001B102D">
      <w:pPr>
        <w:rPr>
          <w:b/>
          <w:u w:val="single"/>
        </w:rPr>
      </w:pPr>
    </w:p>
    <w:p w14:paraId="5BE546A8" w14:textId="77777777" w:rsidR="001B102D" w:rsidRPr="00926AC8" w:rsidRDefault="001B102D" w:rsidP="001B102D">
      <w:pPr>
        <w:rPr>
          <w:b/>
          <w:u w:val="single"/>
        </w:rPr>
      </w:pPr>
    </w:p>
    <w:p w14:paraId="05D4819D" w14:textId="77777777" w:rsidR="001B102D" w:rsidRPr="00926AC8" w:rsidRDefault="001B102D" w:rsidP="001B102D">
      <w:pPr>
        <w:jc w:val="center"/>
        <w:rPr>
          <w:b/>
          <w:u w:val="single"/>
        </w:rPr>
      </w:pPr>
    </w:p>
    <w:p w14:paraId="447D0AB3" w14:textId="77777777" w:rsidR="001B102D" w:rsidRPr="00926AC8" w:rsidRDefault="001B102D" w:rsidP="001B102D">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0C104461" w14:textId="77777777" w:rsidR="001B102D" w:rsidRPr="00926AC8" w:rsidRDefault="001B102D" w:rsidP="001B102D">
      <w:pPr>
        <w:spacing w:line="360" w:lineRule="auto"/>
        <w:ind w:left="4956" w:firstLine="708"/>
        <w:jc w:val="center"/>
      </w:pPr>
      <w:r w:rsidRPr="00926AC8">
        <w:t>oz. prokurista:</w:t>
      </w:r>
    </w:p>
    <w:p w14:paraId="671BFE6D" w14:textId="77777777" w:rsidR="001B102D" w:rsidRPr="00926AC8" w:rsidRDefault="001B102D" w:rsidP="001B102D">
      <w:pPr>
        <w:spacing w:line="360" w:lineRule="auto"/>
        <w:jc w:val="center"/>
      </w:pPr>
    </w:p>
    <w:p w14:paraId="37FC767D" w14:textId="77777777" w:rsidR="001B102D" w:rsidRPr="00926AC8" w:rsidRDefault="001B102D" w:rsidP="001B102D">
      <w:pPr>
        <w:spacing w:line="360" w:lineRule="auto"/>
        <w:jc w:val="center"/>
      </w:pPr>
      <w:r w:rsidRPr="00926AC8">
        <w:t>........................................</w:t>
      </w:r>
      <w:r w:rsidRPr="00926AC8">
        <w:tab/>
      </w:r>
      <w:r w:rsidRPr="00926AC8">
        <w:tab/>
      </w:r>
      <w:r w:rsidRPr="00926AC8">
        <w:tab/>
      </w:r>
      <w:r w:rsidRPr="00926AC8">
        <w:tab/>
      </w:r>
      <w:r w:rsidRPr="00926AC8">
        <w:tab/>
        <w:t>.........................................</w:t>
      </w:r>
    </w:p>
    <w:p w14:paraId="2C8F1C97" w14:textId="42FB29C3" w:rsidR="009710A0" w:rsidRPr="00926AC8" w:rsidRDefault="009710A0" w:rsidP="009710A0">
      <w:pPr>
        <w:jc w:val="right"/>
        <w:rPr>
          <w:b/>
        </w:rPr>
      </w:pPr>
      <w:r w:rsidRPr="00926AC8">
        <w:rPr>
          <w:b/>
        </w:rPr>
        <w:lastRenderedPageBreak/>
        <w:t>OBR-</w:t>
      </w:r>
      <w:r w:rsidR="00FE72D5">
        <w:rPr>
          <w:b/>
        </w:rPr>
        <w:t>5</w:t>
      </w:r>
    </w:p>
    <w:p w14:paraId="09488D39" w14:textId="77777777" w:rsidR="009710A0" w:rsidRPr="00926AC8" w:rsidRDefault="009710A0" w:rsidP="009710A0">
      <w:pPr>
        <w:jc w:val="left"/>
        <w:rPr>
          <w:b/>
        </w:rPr>
      </w:pPr>
      <w:r w:rsidRPr="00926AC8">
        <w:t>Ponudnik ..................................................</w:t>
      </w:r>
    </w:p>
    <w:p w14:paraId="3F5E784F" w14:textId="77777777" w:rsidR="009710A0" w:rsidRPr="00926AC8" w:rsidRDefault="009710A0" w:rsidP="009710A0">
      <w:pPr>
        <w:rPr>
          <w:i/>
        </w:rPr>
      </w:pPr>
    </w:p>
    <w:p w14:paraId="399BD342" w14:textId="3E5B9C08" w:rsidR="009710A0" w:rsidRPr="00926AC8" w:rsidRDefault="009710A0" w:rsidP="00B366E3">
      <w:pPr>
        <w:spacing w:line="360" w:lineRule="auto"/>
      </w:pPr>
      <w:r w:rsidRPr="00926AC8">
        <w:t>Naslov ......................................................</w:t>
      </w:r>
    </w:p>
    <w:p w14:paraId="0E1DF03D" w14:textId="0906AA13" w:rsidR="003A140E" w:rsidRPr="00926AC8" w:rsidRDefault="003A140E" w:rsidP="009710A0"/>
    <w:p w14:paraId="5FB73E1E" w14:textId="77777777" w:rsidR="00C120AA" w:rsidRPr="00926AC8" w:rsidRDefault="00C120AA" w:rsidP="009710A0"/>
    <w:p w14:paraId="036A80D9" w14:textId="2A9390F5" w:rsidR="009710A0" w:rsidRPr="00FE72D5" w:rsidRDefault="009710A0" w:rsidP="009710A0">
      <w:pPr>
        <w:pStyle w:val="Heading2"/>
        <w:numPr>
          <w:ilvl w:val="0"/>
          <w:numId w:val="0"/>
        </w:numPr>
        <w:jc w:val="center"/>
        <w:rPr>
          <w:b/>
        </w:rPr>
      </w:pPr>
      <w:bookmarkStart w:id="155" w:name="_Toc181694221"/>
      <w:r w:rsidRPr="00FE72D5">
        <w:rPr>
          <w:b/>
        </w:rPr>
        <w:t xml:space="preserve">Izjava o </w:t>
      </w:r>
      <w:r w:rsidR="00642107" w:rsidRPr="00FE72D5">
        <w:rPr>
          <w:b/>
        </w:rPr>
        <w:t>garanciji</w:t>
      </w:r>
      <w:r w:rsidR="00863029" w:rsidRPr="00FE72D5">
        <w:rPr>
          <w:b/>
        </w:rPr>
        <w:t xml:space="preserve"> in </w:t>
      </w:r>
      <w:r w:rsidR="00A42C8C" w:rsidRPr="00FE72D5">
        <w:rPr>
          <w:b/>
        </w:rPr>
        <w:t>PODPORI</w:t>
      </w:r>
      <w:bookmarkEnd w:id="155"/>
    </w:p>
    <w:p w14:paraId="27DDB46A" w14:textId="441930D7" w:rsidR="009710A0" w:rsidRPr="00926AC8" w:rsidRDefault="009710A0" w:rsidP="009710A0">
      <w:pPr>
        <w:jc w:val="center"/>
        <w:rPr>
          <w:rFonts w:eastAsia="Calibri" w:cs="Arial"/>
          <w:b/>
          <w:szCs w:val="20"/>
        </w:rPr>
      </w:pPr>
      <w:r w:rsidRPr="00FE72D5">
        <w:rPr>
          <w:rFonts w:eastAsia="Calibri" w:cs="Arial"/>
          <w:b/>
          <w:szCs w:val="20"/>
        </w:rPr>
        <w:t>JAVNO NAROČILO JN-B</w:t>
      </w:r>
      <w:r w:rsidR="00C62A1A" w:rsidRPr="00FE72D5">
        <w:rPr>
          <w:rFonts w:eastAsia="Calibri" w:cs="Arial"/>
          <w:b/>
          <w:szCs w:val="20"/>
        </w:rPr>
        <w:t>10</w:t>
      </w:r>
      <w:r w:rsidR="00670DEB" w:rsidRPr="00FE72D5">
        <w:rPr>
          <w:rFonts w:eastAsia="Calibri" w:cs="Arial"/>
          <w:b/>
          <w:szCs w:val="20"/>
        </w:rPr>
        <w:t>6</w:t>
      </w:r>
      <w:r w:rsidR="00800998" w:rsidRPr="00FE72D5">
        <w:rPr>
          <w:rFonts w:eastAsia="Calibri" w:cs="Arial"/>
          <w:b/>
          <w:szCs w:val="20"/>
        </w:rPr>
        <w:t>8</w:t>
      </w:r>
    </w:p>
    <w:p w14:paraId="374DF1C3" w14:textId="77777777" w:rsidR="00C120AA" w:rsidRPr="00926AC8" w:rsidRDefault="00C120AA" w:rsidP="009710A0">
      <w:pPr>
        <w:jc w:val="center"/>
        <w:rPr>
          <w:rFonts w:eastAsia="Calibri" w:cs="Arial"/>
          <w:b/>
          <w:szCs w:val="20"/>
        </w:rPr>
      </w:pPr>
    </w:p>
    <w:p w14:paraId="471C42AD" w14:textId="77777777" w:rsidR="009710A0" w:rsidRPr="00926AC8" w:rsidRDefault="009710A0" w:rsidP="009710A0">
      <w:pPr>
        <w:rPr>
          <w:b/>
          <w:u w:val="single"/>
        </w:rPr>
      </w:pPr>
    </w:p>
    <w:p w14:paraId="6D9C0F89" w14:textId="170CF940" w:rsidR="002E2F6E" w:rsidRPr="00926AC8" w:rsidRDefault="009710A0" w:rsidP="003A783D">
      <w:pPr>
        <w:tabs>
          <w:tab w:val="left" w:pos="0"/>
        </w:tabs>
        <w:spacing w:line="280" w:lineRule="atLeast"/>
      </w:pPr>
      <w:r w:rsidRPr="00926AC8">
        <w:t>Pod kazensko in materialno odgovornostjo izjavljamo</w:t>
      </w:r>
      <w:r w:rsidR="00F87327" w:rsidRPr="00926AC8">
        <w:t>:</w:t>
      </w:r>
    </w:p>
    <w:p w14:paraId="0070BDEA" w14:textId="77777777" w:rsidR="00F87327" w:rsidRPr="00926AC8" w:rsidRDefault="00F87327" w:rsidP="003A783D">
      <w:pPr>
        <w:tabs>
          <w:tab w:val="left" w:pos="0"/>
        </w:tabs>
        <w:spacing w:line="280" w:lineRule="atLeast"/>
      </w:pPr>
    </w:p>
    <w:p w14:paraId="21A09F84" w14:textId="2AA14E56" w:rsidR="00F87327" w:rsidRPr="00926AC8" w:rsidRDefault="00F14DE0" w:rsidP="00FE72D5">
      <w:pPr>
        <w:pStyle w:val="ListParagraph"/>
        <w:numPr>
          <w:ilvl w:val="0"/>
          <w:numId w:val="10"/>
        </w:numPr>
        <w:tabs>
          <w:tab w:val="left" w:pos="0"/>
        </w:tabs>
        <w:spacing w:line="360" w:lineRule="auto"/>
      </w:pPr>
      <w:r>
        <w:t>Z</w:t>
      </w:r>
      <w:r w:rsidR="00980BD1">
        <w:t xml:space="preserve">agotavljamo </w:t>
      </w:r>
      <w:r w:rsidR="00F87327" w:rsidRPr="00926AC8">
        <w:t>……….. mesečn</w:t>
      </w:r>
      <w:r w:rsidR="00980BD1">
        <w:t>i</w:t>
      </w:r>
      <w:r w:rsidR="00F87327" w:rsidRPr="00926AC8">
        <w:t xml:space="preserve"> </w:t>
      </w:r>
      <w:r w:rsidR="00F87327" w:rsidRPr="00926AC8">
        <w:rPr>
          <w:i/>
        </w:rPr>
        <w:t xml:space="preserve">(ponudnik vpiše število mesecev, zahtevano najmanj </w:t>
      </w:r>
      <w:r w:rsidR="00FB65D8" w:rsidRPr="00926AC8">
        <w:rPr>
          <w:i/>
        </w:rPr>
        <w:t>6</w:t>
      </w:r>
      <w:r w:rsidR="00A867C5">
        <w:rPr>
          <w:i/>
        </w:rPr>
        <w:t>0</w:t>
      </w:r>
      <w:r w:rsidR="00F87327" w:rsidRPr="00926AC8">
        <w:rPr>
          <w:i/>
        </w:rPr>
        <w:t xml:space="preserve"> mesecev)</w:t>
      </w:r>
      <w:r w:rsidR="00F87327" w:rsidRPr="00926AC8">
        <w:t xml:space="preserve"> </w:t>
      </w:r>
      <w:r w:rsidR="00980BD1">
        <w:t>garancijski rok za vso strojno in programsko opremo.</w:t>
      </w:r>
    </w:p>
    <w:p w14:paraId="5B62FDF0" w14:textId="0B1B5781" w:rsidR="00A867C5" w:rsidRPr="00A867C5" w:rsidRDefault="00F14DE0" w:rsidP="00FE72D5">
      <w:pPr>
        <w:pStyle w:val="ListParagraph"/>
        <w:numPr>
          <w:ilvl w:val="0"/>
          <w:numId w:val="10"/>
        </w:numPr>
        <w:spacing w:line="360" w:lineRule="auto"/>
        <w:rPr>
          <w:i/>
        </w:rPr>
      </w:pPr>
      <w:r>
        <w:t>Z</w:t>
      </w:r>
      <w:r w:rsidR="00A867C5" w:rsidRPr="00835DC4">
        <w:t>agot</w:t>
      </w:r>
      <w:r w:rsidR="00980BD1">
        <w:t xml:space="preserve">avljamo </w:t>
      </w:r>
      <w:r w:rsidR="00A867C5" w:rsidRPr="00835DC4">
        <w:t xml:space="preserve">garancijo in podporo proizvajalca z možnostjo neposredne prijave napake pri proizvajalcu brez ponudnikovega posredovanja. </w:t>
      </w:r>
    </w:p>
    <w:p w14:paraId="209994E6" w14:textId="33BF718C" w:rsidR="00A867C5" w:rsidRPr="008C24F5" w:rsidRDefault="00F14DE0" w:rsidP="00FE72D5">
      <w:pPr>
        <w:pStyle w:val="ListParagraph"/>
        <w:numPr>
          <w:ilvl w:val="0"/>
          <w:numId w:val="10"/>
        </w:numPr>
        <w:spacing w:line="360" w:lineRule="auto"/>
      </w:pPr>
      <w:r>
        <w:t>Zagotavljamo p</w:t>
      </w:r>
      <w:r w:rsidR="00A867C5" w:rsidRPr="008C24F5">
        <w:t>odpor</w:t>
      </w:r>
      <w:r>
        <w:t>o</w:t>
      </w:r>
      <w:r w:rsidR="00A867C5" w:rsidRPr="008C24F5">
        <w:t xml:space="preserve"> proizvajalca, k</w:t>
      </w:r>
      <w:r>
        <w:t xml:space="preserve">akor </w:t>
      </w:r>
      <w:r w:rsidR="00A867C5" w:rsidRPr="008C24F5">
        <w:t>je zahtevana v razpisu, na lokaciji naročnika.</w:t>
      </w:r>
    </w:p>
    <w:p w14:paraId="6BA27299" w14:textId="5273E3DF" w:rsidR="00A867C5" w:rsidRPr="00835DC4" w:rsidRDefault="00A867C5" w:rsidP="00FE72D5">
      <w:pPr>
        <w:pStyle w:val="ListParagraph"/>
        <w:numPr>
          <w:ilvl w:val="0"/>
          <w:numId w:val="10"/>
        </w:numPr>
        <w:spacing w:line="360" w:lineRule="auto"/>
      </w:pPr>
      <w:r w:rsidRPr="00835DC4">
        <w:t xml:space="preserve">Podpora za dobo </w:t>
      </w:r>
      <w:r w:rsidR="00BB4C2C">
        <w:t>……….. mesecev (</w:t>
      </w:r>
      <w:r w:rsidR="00BB4C2C" w:rsidRPr="00BB4C2C">
        <w:rPr>
          <w:i/>
          <w:iCs/>
        </w:rPr>
        <w:t>ponudnik vpiše število mesecev, zahtevano najmanj 60 mesecev</w:t>
      </w:r>
      <w:r w:rsidR="00BB4C2C">
        <w:t xml:space="preserve">) </w:t>
      </w:r>
      <w:r w:rsidRPr="00835DC4">
        <w:t>vključ</w:t>
      </w:r>
      <w:r>
        <w:t>uje</w:t>
      </w:r>
      <w:r w:rsidRPr="00835DC4">
        <w:t>:</w:t>
      </w:r>
    </w:p>
    <w:p w14:paraId="521349FF" w14:textId="77777777" w:rsidR="00A867C5" w:rsidRPr="00835DC4" w:rsidRDefault="00A867C5" w:rsidP="00FE72D5">
      <w:pPr>
        <w:pStyle w:val="ListParagraph"/>
        <w:numPr>
          <w:ilvl w:val="1"/>
          <w:numId w:val="10"/>
        </w:numPr>
        <w:spacing w:line="360" w:lineRule="auto"/>
      </w:pPr>
      <w:r w:rsidRPr="00835DC4">
        <w:t>Odzivni čas v režimu 8x5 NBD (</w:t>
      </w:r>
      <w:proofErr w:type="spellStart"/>
      <w:r w:rsidRPr="00835DC4">
        <w:t>Next</w:t>
      </w:r>
      <w:proofErr w:type="spellEnd"/>
      <w:r w:rsidRPr="00835DC4">
        <w:t xml:space="preserve"> Business </w:t>
      </w:r>
      <w:proofErr w:type="spellStart"/>
      <w:r w:rsidRPr="00835DC4">
        <w:t>Day</w:t>
      </w:r>
      <w:proofErr w:type="spellEnd"/>
      <w:r w:rsidRPr="00835DC4">
        <w:t>)</w:t>
      </w:r>
    </w:p>
    <w:p w14:paraId="490AA390" w14:textId="77777777" w:rsidR="00A867C5" w:rsidRPr="00835DC4" w:rsidRDefault="00A867C5" w:rsidP="00FE72D5">
      <w:pPr>
        <w:pStyle w:val="ListParagraph"/>
        <w:numPr>
          <w:ilvl w:val="1"/>
          <w:numId w:val="10"/>
        </w:numPr>
        <w:spacing w:line="360" w:lineRule="auto"/>
      </w:pPr>
      <w:r w:rsidRPr="00835DC4">
        <w:t>Zamenjavo opreme pri naročniku brez dodatnih stroškov.</w:t>
      </w:r>
    </w:p>
    <w:p w14:paraId="5967EC5F" w14:textId="01F8E840" w:rsidR="00A867C5" w:rsidRPr="00A867C5" w:rsidRDefault="00E844FF" w:rsidP="00FE72D5">
      <w:pPr>
        <w:pStyle w:val="ListParagraph"/>
        <w:numPr>
          <w:ilvl w:val="0"/>
          <w:numId w:val="10"/>
        </w:numPr>
        <w:spacing w:line="360" w:lineRule="auto"/>
        <w:rPr>
          <w:rFonts w:eastAsia="Arial" w:cs="Arial"/>
          <w:noProof/>
          <w:kern w:val="1"/>
          <w:szCs w:val="20"/>
          <w:lang w:eastAsia="ar-SA"/>
        </w:rPr>
      </w:pPr>
      <w:r>
        <w:rPr>
          <w:rFonts w:eastAsia="Arial" w:cs="Arial"/>
          <w:noProof/>
          <w:kern w:val="1"/>
          <w:szCs w:val="20"/>
          <w:lang w:eastAsia="ar-SA"/>
        </w:rPr>
        <w:t>O</w:t>
      </w:r>
      <w:r w:rsidR="00A867C5" w:rsidRPr="00A867C5">
        <w:rPr>
          <w:rFonts w:eastAsia="Arial" w:cs="Arial"/>
          <w:noProof/>
          <w:kern w:val="1"/>
          <w:szCs w:val="20"/>
          <w:lang w:eastAsia="ar-SA"/>
        </w:rPr>
        <w:t xml:space="preserve">dzivni čas </w:t>
      </w:r>
      <w:r>
        <w:rPr>
          <w:rFonts w:eastAsia="Arial" w:cs="Arial"/>
          <w:noProof/>
          <w:kern w:val="1"/>
          <w:szCs w:val="20"/>
          <w:lang w:eastAsia="ar-SA"/>
        </w:rPr>
        <w:t xml:space="preserve">je </w:t>
      </w:r>
      <w:r w:rsidR="00A867C5" w:rsidRPr="00A867C5">
        <w:rPr>
          <w:rFonts w:eastAsia="Arial" w:cs="Arial"/>
          <w:noProof/>
          <w:kern w:val="1"/>
          <w:szCs w:val="20"/>
          <w:lang w:eastAsia="ar-SA"/>
        </w:rPr>
        <w:t xml:space="preserve">največ naslednji delovni dan. Odzivni čas je čas, v katerem proizvajalec potrdi od naročnika prejeto obvestilo o napaki. </w:t>
      </w:r>
      <w:r w:rsidR="00A867C5" w:rsidRPr="00835DC4">
        <w:rPr>
          <w:lang w:eastAsia="ar-SA"/>
        </w:rPr>
        <w:t>Proizvajalec mora po potrditvi prejema naročnikovega obvestila o napaki začeti z odpravo napake.</w:t>
      </w:r>
      <w:r w:rsidR="00A867C5" w:rsidRPr="00A867C5">
        <w:rPr>
          <w:rFonts w:eastAsia="Arial" w:cs="Arial"/>
          <w:noProof/>
          <w:kern w:val="1"/>
          <w:szCs w:val="20"/>
          <w:lang w:eastAsia="ar-SA"/>
        </w:rPr>
        <w:t xml:space="preserve"> </w:t>
      </w:r>
    </w:p>
    <w:p w14:paraId="54ACD43A" w14:textId="2B9EC2CD" w:rsidR="00A867C5" w:rsidRPr="00A867C5" w:rsidRDefault="00A867C5" w:rsidP="00FE72D5">
      <w:pPr>
        <w:pStyle w:val="ListParagraph"/>
        <w:numPr>
          <w:ilvl w:val="0"/>
          <w:numId w:val="10"/>
        </w:numPr>
        <w:spacing w:line="360" w:lineRule="auto"/>
        <w:rPr>
          <w:rFonts w:eastAsia="Arial" w:cs="Arial"/>
          <w:noProof/>
          <w:kern w:val="1"/>
          <w:szCs w:val="20"/>
          <w:lang w:eastAsia="ar-SA"/>
        </w:rPr>
      </w:pPr>
      <w:r w:rsidRPr="00A867C5">
        <w:rPr>
          <w:rFonts w:eastAsia="Arial" w:cs="Arial"/>
          <w:noProof/>
          <w:kern w:val="1"/>
          <w:szCs w:val="20"/>
          <w:lang w:eastAsia="ar-SA"/>
        </w:rPr>
        <w:t xml:space="preserve">Predstavnik proizvajalca prevzeme opremo (ali del opreme) v popravilo na lokaciji naročnika in jo vrne na naslov naročnika RTV Slovenija v Ljubljani. V kolikor proizvajalec ni sposoben v zahtevanem roku za odpravo napake </w:t>
      </w:r>
      <w:r w:rsidRPr="00835DC4">
        <w:rPr>
          <w:lang w:eastAsia="ar-SA"/>
        </w:rPr>
        <w:t xml:space="preserve">napako odpraviti, </w:t>
      </w:r>
      <w:r w:rsidRPr="00A867C5">
        <w:rPr>
          <w:rFonts w:eastAsia="Arial" w:cs="Arial"/>
          <w:noProof/>
          <w:kern w:val="1"/>
          <w:szCs w:val="20"/>
          <w:lang w:eastAsia="ar-SA"/>
        </w:rPr>
        <w:t>mora zagotoviti popravilo ali zamenjavo pokvarjene enote. Za čas dokler se naprava ne popravi mora dostaviti naročniku nadomestno opremo z najmanj enako zmogljivostjo, funkcionalnostjo ter vsemi licencami. Nadomestna oprema mora biti pripravljena za takojšnje delovanje ob vmestitvi v sistem.</w:t>
      </w:r>
    </w:p>
    <w:p w14:paraId="66552E15" w14:textId="28D6FC8A" w:rsidR="00F349A8" w:rsidRPr="00F349A8" w:rsidRDefault="00F349A8" w:rsidP="00FE72D5">
      <w:pPr>
        <w:pStyle w:val="ListParagraph"/>
        <w:numPr>
          <w:ilvl w:val="0"/>
          <w:numId w:val="10"/>
        </w:numPr>
        <w:spacing w:line="360" w:lineRule="auto"/>
        <w:rPr>
          <w:rFonts w:eastAsia="Arial" w:cs="Arial"/>
          <w:noProof/>
          <w:kern w:val="1"/>
          <w:szCs w:val="20"/>
          <w:lang w:eastAsia="ar-SA"/>
        </w:rPr>
      </w:pPr>
      <w:r w:rsidRPr="00F349A8">
        <w:rPr>
          <w:rFonts w:eastAsia="Arial" w:cs="Arial"/>
          <w:noProof/>
          <w:kern w:val="1"/>
          <w:szCs w:val="20"/>
          <w:lang w:eastAsia="ar-SA"/>
        </w:rPr>
        <w:t>Po popravilu naročnikove opreme se nadomestna oprema zamenja z naročnikovo. Proizvajalec kri</w:t>
      </w:r>
      <w:r w:rsidR="00766B26">
        <w:rPr>
          <w:rFonts w:eastAsia="Arial" w:cs="Arial"/>
          <w:noProof/>
          <w:kern w:val="1"/>
          <w:szCs w:val="20"/>
          <w:lang w:eastAsia="ar-SA"/>
        </w:rPr>
        <w:t>je</w:t>
      </w:r>
      <w:r w:rsidRPr="00F349A8">
        <w:rPr>
          <w:rFonts w:eastAsia="Arial" w:cs="Arial"/>
          <w:noProof/>
          <w:kern w:val="1"/>
          <w:szCs w:val="20"/>
          <w:lang w:eastAsia="ar-SA"/>
        </w:rPr>
        <w:t xml:space="preserve"> stroške prevoza v obeh smereh, tudi za prevoz nadomestne opreme.</w:t>
      </w:r>
    </w:p>
    <w:p w14:paraId="02E3F0B3" w14:textId="77777777" w:rsidR="00A867C5" w:rsidRDefault="00A867C5" w:rsidP="00FE72D5">
      <w:pPr>
        <w:spacing w:line="360" w:lineRule="auto"/>
        <w:rPr>
          <w:rFonts w:eastAsia="Arial" w:cs="Arial"/>
          <w:noProof/>
          <w:kern w:val="1"/>
          <w:szCs w:val="20"/>
          <w:lang w:eastAsia="ar-SA"/>
        </w:rPr>
      </w:pPr>
    </w:p>
    <w:p w14:paraId="24369E47" w14:textId="30CCADE3" w:rsidR="00C120AA" w:rsidRDefault="00C120AA" w:rsidP="009710A0">
      <w:pPr>
        <w:jc w:val="center"/>
        <w:rPr>
          <w:b/>
          <w:u w:val="single"/>
        </w:rPr>
      </w:pPr>
    </w:p>
    <w:p w14:paraId="7C40BF30" w14:textId="77777777" w:rsidR="00CA485B" w:rsidRDefault="00CA485B" w:rsidP="009710A0">
      <w:pPr>
        <w:jc w:val="center"/>
        <w:rPr>
          <w:b/>
          <w:u w:val="single"/>
        </w:rPr>
      </w:pPr>
    </w:p>
    <w:p w14:paraId="4B9A8058" w14:textId="77777777" w:rsidR="00CA485B" w:rsidRDefault="00CA485B" w:rsidP="009710A0">
      <w:pPr>
        <w:jc w:val="center"/>
        <w:rPr>
          <w:b/>
          <w:u w:val="single"/>
        </w:rPr>
      </w:pPr>
    </w:p>
    <w:p w14:paraId="3F71E89A" w14:textId="77777777" w:rsidR="00CA485B" w:rsidRDefault="00CA485B" w:rsidP="009710A0">
      <w:pPr>
        <w:jc w:val="center"/>
        <w:rPr>
          <w:b/>
          <w:u w:val="single"/>
        </w:rPr>
      </w:pPr>
    </w:p>
    <w:p w14:paraId="4D035E52" w14:textId="77777777" w:rsidR="00CA485B" w:rsidRDefault="00CA485B" w:rsidP="009710A0">
      <w:pPr>
        <w:jc w:val="center"/>
        <w:rPr>
          <w:b/>
          <w:u w:val="single"/>
        </w:rPr>
      </w:pPr>
    </w:p>
    <w:p w14:paraId="430DC7F9" w14:textId="77777777" w:rsidR="00CA485B" w:rsidRDefault="00CA485B" w:rsidP="009710A0">
      <w:pPr>
        <w:jc w:val="center"/>
        <w:rPr>
          <w:b/>
          <w:u w:val="single"/>
        </w:rPr>
      </w:pPr>
    </w:p>
    <w:p w14:paraId="3904B963" w14:textId="77777777" w:rsidR="00CA485B" w:rsidRPr="00926AC8" w:rsidRDefault="00CA485B" w:rsidP="009710A0">
      <w:pPr>
        <w:jc w:val="center"/>
        <w:rPr>
          <w:b/>
          <w:u w:val="single"/>
        </w:rPr>
      </w:pPr>
    </w:p>
    <w:p w14:paraId="10B58731" w14:textId="1F102F15" w:rsidR="00C120AA" w:rsidRDefault="00C120AA" w:rsidP="009710A0">
      <w:pPr>
        <w:jc w:val="center"/>
        <w:rPr>
          <w:b/>
          <w:u w:val="single"/>
        </w:rPr>
      </w:pPr>
    </w:p>
    <w:p w14:paraId="3727A0EA" w14:textId="77777777" w:rsidR="00FE72D5" w:rsidRPr="00926AC8" w:rsidRDefault="00FE72D5" w:rsidP="009710A0">
      <w:pPr>
        <w:jc w:val="center"/>
        <w:rPr>
          <w:b/>
          <w:u w:val="single"/>
        </w:rPr>
      </w:pPr>
    </w:p>
    <w:p w14:paraId="4AEAE8A8" w14:textId="77777777" w:rsidR="00C120AA" w:rsidRPr="00926AC8" w:rsidRDefault="00C120AA" w:rsidP="009710A0">
      <w:pPr>
        <w:jc w:val="center"/>
        <w:rPr>
          <w:b/>
          <w:u w:val="single"/>
        </w:rPr>
      </w:pPr>
    </w:p>
    <w:p w14:paraId="72ECA22D" w14:textId="77777777" w:rsidR="009710A0" w:rsidRPr="00926AC8" w:rsidRDefault="009710A0" w:rsidP="009710A0">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2DB621A9" w14:textId="6B8E4856" w:rsidR="009710A0" w:rsidRPr="00926AC8" w:rsidRDefault="009710A0" w:rsidP="003A140E">
      <w:pPr>
        <w:spacing w:line="360" w:lineRule="auto"/>
        <w:ind w:left="4956" w:firstLine="708"/>
        <w:jc w:val="center"/>
      </w:pPr>
      <w:r w:rsidRPr="00926AC8">
        <w:t>oz. prokurista:</w:t>
      </w:r>
    </w:p>
    <w:p w14:paraId="4720F123" w14:textId="49A07CFA" w:rsidR="00F30620" w:rsidRDefault="009710A0" w:rsidP="00BF296F">
      <w:pPr>
        <w:spacing w:line="360" w:lineRule="auto"/>
        <w:jc w:val="center"/>
      </w:pPr>
      <w:r w:rsidRPr="00926AC8">
        <w:t>........................................</w:t>
      </w:r>
      <w:r w:rsidRPr="00926AC8">
        <w:tab/>
      </w:r>
      <w:r w:rsidRPr="00926AC8">
        <w:tab/>
      </w:r>
      <w:r w:rsidRPr="00926AC8">
        <w:tab/>
      </w:r>
      <w:r w:rsidRPr="00926AC8">
        <w:tab/>
      </w:r>
      <w:r w:rsidRPr="00926AC8">
        <w:tab/>
        <w:t>.........................................</w:t>
      </w:r>
    </w:p>
    <w:p w14:paraId="091AA6A9" w14:textId="77777777" w:rsidR="00FE72D5" w:rsidRDefault="00FE72D5" w:rsidP="00BF296F">
      <w:pPr>
        <w:spacing w:line="360" w:lineRule="auto"/>
        <w:jc w:val="center"/>
      </w:pPr>
    </w:p>
    <w:p w14:paraId="4A4E35D2" w14:textId="77777777" w:rsidR="00FE72D5" w:rsidRDefault="00FE72D5" w:rsidP="00BF296F">
      <w:pPr>
        <w:spacing w:line="360" w:lineRule="auto"/>
        <w:jc w:val="center"/>
      </w:pPr>
    </w:p>
    <w:p w14:paraId="20974A67" w14:textId="56007838" w:rsidR="00F30620" w:rsidRPr="00F349A8" w:rsidRDefault="00CA485B" w:rsidP="00F30620">
      <w:pPr>
        <w:jc w:val="right"/>
        <w:rPr>
          <w:b/>
        </w:rPr>
      </w:pPr>
      <w:r>
        <w:rPr>
          <w:b/>
        </w:rPr>
        <w:lastRenderedPageBreak/>
        <w:t>O</w:t>
      </w:r>
      <w:r w:rsidR="00F30620" w:rsidRPr="00F349A8">
        <w:rPr>
          <w:b/>
        </w:rPr>
        <w:t>BR-</w:t>
      </w:r>
      <w:r w:rsidR="005D31F0">
        <w:rPr>
          <w:b/>
        </w:rPr>
        <w:t>6</w:t>
      </w:r>
    </w:p>
    <w:p w14:paraId="6532DB53" w14:textId="47545E97" w:rsidR="00DD6D3A" w:rsidRPr="00DD6D3A" w:rsidRDefault="00DD6D3A" w:rsidP="00DD6D3A">
      <w:pPr>
        <w:rPr>
          <w:b/>
        </w:rPr>
      </w:pPr>
    </w:p>
    <w:p w14:paraId="63E8FE14" w14:textId="77777777" w:rsidR="00DD6D3A" w:rsidRPr="00DD6D3A" w:rsidRDefault="00DD6D3A" w:rsidP="00DD6D3A"/>
    <w:p w14:paraId="4416229B" w14:textId="775EC1E2" w:rsidR="00DD6D3A" w:rsidRPr="00F349A8" w:rsidRDefault="00DD6D3A" w:rsidP="00DD6D3A">
      <w:r w:rsidRPr="00DD6D3A">
        <w:t>Ponudnik</w:t>
      </w:r>
    </w:p>
    <w:p w14:paraId="1BB0DFC6" w14:textId="77777777" w:rsidR="00F349A8" w:rsidRDefault="00F349A8" w:rsidP="00DD6D3A">
      <w:pPr>
        <w:rPr>
          <w:highlight w:val="yellow"/>
        </w:rPr>
      </w:pPr>
    </w:p>
    <w:p w14:paraId="79EE80FD" w14:textId="77777777" w:rsidR="00F349A8" w:rsidRPr="00DD6D3A" w:rsidRDefault="00F349A8" w:rsidP="00DD6D3A">
      <w:pPr>
        <w:rPr>
          <w:highlight w:val="yellow"/>
        </w:rPr>
      </w:pPr>
    </w:p>
    <w:p w14:paraId="203A74E5" w14:textId="20998854" w:rsidR="00DD6D3A" w:rsidRPr="00DD6D3A" w:rsidRDefault="00F349A8" w:rsidP="00DD6D3A">
      <w:r>
        <w:t>…………………………………</w:t>
      </w:r>
    </w:p>
    <w:p w14:paraId="7DA32DD5" w14:textId="77777777" w:rsidR="00DD6D3A" w:rsidRPr="00DD6D3A" w:rsidRDefault="00DD6D3A" w:rsidP="00DD6D3A"/>
    <w:p w14:paraId="782250DE" w14:textId="77777777" w:rsidR="00DD6D3A" w:rsidRPr="00DD6D3A" w:rsidRDefault="00DD6D3A" w:rsidP="00DD6D3A"/>
    <w:p w14:paraId="578544AA" w14:textId="77777777" w:rsidR="00DD6D3A" w:rsidRPr="00DD6D3A" w:rsidRDefault="00DD6D3A" w:rsidP="00DD6D3A">
      <w:r w:rsidRPr="00DD6D3A">
        <w:t>Izdajatelj referenčne izjave: …………………………………..</w:t>
      </w:r>
    </w:p>
    <w:p w14:paraId="2EA81CE1" w14:textId="77777777" w:rsidR="00DD6D3A" w:rsidRPr="00DD6D3A" w:rsidRDefault="00DD6D3A" w:rsidP="00DD6D3A"/>
    <w:p w14:paraId="0268A588" w14:textId="77777777" w:rsidR="00DD6D3A" w:rsidRPr="00DD6D3A" w:rsidRDefault="00DD6D3A" w:rsidP="00DD6D3A">
      <w:r w:rsidRPr="00DD6D3A">
        <w:t>Naslov .........................................................................</w:t>
      </w:r>
    </w:p>
    <w:p w14:paraId="03A2F1F4" w14:textId="77777777" w:rsidR="00DD6D3A" w:rsidRDefault="00DD6D3A" w:rsidP="00DD6D3A"/>
    <w:p w14:paraId="6C911BCF" w14:textId="77777777" w:rsidR="00F349A8" w:rsidRDefault="00F349A8" w:rsidP="00DD6D3A"/>
    <w:p w14:paraId="054B1577" w14:textId="77777777" w:rsidR="00F349A8" w:rsidRPr="00DD6D3A" w:rsidRDefault="00F349A8" w:rsidP="00DD6D3A"/>
    <w:p w14:paraId="1D28E32E" w14:textId="48AF07C4" w:rsidR="00DD6D3A" w:rsidRPr="00DD6D3A" w:rsidRDefault="00DD6D3A" w:rsidP="00F349A8">
      <w:pPr>
        <w:spacing w:line="360" w:lineRule="auto"/>
        <w:jc w:val="center"/>
        <w:rPr>
          <w:b/>
        </w:rPr>
      </w:pPr>
      <w:bookmarkStart w:id="156" w:name="_Toc157582334"/>
      <w:r w:rsidRPr="00DD6D3A">
        <w:rPr>
          <w:b/>
        </w:rPr>
        <w:t xml:space="preserve">Referenčna izjava </w:t>
      </w:r>
      <w:bookmarkEnd w:id="156"/>
    </w:p>
    <w:p w14:paraId="44A01565" w14:textId="7013D15B" w:rsidR="00DD6D3A" w:rsidRPr="00DD6D3A" w:rsidRDefault="00DD6D3A" w:rsidP="00F349A8">
      <w:pPr>
        <w:spacing w:line="360" w:lineRule="auto"/>
        <w:jc w:val="center"/>
        <w:rPr>
          <w:b/>
        </w:rPr>
      </w:pPr>
      <w:r w:rsidRPr="00DD6D3A">
        <w:rPr>
          <w:b/>
        </w:rPr>
        <w:t>ZA JAVNO NAROČILO JN-</w:t>
      </w:r>
      <w:r w:rsidR="00F349A8">
        <w:rPr>
          <w:b/>
        </w:rPr>
        <w:t>B1068</w:t>
      </w:r>
    </w:p>
    <w:p w14:paraId="0237869B" w14:textId="77777777" w:rsidR="00F349A8" w:rsidRDefault="00F349A8" w:rsidP="00DD6D3A"/>
    <w:p w14:paraId="4C61AF66" w14:textId="3B3BDA6E" w:rsidR="00DD6D3A" w:rsidRPr="00DD6D3A" w:rsidRDefault="00DD6D3A" w:rsidP="00DD6D3A">
      <w:pPr>
        <w:rPr>
          <w:b/>
        </w:rPr>
      </w:pPr>
      <w:r w:rsidRPr="00DD6D3A">
        <w:t>Potrjujemo, da je:</w:t>
      </w:r>
    </w:p>
    <w:p w14:paraId="5A92CD32" w14:textId="77777777" w:rsidR="00DD6D3A" w:rsidRPr="00DD6D3A" w:rsidRDefault="00DD6D3A" w:rsidP="00DD6D3A">
      <w:r w:rsidRPr="00DD6D3A">
        <w:t>………………………………………………………………………………………………………………………</w:t>
      </w:r>
    </w:p>
    <w:p w14:paraId="4CD6DBA4" w14:textId="77777777" w:rsidR="00DD6D3A" w:rsidRPr="00DD6D3A" w:rsidRDefault="00DD6D3A" w:rsidP="00DD6D3A">
      <w:pPr>
        <w:rPr>
          <w:i/>
        </w:rPr>
      </w:pPr>
      <w:r w:rsidRPr="00DD6D3A">
        <w:rPr>
          <w:i/>
        </w:rPr>
        <w:t>(naziv in naslov gospodarskega subjekta)</w:t>
      </w:r>
    </w:p>
    <w:p w14:paraId="69B512AB" w14:textId="77777777" w:rsidR="00DD6D3A" w:rsidRPr="00DD6D3A" w:rsidRDefault="00DD6D3A" w:rsidP="00DD6D3A">
      <w:pPr>
        <w:rPr>
          <w:i/>
        </w:rPr>
      </w:pPr>
    </w:p>
    <w:p w14:paraId="28068365" w14:textId="7C34D613" w:rsidR="00F349A8" w:rsidRPr="00835DC4" w:rsidRDefault="00F349A8" w:rsidP="00F349A8">
      <w:pPr>
        <w:spacing w:line="276" w:lineRule="auto"/>
        <w:rPr>
          <w:rFonts w:cs="Arial"/>
          <w:lang w:eastAsia="ar-SA"/>
        </w:rPr>
      </w:pPr>
      <w:r w:rsidRPr="00835DC4">
        <w:rPr>
          <w:rFonts w:cs="Arial"/>
        </w:rPr>
        <w:t xml:space="preserve">dne ……………………………………… za nas dobavil </w:t>
      </w:r>
      <w:proofErr w:type="spellStart"/>
      <w:r w:rsidRPr="00835DC4">
        <w:rPr>
          <w:b/>
          <w:bCs/>
        </w:rPr>
        <w:t>hiperkonvergenčni</w:t>
      </w:r>
      <w:proofErr w:type="spellEnd"/>
      <w:r w:rsidRPr="00835DC4">
        <w:rPr>
          <w:b/>
          <w:bCs/>
        </w:rPr>
        <w:t xml:space="preserve"> </w:t>
      </w:r>
      <w:proofErr w:type="spellStart"/>
      <w:r w:rsidRPr="00835DC4">
        <w:rPr>
          <w:b/>
          <w:bCs/>
        </w:rPr>
        <w:t>virtualizacijski</w:t>
      </w:r>
      <w:proofErr w:type="spellEnd"/>
      <w:r w:rsidRPr="00835DC4">
        <w:rPr>
          <w:b/>
          <w:bCs/>
        </w:rPr>
        <w:t xml:space="preserve"> strežniški sistem</w:t>
      </w:r>
      <w:r w:rsidRPr="00835DC4">
        <w:rPr>
          <w:rFonts w:cs="Arial"/>
          <w:b/>
        </w:rPr>
        <w:t>,</w:t>
      </w:r>
      <w:r w:rsidRPr="00835DC4">
        <w:rPr>
          <w:rFonts w:cs="Arial"/>
        </w:rPr>
        <w:t xml:space="preserve"> ki je produkcijsko implementiran na tehnologiji </w:t>
      </w:r>
      <w:r w:rsidRPr="00835DC4">
        <w:rPr>
          <w:rFonts w:cs="Arial"/>
          <w:lang w:eastAsia="ar-SA"/>
        </w:rPr>
        <w:t xml:space="preserve">Microsoft </w:t>
      </w:r>
      <w:proofErr w:type="spellStart"/>
      <w:r w:rsidRPr="00835DC4">
        <w:rPr>
          <w:rFonts w:cs="Arial"/>
          <w:lang w:eastAsia="ar-SA"/>
        </w:rPr>
        <w:t>Storage</w:t>
      </w:r>
      <w:proofErr w:type="spellEnd"/>
      <w:r w:rsidRPr="00835DC4">
        <w:rPr>
          <w:rFonts w:cs="Arial"/>
          <w:lang w:eastAsia="ar-SA"/>
        </w:rPr>
        <w:t xml:space="preserve"> </w:t>
      </w:r>
      <w:proofErr w:type="spellStart"/>
      <w:r w:rsidRPr="00835DC4">
        <w:rPr>
          <w:rFonts w:cs="Arial"/>
          <w:lang w:eastAsia="ar-SA"/>
        </w:rPr>
        <w:t>Spaces</w:t>
      </w:r>
      <w:proofErr w:type="spellEnd"/>
      <w:r w:rsidRPr="00835DC4">
        <w:rPr>
          <w:rFonts w:cs="Arial"/>
          <w:lang w:eastAsia="ar-SA"/>
        </w:rPr>
        <w:t xml:space="preserve"> </w:t>
      </w:r>
      <w:proofErr w:type="spellStart"/>
      <w:r w:rsidRPr="00835DC4">
        <w:rPr>
          <w:rFonts w:cs="Arial"/>
          <w:lang w:eastAsia="ar-SA"/>
        </w:rPr>
        <w:t>Direct</w:t>
      </w:r>
      <w:proofErr w:type="spellEnd"/>
      <w:r w:rsidRPr="00835DC4">
        <w:rPr>
          <w:rFonts w:cs="Arial"/>
          <w:lang w:eastAsia="ar-SA"/>
        </w:rPr>
        <w:t xml:space="preserve">, delujoč na Windows </w:t>
      </w:r>
      <w:r w:rsidRPr="00A11EB0">
        <w:rPr>
          <w:rFonts w:cs="Arial"/>
          <w:lang w:eastAsia="ar-SA"/>
        </w:rPr>
        <w:t>Server 20</w:t>
      </w:r>
      <w:r w:rsidR="00A11EB0">
        <w:rPr>
          <w:rFonts w:cs="Arial"/>
          <w:lang w:eastAsia="ar-SA"/>
        </w:rPr>
        <w:t>22</w:t>
      </w:r>
      <w:r w:rsidRPr="00835DC4">
        <w:rPr>
          <w:rFonts w:cs="Arial"/>
          <w:lang w:eastAsia="ar-SA"/>
        </w:rPr>
        <w:t xml:space="preserve"> </w:t>
      </w:r>
      <w:proofErr w:type="spellStart"/>
      <w:r w:rsidRPr="00835DC4">
        <w:rPr>
          <w:rFonts w:cs="Arial"/>
          <w:lang w:eastAsia="ar-SA"/>
        </w:rPr>
        <w:t>Datacenter</w:t>
      </w:r>
      <w:proofErr w:type="spellEnd"/>
      <w:r w:rsidRPr="00835DC4">
        <w:rPr>
          <w:rFonts w:cs="Arial"/>
          <w:lang w:eastAsia="ar-SA"/>
        </w:rPr>
        <w:t xml:space="preserve"> ediciji z vsaj </w:t>
      </w:r>
      <w:r w:rsidR="004D1ECF">
        <w:rPr>
          <w:rFonts w:cs="Arial"/>
          <w:lang w:eastAsia="ar-SA"/>
        </w:rPr>
        <w:t>dvema</w:t>
      </w:r>
      <w:r w:rsidR="00983482">
        <w:rPr>
          <w:rFonts w:cs="Arial"/>
          <w:lang w:eastAsia="ar-SA"/>
        </w:rPr>
        <w:t xml:space="preserve"> </w:t>
      </w:r>
      <w:r w:rsidRPr="00835DC4">
        <w:rPr>
          <w:rFonts w:cs="Arial"/>
          <w:lang w:eastAsia="ar-SA"/>
        </w:rPr>
        <w:t>strežnik</w:t>
      </w:r>
      <w:r w:rsidR="004D1ECF">
        <w:rPr>
          <w:rFonts w:cs="Arial"/>
          <w:lang w:eastAsia="ar-SA"/>
        </w:rPr>
        <w:t>oma</w:t>
      </w:r>
      <w:r w:rsidRPr="00835DC4">
        <w:rPr>
          <w:rFonts w:cs="Arial"/>
          <w:lang w:eastAsia="ar-SA"/>
        </w:rPr>
        <w:t xml:space="preserve"> v gruči in medsebojno omrežno povezljivostjo vsaj </w:t>
      </w:r>
      <w:r w:rsidR="00200B19">
        <w:rPr>
          <w:rFonts w:cs="Arial"/>
          <w:lang w:eastAsia="ar-SA"/>
        </w:rPr>
        <w:t>4*25</w:t>
      </w:r>
      <w:r w:rsidRPr="00835DC4">
        <w:rPr>
          <w:rFonts w:cs="Arial"/>
          <w:lang w:eastAsia="ar-SA"/>
        </w:rPr>
        <w:t xml:space="preserve"> </w:t>
      </w:r>
      <w:proofErr w:type="spellStart"/>
      <w:r w:rsidRPr="00835DC4">
        <w:rPr>
          <w:rFonts w:cs="Arial"/>
          <w:lang w:eastAsia="ar-SA"/>
        </w:rPr>
        <w:t>Gbps</w:t>
      </w:r>
      <w:proofErr w:type="spellEnd"/>
      <w:r w:rsidRPr="00835DC4">
        <w:rPr>
          <w:rFonts w:cs="Arial"/>
          <w:lang w:eastAsia="ar-SA"/>
        </w:rPr>
        <w:t xml:space="preserve"> z aktivnim RDMA povezovanjem in v redundantnem režimu.</w:t>
      </w:r>
    </w:p>
    <w:p w14:paraId="1CEB80A7" w14:textId="77777777" w:rsidR="00F349A8" w:rsidRPr="00835DC4" w:rsidRDefault="00F349A8" w:rsidP="00F349A8">
      <w:pPr>
        <w:spacing w:line="276" w:lineRule="auto"/>
        <w:rPr>
          <w:rFonts w:cs="Arial"/>
          <w:b/>
          <w:szCs w:val="20"/>
        </w:rPr>
      </w:pPr>
    </w:p>
    <w:p w14:paraId="11B33AAC" w14:textId="77777777" w:rsidR="00F349A8" w:rsidRPr="00835DC4" w:rsidRDefault="00F349A8" w:rsidP="00F349A8">
      <w:pPr>
        <w:spacing w:line="276" w:lineRule="auto"/>
        <w:rPr>
          <w:rFonts w:cs="Arial"/>
          <w:szCs w:val="20"/>
        </w:rPr>
      </w:pPr>
      <w:r w:rsidRPr="00835DC4">
        <w:rPr>
          <w:rFonts w:cs="Arial"/>
          <w:szCs w:val="20"/>
        </w:rPr>
        <w:t xml:space="preserve">S to izjavo potrjujemo, </w:t>
      </w:r>
    </w:p>
    <w:p w14:paraId="23DE8E36" w14:textId="77777777" w:rsidR="00F349A8" w:rsidRPr="00835DC4" w:rsidRDefault="00F349A8" w:rsidP="00F349A8">
      <w:pPr>
        <w:pStyle w:val="ListParagraph"/>
        <w:numPr>
          <w:ilvl w:val="0"/>
          <w:numId w:val="23"/>
        </w:numPr>
        <w:spacing w:line="276" w:lineRule="auto"/>
        <w:rPr>
          <w:rFonts w:cs="Arial"/>
          <w:szCs w:val="20"/>
        </w:rPr>
      </w:pPr>
      <w:r w:rsidRPr="00835DC4">
        <w:rPr>
          <w:rFonts w:cs="Arial"/>
          <w:szCs w:val="20"/>
        </w:rPr>
        <w:t>da je bil sistem dobavljen v predvidenih rokih,</w:t>
      </w:r>
    </w:p>
    <w:p w14:paraId="2C026A29" w14:textId="77777777" w:rsidR="00F349A8" w:rsidRPr="00835DC4" w:rsidRDefault="00F349A8" w:rsidP="00F349A8">
      <w:pPr>
        <w:pStyle w:val="ListParagraph"/>
        <w:numPr>
          <w:ilvl w:val="0"/>
          <w:numId w:val="23"/>
        </w:numPr>
        <w:spacing w:line="276" w:lineRule="auto"/>
        <w:rPr>
          <w:rFonts w:cs="Arial"/>
          <w:szCs w:val="20"/>
        </w:rPr>
      </w:pPr>
      <w:r w:rsidRPr="00835DC4">
        <w:rPr>
          <w:rFonts w:cs="Arial"/>
          <w:szCs w:val="20"/>
        </w:rPr>
        <w:t>da je v produkcijski rabi ter nemoteno deluje oz. deluje po pričakovanjih.</w:t>
      </w:r>
    </w:p>
    <w:p w14:paraId="73AF77BD" w14:textId="77777777" w:rsidR="00F349A8" w:rsidRPr="00835DC4" w:rsidRDefault="00F349A8" w:rsidP="00F349A8">
      <w:pPr>
        <w:spacing w:line="276" w:lineRule="auto"/>
        <w:rPr>
          <w:rFonts w:cs="Arial"/>
          <w:szCs w:val="20"/>
        </w:rPr>
      </w:pPr>
    </w:p>
    <w:p w14:paraId="2D918D7D" w14:textId="77777777" w:rsidR="00F349A8" w:rsidRPr="00835DC4" w:rsidRDefault="00F349A8" w:rsidP="00F349A8">
      <w:pPr>
        <w:spacing w:line="276" w:lineRule="auto"/>
        <w:rPr>
          <w:rFonts w:cs="Arial"/>
          <w:szCs w:val="20"/>
        </w:rPr>
      </w:pPr>
    </w:p>
    <w:p w14:paraId="43EDC9C1" w14:textId="77777777" w:rsidR="00F349A8" w:rsidRPr="00835DC4" w:rsidRDefault="00F349A8" w:rsidP="00F349A8">
      <w:pPr>
        <w:spacing w:line="276" w:lineRule="auto"/>
        <w:rPr>
          <w:rFonts w:cs="Arial"/>
          <w:szCs w:val="20"/>
        </w:rPr>
      </w:pPr>
    </w:p>
    <w:p w14:paraId="1461C6AF" w14:textId="77777777" w:rsidR="00F349A8" w:rsidRPr="00835DC4" w:rsidRDefault="00F349A8" w:rsidP="00F349A8">
      <w:pPr>
        <w:spacing w:line="276" w:lineRule="auto"/>
        <w:rPr>
          <w:rFonts w:cs="Arial"/>
          <w:szCs w:val="20"/>
        </w:rPr>
      </w:pPr>
      <w:r w:rsidRPr="00835DC4">
        <w:rPr>
          <w:rFonts w:cs="Arial"/>
          <w:szCs w:val="20"/>
        </w:rPr>
        <w:t>Spodaj podpisani izdajatelj reference izjavljam, da lahko naročnik RTV Slovenija pridobi vsa potrebna veljavna potrdila v zvezi z referencami na naslovu:</w:t>
      </w:r>
    </w:p>
    <w:p w14:paraId="060FEBB0" w14:textId="77777777" w:rsidR="00F349A8" w:rsidRPr="00835DC4" w:rsidRDefault="00F349A8" w:rsidP="00F349A8">
      <w:pPr>
        <w:spacing w:line="276" w:lineRule="auto"/>
        <w:rPr>
          <w:rFonts w:cs="Arial"/>
          <w:szCs w:val="20"/>
        </w:rPr>
      </w:pPr>
    </w:p>
    <w:p w14:paraId="2BD176B0" w14:textId="77777777" w:rsidR="00F349A8" w:rsidRPr="00835DC4" w:rsidRDefault="00F349A8" w:rsidP="00F349A8">
      <w:pPr>
        <w:spacing w:line="360" w:lineRule="auto"/>
        <w:rPr>
          <w:rFonts w:cs="Arial"/>
          <w:szCs w:val="20"/>
        </w:rPr>
      </w:pPr>
      <w:r w:rsidRPr="00835DC4">
        <w:rPr>
          <w:rFonts w:cs="Arial"/>
          <w:szCs w:val="20"/>
        </w:rPr>
        <w:t>Kontaktna oseba: ……………………………</w:t>
      </w:r>
    </w:p>
    <w:p w14:paraId="1DC2F6CF" w14:textId="77777777" w:rsidR="00F349A8" w:rsidRPr="00835DC4" w:rsidRDefault="00F349A8" w:rsidP="00F349A8">
      <w:pPr>
        <w:spacing w:line="360" w:lineRule="auto"/>
        <w:rPr>
          <w:rFonts w:cs="Arial"/>
          <w:szCs w:val="20"/>
        </w:rPr>
      </w:pPr>
      <w:r w:rsidRPr="00835DC4">
        <w:rPr>
          <w:rFonts w:cs="Arial"/>
          <w:szCs w:val="20"/>
        </w:rPr>
        <w:t>e-mail naslov: ………………………………..</w:t>
      </w:r>
    </w:p>
    <w:p w14:paraId="5B8337DE" w14:textId="77777777" w:rsidR="00F349A8" w:rsidRPr="00835DC4" w:rsidRDefault="00F349A8" w:rsidP="00F349A8">
      <w:pPr>
        <w:spacing w:line="360" w:lineRule="auto"/>
        <w:rPr>
          <w:rFonts w:cs="Arial"/>
          <w:szCs w:val="20"/>
        </w:rPr>
      </w:pPr>
      <w:r w:rsidRPr="00835DC4">
        <w:rPr>
          <w:rFonts w:cs="Arial"/>
          <w:szCs w:val="20"/>
        </w:rPr>
        <w:t>tel.: ……………………………………………….</w:t>
      </w:r>
    </w:p>
    <w:p w14:paraId="5403233A" w14:textId="77777777" w:rsidR="00F349A8" w:rsidRPr="00835DC4" w:rsidRDefault="00F349A8" w:rsidP="00F349A8">
      <w:pPr>
        <w:spacing w:line="276" w:lineRule="auto"/>
        <w:rPr>
          <w:rFonts w:cs="Arial"/>
          <w:szCs w:val="20"/>
        </w:rPr>
      </w:pPr>
    </w:p>
    <w:p w14:paraId="176B5146" w14:textId="77777777" w:rsidR="00F349A8" w:rsidRPr="00835DC4" w:rsidRDefault="00F349A8" w:rsidP="00F349A8">
      <w:pPr>
        <w:spacing w:line="276" w:lineRule="auto"/>
        <w:rPr>
          <w:rFonts w:cs="Arial"/>
          <w:szCs w:val="20"/>
        </w:rPr>
      </w:pPr>
    </w:p>
    <w:p w14:paraId="0B199ECF" w14:textId="78A6221C" w:rsidR="00F349A8" w:rsidRPr="00835DC4" w:rsidRDefault="00F349A8" w:rsidP="00F349A8">
      <w:pPr>
        <w:tabs>
          <w:tab w:val="left" w:pos="708"/>
          <w:tab w:val="left" w:pos="2155"/>
        </w:tabs>
        <w:rPr>
          <w:rFonts w:cs="Arial"/>
          <w:szCs w:val="20"/>
        </w:rPr>
      </w:pPr>
      <w:r w:rsidRPr="00835DC4">
        <w:rPr>
          <w:rFonts w:cs="Arial"/>
          <w:szCs w:val="20"/>
        </w:rPr>
        <w:t>Izjava se izdaja za potrebe javnega naročila naročnika RTV Slovenija, št.: JN-B</w:t>
      </w:r>
      <w:r>
        <w:rPr>
          <w:rFonts w:cs="Arial"/>
          <w:szCs w:val="20"/>
        </w:rPr>
        <w:t>1068</w:t>
      </w:r>
      <w:r w:rsidRPr="00835DC4">
        <w:rPr>
          <w:rFonts w:cs="Arial"/>
          <w:szCs w:val="20"/>
        </w:rPr>
        <w:t>, ter se v druge namene ne more uporabljati.</w:t>
      </w:r>
    </w:p>
    <w:p w14:paraId="1B62F8EE" w14:textId="77777777" w:rsidR="00DD6D3A" w:rsidRPr="00DD6D3A" w:rsidRDefault="00DD6D3A" w:rsidP="00DD6D3A"/>
    <w:p w14:paraId="169E85DB" w14:textId="77777777" w:rsidR="00DD6D3A" w:rsidRDefault="00DD6D3A" w:rsidP="00DD6D3A"/>
    <w:p w14:paraId="56217893" w14:textId="77777777" w:rsidR="00F349A8" w:rsidRDefault="00F349A8" w:rsidP="00DD6D3A"/>
    <w:p w14:paraId="27F038AA" w14:textId="77777777" w:rsidR="000416DA" w:rsidRPr="00DD6D3A" w:rsidRDefault="000416DA" w:rsidP="00DD6D3A"/>
    <w:p w14:paraId="5A81D522" w14:textId="77777777" w:rsidR="00DD6D3A" w:rsidRPr="00DD6D3A" w:rsidRDefault="00DD6D3A" w:rsidP="00DD6D3A"/>
    <w:p w14:paraId="41DA6A7E" w14:textId="77777777" w:rsidR="00DD6D3A" w:rsidRPr="00DD6D3A" w:rsidRDefault="00DD6D3A" w:rsidP="00DD6D3A"/>
    <w:p w14:paraId="73344840" w14:textId="77777777" w:rsidR="00DD6D3A" w:rsidRPr="00DD6D3A" w:rsidRDefault="00DD6D3A" w:rsidP="00DD6D3A"/>
    <w:p w14:paraId="37C4AF58" w14:textId="77777777" w:rsidR="00DD6D3A" w:rsidRPr="00DD6D3A" w:rsidRDefault="00DD6D3A" w:rsidP="00DD6D3A"/>
    <w:p w14:paraId="0F87929F" w14:textId="77777777" w:rsidR="00DD6D3A" w:rsidRPr="00DD6D3A" w:rsidRDefault="00DD6D3A" w:rsidP="00DD6D3A"/>
    <w:p w14:paraId="5F109475" w14:textId="77777777" w:rsidR="00DD6D3A" w:rsidRPr="00DD6D3A" w:rsidRDefault="00DD6D3A" w:rsidP="00DD6D3A"/>
    <w:p w14:paraId="1A1C3D46" w14:textId="77777777" w:rsidR="00DD6D3A" w:rsidRPr="00DD6D3A" w:rsidRDefault="00DD6D3A" w:rsidP="00DD6D3A">
      <w:r w:rsidRPr="00DD6D3A">
        <w:t xml:space="preserve">Kraj in datum: </w:t>
      </w:r>
      <w:r w:rsidRPr="00DD6D3A">
        <w:tab/>
      </w:r>
      <w:r w:rsidRPr="00DD6D3A">
        <w:tab/>
      </w:r>
      <w:r w:rsidRPr="00DD6D3A">
        <w:tab/>
      </w:r>
      <w:r w:rsidRPr="00DD6D3A">
        <w:tab/>
        <w:t>Žig:</w:t>
      </w:r>
      <w:r w:rsidRPr="00DD6D3A">
        <w:tab/>
      </w:r>
      <w:r w:rsidRPr="00DD6D3A">
        <w:tab/>
      </w:r>
      <w:r w:rsidRPr="00DD6D3A">
        <w:tab/>
        <w:t>Podpis izdajatelja reference:</w:t>
      </w:r>
    </w:p>
    <w:p w14:paraId="48676811" w14:textId="77777777" w:rsidR="00DD6D3A" w:rsidRPr="00DD6D3A" w:rsidRDefault="00DD6D3A" w:rsidP="00DD6D3A"/>
    <w:p w14:paraId="42103283" w14:textId="77777777" w:rsidR="00DD6D3A" w:rsidRPr="00DD6D3A" w:rsidRDefault="00DD6D3A" w:rsidP="00DD6D3A">
      <w:r w:rsidRPr="00DD6D3A">
        <w:t>........................................</w:t>
      </w:r>
      <w:r w:rsidRPr="00DD6D3A">
        <w:tab/>
      </w:r>
      <w:r w:rsidRPr="00DD6D3A">
        <w:tab/>
      </w:r>
      <w:r w:rsidRPr="00DD6D3A">
        <w:tab/>
      </w:r>
      <w:r w:rsidRPr="00DD6D3A">
        <w:tab/>
        <w:t xml:space="preserve">                       .........................................</w:t>
      </w:r>
    </w:p>
    <w:p w14:paraId="48234F57" w14:textId="77777777" w:rsidR="00F30620" w:rsidRPr="00926AC8" w:rsidRDefault="00F30620" w:rsidP="00F30620"/>
    <w:p w14:paraId="0DA7AAC1" w14:textId="77777777" w:rsidR="00F30620" w:rsidRPr="00926AC8" w:rsidRDefault="00F30620" w:rsidP="00F30620">
      <w:pPr>
        <w:rPr>
          <w:b/>
          <w:u w:val="single"/>
        </w:rPr>
      </w:pPr>
    </w:p>
    <w:p w14:paraId="58A464EA" w14:textId="60E23D47" w:rsidR="00E834A9" w:rsidRPr="00926AC8" w:rsidRDefault="6DA85681" w:rsidP="48DA8C28">
      <w:pPr>
        <w:jc w:val="right"/>
        <w:rPr>
          <w:b/>
          <w:bCs/>
        </w:rPr>
      </w:pPr>
      <w:r w:rsidRPr="00926AC8">
        <w:rPr>
          <w:b/>
          <w:bCs/>
        </w:rPr>
        <w:lastRenderedPageBreak/>
        <w:t>OBR-</w:t>
      </w:r>
      <w:r w:rsidR="005D31F0">
        <w:rPr>
          <w:b/>
          <w:bCs/>
        </w:rPr>
        <w:t>7</w:t>
      </w:r>
      <w:r w:rsidR="16D27713" w:rsidRPr="00926AC8">
        <w:rPr>
          <w:b/>
          <w:bCs/>
        </w:rPr>
        <w:t>A</w:t>
      </w:r>
    </w:p>
    <w:p w14:paraId="35C04418" w14:textId="72535B2F" w:rsidR="00E834A9" w:rsidRPr="00926AC8" w:rsidRDefault="00E834A9" w:rsidP="00E834A9">
      <w:r w:rsidRPr="00926AC8">
        <w:t>P</w:t>
      </w:r>
      <w:r w:rsidR="00FA1F75" w:rsidRPr="00926AC8">
        <w:t xml:space="preserve">roizvajalec opreme </w:t>
      </w:r>
      <w:r w:rsidR="0040536F" w:rsidRPr="00926AC8">
        <w:t xml:space="preserve"> …………..</w:t>
      </w:r>
      <w:r w:rsidRPr="00926AC8">
        <w:t>...............................</w:t>
      </w:r>
    </w:p>
    <w:p w14:paraId="2C011374" w14:textId="77777777" w:rsidR="00E834A9" w:rsidRPr="00926AC8" w:rsidRDefault="00E834A9" w:rsidP="48DA8C28">
      <w:pPr>
        <w:rPr>
          <w:i/>
          <w:iCs/>
        </w:rPr>
      </w:pPr>
    </w:p>
    <w:p w14:paraId="40540E99" w14:textId="4E8EF001" w:rsidR="00E834A9" w:rsidRPr="00926AC8" w:rsidRDefault="00E834A9" w:rsidP="00E834A9">
      <w:pPr>
        <w:spacing w:line="360" w:lineRule="auto"/>
      </w:pPr>
      <w:r w:rsidRPr="00926AC8">
        <w:t>Naslov ......................................................</w:t>
      </w:r>
      <w:r w:rsidR="0040536F" w:rsidRPr="00926AC8">
        <w:t>................</w:t>
      </w:r>
    </w:p>
    <w:p w14:paraId="3F5257F2" w14:textId="77777777" w:rsidR="0040536F" w:rsidRPr="00926AC8" w:rsidRDefault="0040536F" w:rsidP="00E834A9"/>
    <w:p w14:paraId="5915E61E" w14:textId="77777777" w:rsidR="00E834A9" w:rsidRPr="00926AC8" w:rsidRDefault="00E834A9" w:rsidP="00E834A9"/>
    <w:p w14:paraId="0E1B9D49" w14:textId="77777777" w:rsidR="00E834A9" w:rsidRPr="00926AC8" w:rsidRDefault="00E834A9" w:rsidP="00E834A9"/>
    <w:p w14:paraId="546DA62D" w14:textId="0640AF37" w:rsidR="00E834A9" w:rsidRPr="00926AC8" w:rsidRDefault="00E834A9" w:rsidP="00E834A9">
      <w:pPr>
        <w:pStyle w:val="Heading2"/>
        <w:numPr>
          <w:ilvl w:val="0"/>
          <w:numId w:val="0"/>
        </w:numPr>
        <w:jc w:val="center"/>
        <w:rPr>
          <w:b/>
        </w:rPr>
      </w:pPr>
      <w:bookmarkStart w:id="157" w:name="_Toc181694222"/>
      <w:r w:rsidRPr="00926AC8">
        <w:rPr>
          <w:b/>
        </w:rPr>
        <w:t>Izjava proizvajalca opreme</w:t>
      </w:r>
      <w:bookmarkEnd w:id="157"/>
    </w:p>
    <w:p w14:paraId="1BFAC37E" w14:textId="114628EA" w:rsidR="00335BB8" w:rsidRPr="00926AC8" w:rsidRDefault="00335BB8" w:rsidP="00335BB8">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w:t>
      </w:r>
      <w:r w:rsidR="00800998">
        <w:rPr>
          <w:rFonts w:eastAsia="Calibri" w:cs="Arial"/>
          <w:b/>
          <w:szCs w:val="20"/>
        </w:rPr>
        <w:t>8</w:t>
      </w:r>
    </w:p>
    <w:p w14:paraId="260465C7" w14:textId="77777777" w:rsidR="00335BB8" w:rsidRPr="00926AC8" w:rsidRDefault="00335BB8" w:rsidP="00335BB8"/>
    <w:p w14:paraId="0D8CF015" w14:textId="77777777" w:rsidR="00E834A9" w:rsidRPr="00926AC8" w:rsidRDefault="00E834A9" w:rsidP="00E834A9">
      <w:pPr>
        <w:rPr>
          <w:b/>
          <w:u w:val="single"/>
        </w:rPr>
      </w:pPr>
    </w:p>
    <w:p w14:paraId="2986F3F9" w14:textId="77777777" w:rsidR="00E80845" w:rsidRPr="00926AC8" w:rsidRDefault="00E80845" w:rsidP="00E80845"/>
    <w:p w14:paraId="394A6469" w14:textId="72661340" w:rsidR="00E80845" w:rsidRPr="00926AC8" w:rsidRDefault="0040536F" w:rsidP="00E80845">
      <w:pPr>
        <w:suppressAutoHyphens/>
        <w:rPr>
          <w:rFonts w:eastAsia="NSimSun" w:cs="Courier New"/>
          <w:b/>
          <w:kern w:val="1"/>
          <w:szCs w:val="20"/>
          <w:lang w:eastAsia="hi-IN" w:bidi="hi-IN"/>
        </w:rPr>
      </w:pPr>
      <w:r w:rsidRPr="00926AC8">
        <w:rPr>
          <w:rFonts w:cs="Arial"/>
          <w:bCs/>
          <w:szCs w:val="20"/>
        </w:rPr>
        <w:t>Pod kazensko in materialno odgovornostjo</w:t>
      </w:r>
      <w:r w:rsidR="00E80845" w:rsidRPr="00926AC8">
        <w:rPr>
          <w:rFonts w:cs="Arial"/>
          <w:bCs/>
          <w:szCs w:val="20"/>
        </w:rPr>
        <w:t xml:space="preserve"> </w:t>
      </w:r>
      <w:r w:rsidRPr="00926AC8">
        <w:rPr>
          <w:rFonts w:cs="Arial"/>
          <w:bCs/>
          <w:szCs w:val="20"/>
        </w:rPr>
        <w:t>izjavljamo</w:t>
      </w:r>
      <w:r w:rsidR="00E80845" w:rsidRPr="00926AC8">
        <w:rPr>
          <w:rFonts w:cs="Arial"/>
          <w:bCs/>
          <w:szCs w:val="20"/>
        </w:rPr>
        <w:t>, da smo seznanjeni z vsebino javnega naročila</w:t>
      </w:r>
      <w:r w:rsidRPr="00926AC8">
        <w:rPr>
          <w:rFonts w:cs="Arial"/>
          <w:bCs/>
          <w:szCs w:val="20"/>
        </w:rPr>
        <w:t xml:space="preserve"> pod </w:t>
      </w:r>
      <w:r w:rsidR="005E4EC2" w:rsidRPr="00926AC8">
        <w:rPr>
          <w:rFonts w:cs="Arial"/>
          <w:bCs/>
          <w:szCs w:val="20"/>
        </w:rPr>
        <w:t>o</w:t>
      </w:r>
      <w:r w:rsidRPr="00926AC8">
        <w:rPr>
          <w:rFonts w:cs="Arial"/>
          <w:bCs/>
          <w:szCs w:val="20"/>
        </w:rPr>
        <w:t xml:space="preserve">znako: </w:t>
      </w:r>
      <w:r w:rsidR="00E80845" w:rsidRPr="00926AC8">
        <w:rPr>
          <w:rFonts w:cs="Arial"/>
          <w:b/>
          <w:bCs/>
          <w:szCs w:val="20"/>
        </w:rPr>
        <w:t>JN-B</w:t>
      </w:r>
      <w:r w:rsidR="00C62A1A" w:rsidRPr="00926AC8">
        <w:rPr>
          <w:rFonts w:cs="Arial"/>
          <w:b/>
          <w:bCs/>
          <w:szCs w:val="20"/>
        </w:rPr>
        <w:t>10</w:t>
      </w:r>
      <w:r w:rsidR="00670DEB" w:rsidRPr="00926AC8">
        <w:rPr>
          <w:rFonts w:cs="Arial"/>
          <w:b/>
          <w:bCs/>
          <w:szCs w:val="20"/>
        </w:rPr>
        <w:t>6</w:t>
      </w:r>
      <w:r w:rsidR="00800998">
        <w:rPr>
          <w:rFonts w:cs="Arial"/>
          <w:b/>
          <w:bCs/>
          <w:szCs w:val="20"/>
        </w:rPr>
        <w:t>8</w:t>
      </w:r>
      <w:r w:rsidR="00E80845" w:rsidRPr="00926AC8">
        <w:rPr>
          <w:rFonts w:cs="Arial"/>
          <w:b/>
          <w:bCs/>
          <w:szCs w:val="20"/>
        </w:rPr>
        <w:t xml:space="preserve"> </w:t>
      </w:r>
      <w:r w:rsidRPr="00926AC8">
        <w:rPr>
          <w:rFonts w:cs="Arial"/>
          <w:b/>
          <w:bCs/>
          <w:szCs w:val="20"/>
        </w:rPr>
        <w:t xml:space="preserve">za </w:t>
      </w:r>
      <w:r w:rsidR="00E67714" w:rsidRPr="00926AC8">
        <w:rPr>
          <w:rFonts w:cs="Arial"/>
          <w:b/>
        </w:rPr>
        <w:t xml:space="preserve">nakup </w:t>
      </w:r>
      <w:r w:rsidR="00800998" w:rsidRPr="00800998">
        <w:rPr>
          <w:rFonts w:cs="Arial"/>
          <w:b/>
        </w:rPr>
        <w:t>strežniškega sistema</w:t>
      </w:r>
      <w:r w:rsidR="00E80845" w:rsidRPr="00926AC8">
        <w:rPr>
          <w:rFonts w:cs="Arial"/>
          <w:bCs/>
          <w:szCs w:val="20"/>
        </w:rPr>
        <w:t>,</w:t>
      </w:r>
      <w:r w:rsidR="00800998">
        <w:rPr>
          <w:rFonts w:cs="Arial"/>
          <w:bCs/>
          <w:szCs w:val="20"/>
        </w:rPr>
        <w:t xml:space="preserve"> </w:t>
      </w:r>
      <w:r w:rsidRPr="00926AC8">
        <w:rPr>
          <w:rFonts w:cs="Arial"/>
          <w:bCs/>
          <w:szCs w:val="20"/>
        </w:rPr>
        <w:t xml:space="preserve">za katerega ponudbo oddaja ponudnik ………………………. </w:t>
      </w:r>
      <w:r w:rsidRPr="00926AC8">
        <w:rPr>
          <w:rFonts w:cs="Arial"/>
          <w:bCs/>
          <w:i/>
          <w:szCs w:val="20"/>
        </w:rPr>
        <w:t>(naziv ponudnika)</w:t>
      </w:r>
      <w:r w:rsidR="00E80845" w:rsidRPr="00926AC8">
        <w:rPr>
          <w:rFonts w:cs="Arial"/>
          <w:bCs/>
          <w:szCs w:val="20"/>
        </w:rPr>
        <w:t xml:space="preserve"> s svoj</w:t>
      </w:r>
      <w:r w:rsidRPr="00926AC8">
        <w:rPr>
          <w:rFonts w:cs="Arial"/>
          <w:bCs/>
          <w:szCs w:val="20"/>
        </w:rPr>
        <w:t>o</w:t>
      </w:r>
      <w:r w:rsidR="00E80845" w:rsidRPr="00926AC8">
        <w:rPr>
          <w:rFonts w:cs="Arial"/>
          <w:bCs/>
          <w:szCs w:val="20"/>
        </w:rPr>
        <w:t xml:space="preserve"> </w:t>
      </w:r>
      <w:r w:rsidRPr="00926AC8">
        <w:rPr>
          <w:rFonts w:cs="Arial"/>
          <w:bCs/>
          <w:szCs w:val="20"/>
        </w:rPr>
        <w:t>ponudbo</w:t>
      </w:r>
      <w:r w:rsidR="00E80845" w:rsidRPr="00926AC8">
        <w:rPr>
          <w:rFonts w:cs="Arial"/>
          <w:bCs/>
          <w:szCs w:val="20"/>
        </w:rPr>
        <w:t xml:space="preserve"> št. ………………..</w:t>
      </w:r>
      <w:r w:rsidRPr="00926AC8">
        <w:rPr>
          <w:rFonts w:cs="Arial"/>
          <w:bCs/>
          <w:szCs w:val="20"/>
        </w:rPr>
        <w:t xml:space="preserve"> </w:t>
      </w:r>
      <w:r w:rsidRPr="00926AC8">
        <w:rPr>
          <w:rFonts w:cs="Arial"/>
          <w:bCs/>
          <w:i/>
          <w:szCs w:val="20"/>
        </w:rPr>
        <w:t>(oznaka ponudbe).</w:t>
      </w:r>
    </w:p>
    <w:p w14:paraId="7447A21B" w14:textId="77777777" w:rsidR="0040536F" w:rsidRDefault="0040536F" w:rsidP="00E80845">
      <w:pPr>
        <w:pStyle w:val="BodyText"/>
        <w:rPr>
          <w:rFonts w:cs="Arial"/>
          <w:bCs/>
          <w:szCs w:val="20"/>
        </w:rPr>
      </w:pPr>
      <w:r w:rsidRPr="00926AC8">
        <w:rPr>
          <w:rFonts w:cs="Arial"/>
          <w:b/>
          <w:bCs/>
          <w:szCs w:val="20"/>
        </w:rPr>
        <w:br/>
      </w:r>
    </w:p>
    <w:p w14:paraId="0F97C736" w14:textId="11862C5C" w:rsidR="00B65AD8" w:rsidRDefault="00B65AD8" w:rsidP="00E80845">
      <w:pPr>
        <w:pStyle w:val="BodyText"/>
        <w:rPr>
          <w:rFonts w:cs="Arial"/>
          <w:bCs/>
          <w:szCs w:val="20"/>
        </w:rPr>
      </w:pPr>
      <w:r>
        <w:rPr>
          <w:rFonts w:cs="Arial"/>
          <w:bCs/>
          <w:szCs w:val="20"/>
        </w:rPr>
        <w:t>I</w:t>
      </w:r>
      <w:r w:rsidR="00BA5DA3">
        <w:rPr>
          <w:rFonts w:cs="Arial"/>
          <w:bCs/>
          <w:szCs w:val="20"/>
        </w:rPr>
        <w:t>zjavljamo</w:t>
      </w:r>
      <w:r>
        <w:rPr>
          <w:rFonts w:cs="Arial"/>
          <w:bCs/>
          <w:szCs w:val="20"/>
        </w:rPr>
        <w:t xml:space="preserve">, da …………………….. (ponudnik) lahko ponudi podporo in garancijo, skladno z zahtevami iz dokumentacije v zvezi z oddajo javnega naročila JN-B1068. </w:t>
      </w:r>
    </w:p>
    <w:p w14:paraId="10AE0292" w14:textId="77777777" w:rsidR="00BA5DA3" w:rsidRDefault="00BA5DA3" w:rsidP="00E80845">
      <w:pPr>
        <w:pStyle w:val="BodyText"/>
        <w:rPr>
          <w:rFonts w:cs="Arial"/>
          <w:bCs/>
          <w:szCs w:val="20"/>
        </w:rPr>
      </w:pPr>
    </w:p>
    <w:p w14:paraId="7DB696AD" w14:textId="59624EB6" w:rsidR="00BA5DA3" w:rsidRPr="00926AC8" w:rsidRDefault="00BA5DA3" w:rsidP="00E80845">
      <w:pPr>
        <w:pStyle w:val="BodyText"/>
        <w:rPr>
          <w:rFonts w:cs="Arial"/>
          <w:bCs/>
          <w:szCs w:val="20"/>
        </w:rPr>
      </w:pPr>
      <w:r>
        <w:rPr>
          <w:rFonts w:cs="Arial"/>
          <w:bCs/>
          <w:szCs w:val="20"/>
        </w:rPr>
        <w:t xml:space="preserve">Izjavljamo, da je ponujena oprema avtorizirana za uporabo pri naročniku in na naslovu naročnika v Sloveniji. </w:t>
      </w:r>
    </w:p>
    <w:p w14:paraId="7C68EC2A" w14:textId="1205A44C" w:rsidR="0040536F" w:rsidRPr="00926AC8" w:rsidRDefault="0040536F" w:rsidP="00E80845">
      <w:pPr>
        <w:pStyle w:val="BodyText"/>
        <w:rPr>
          <w:rFonts w:cs="Arial"/>
          <w:bCs/>
          <w:szCs w:val="20"/>
        </w:rPr>
      </w:pPr>
    </w:p>
    <w:p w14:paraId="05C9383D" w14:textId="77777777" w:rsidR="0040536F" w:rsidRPr="00926AC8" w:rsidRDefault="0040536F" w:rsidP="00E80845">
      <w:pPr>
        <w:pStyle w:val="BodyText"/>
        <w:rPr>
          <w:rFonts w:cs="Arial"/>
          <w:b/>
          <w:bCs/>
          <w:szCs w:val="20"/>
        </w:rPr>
      </w:pPr>
    </w:p>
    <w:p w14:paraId="110257FD" w14:textId="77777777" w:rsidR="00AD3D22" w:rsidRPr="00926AC8" w:rsidRDefault="00AD3D22" w:rsidP="00E834A9">
      <w:pPr>
        <w:rPr>
          <w:b/>
          <w:u w:val="single"/>
        </w:rPr>
      </w:pPr>
    </w:p>
    <w:p w14:paraId="27F6D642" w14:textId="77777777" w:rsidR="00E834A9" w:rsidRPr="00926AC8" w:rsidRDefault="00E834A9" w:rsidP="00E834A9">
      <w:pPr>
        <w:rPr>
          <w:b/>
          <w:u w:val="single"/>
        </w:rPr>
      </w:pPr>
    </w:p>
    <w:p w14:paraId="43867BF7" w14:textId="77777777" w:rsidR="00E834A9" w:rsidRPr="00926AC8" w:rsidRDefault="00E834A9" w:rsidP="00E834A9">
      <w:pPr>
        <w:rPr>
          <w:b/>
          <w:u w:val="single"/>
        </w:rPr>
      </w:pPr>
    </w:p>
    <w:p w14:paraId="015F2720" w14:textId="2F160C1C" w:rsidR="00E834A9" w:rsidRPr="00926AC8" w:rsidRDefault="00E834A9" w:rsidP="00E834A9">
      <w:pPr>
        <w:rPr>
          <w:b/>
          <w:u w:val="single"/>
        </w:rPr>
      </w:pPr>
    </w:p>
    <w:p w14:paraId="3A6C9AD1" w14:textId="77777777" w:rsidR="00E834A9" w:rsidRPr="00926AC8" w:rsidRDefault="00E834A9" w:rsidP="00E834A9">
      <w:pPr>
        <w:rPr>
          <w:b/>
          <w:u w:val="single"/>
        </w:rPr>
      </w:pPr>
    </w:p>
    <w:p w14:paraId="737C137F" w14:textId="77777777" w:rsidR="00E834A9" w:rsidRPr="00926AC8" w:rsidRDefault="00E834A9" w:rsidP="00E834A9">
      <w:pPr>
        <w:rPr>
          <w:b/>
          <w:u w:val="single"/>
        </w:rPr>
      </w:pPr>
    </w:p>
    <w:p w14:paraId="7A04F70E" w14:textId="77777777" w:rsidR="00E834A9" w:rsidRPr="00926AC8" w:rsidRDefault="00E834A9" w:rsidP="00E834A9">
      <w:pPr>
        <w:rPr>
          <w:b/>
          <w:u w:val="single"/>
        </w:rPr>
      </w:pPr>
    </w:p>
    <w:p w14:paraId="2B86C11C" w14:textId="77777777" w:rsidR="00E834A9" w:rsidRPr="00926AC8" w:rsidRDefault="00E834A9" w:rsidP="00E834A9">
      <w:pPr>
        <w:rPr>
          <w:b/>
          <w:u w:val="single"/>
        </w:rPr>
      </w:pPr>
    </w:p>
    <w:p w14:paraId="6BAB0DBC" w14:textId="77777777" w:rsidR="00E834A9" w:rsidRPr="00926AC8" w:rsidRDefault="00E834A9" w:rsidP="00E834A9">
      <w:pPr>
        <w:rPr>
          <w:b/>
          <w:u w:val="single"/>
        </w:rPr>
      </w:pPr>
    </w:p>
    <w:p w14:paraId="1C3AD8D7" w14:textId="77777777" w:rsidR="00E834A9" w:rsidRPr="00926AC8" w:rsidRDefault="00E834A9" w:rsidP="00E834A9">
      <w:pPr>
        <w:rPr>
          <w:b/>
          <w:u w:val="single"/>
        </w:rPr>
      </w:pPr>
    </w:p>
    <w:p w14:paraId="189D672E" w14:textId="77777777" w:rsidR="00E834A9" w:rsidRPr="00926AC8" w:rsidRDefault="00E834A9" w:rsidP="00E834A9">
      <w:pPr>
        <w:rPr>
          <w:b/>
          <w:u w:val="single"/>
        </w:rPr>
      </w:pPr>
    </w:p>
    <w:p w14:paraId="698C1697" w14:textId="77777777" w:rsidR="00E834A9" w:rsidRPr="00926AC8" w:rsidRDefault="00E834A9" w:rsidP="00E834A9">
      <w:pPr>
        <w:rPr>
          <w:b/>
          <w:u w:val="single"/>
        </w:rPr>
      </w:pPr>
    </w:p>
    <w:p w14:paraId="3E4B989D" w14:textId="77777777" w:rsidR="00E834A9" w:rsidRPr="00926AC8" w:rsidRDefault="00E834A9" w:rsidP="00E834A9">
      <w:pPr>
        <w:rPr>
          <w:b/>
          <w:u w:val="single"/>
        </w:rPr>
      </w:pPr>
    </w:p>
    <w:p w14:paraId="752A9F3D" w14:textId="77777777" w:rsidR="00E834A9" w:rsidRPr="00926AC8" w:rsidRDefault="00E834A9" w:rsidP="00E834A9">
      <w:pPr>
        <w:rPr>
          <w:b/>
          <w:u w:val="single"/>
        </w:rPr>
      </w:pPr>
    </w:p>
    <w:p w14:paraId="0BE69B53" w14:textId="11326E1F" w:rsidR="00BA2537" w:rsidRPr="00926AC8" w:rsidRDefault="00BA2537" w:rsidP="00E834A9">
      <w:pPr>
        <w:rPr>
          <w:b/>
          <w:u w:val="single"/>
        </w:rPr>
      </w:pPr>
    </w:p>
    <w:p w14:paraId="56B759E7" w14:textId="56B076B2" w:rsidR="009860AA" w:rsidRPr="00926AC8" w:rsidRDefault="009860AA" w:rsidP="00E834A9">
      <w:pPr>
        <w:rPr>
          <w:b/>
          <w:u w:val="single"/>
        </w:rPr>
      </w:pPr>
    </w:p>
    <w:p w14:paraId="5808DAD5" w14:textId="0A260BDC" w:rsidR="00AA2498" w:rsidRPr="00926AC8" w:rsidRDefault="00AA2498" w:rsidP="00E834A9">
      <w:pPr>
        <w:rPr>
          <w:b/>
          <w:u w:val="single"/>
        </w:rPr>
      </w:pPr>
    </w:p>
    <w:p w14:paraId="70A1B902" w14:textId="578F5E1A" w:rsidR="003A140E" w:rsidRDefault="003A140E" w:rsidP="00E834A9">
      <w:pPr>
        <w:rPr>
          <w:b/>
          <w:u w:val="single"/>
        </w:rPr>
      </w:pPr>
    </w:p>
    <w:p w14:paraId="20457895" w14:textId="77777777" w:rsidR="000416DA" w:rsidRPr="00926AC8" w:rsidRDefault="000416DA" w:rsidP="00E834A9">
      <w:pPr>
        <w:rPr>
          <w:b/>
          <w:u w:val="single"/>
        </w:rPr>
      </w:pPr>
    </w:p>
    <w:p w14:paraId="321A0009" w14:textId="2A802506" w:rsidR="00C120AA" w:rsidRPr="00926AC8" w:rsidRDefault="00C120AA" w:rsidP="00E834A9">
      <w:pPr>
        <w:rPr>
          <w:b/>
          <w:u w:val="single"/>
        </w:rPr>
      </w:pPr>
    </w:p>
    <w:p w14:paraId="11192329" w14:textId="0C66966B" w:rsidR="00C120AA" w:rsidRPr="00926AC8" w:rsidRDefault="00C120AA" w:rsidP="00E834A9">
      <w:pPr>
        <w:rPr>
          <w:b/>
          <w:u w:val="single"/>
        </w:rPr>
      </w:pPr>
    </w:p>
    <w:p w14:paraId="56A53507" w14:textId="1AF02330" w:rsidR="00C120AA" w:rsidRPr="00926AC8" w:rsidRDefault="00C120AA" w:rsidP="00E834A9">
      <w:pPr>
        <w:rPr>
          <w:b/>
          <w:u w:val="single"/>
        </w:rPr>
      </w:pPr>
    </w:p>
    <w:p w14:paraId="0982B385" w14:textId="762DA8F0" w:rsidR="00C120AA" w:rsidRPr="00926AC8" w:rsidRDefault="00C120AA" w:rsidP="00E834A9">
      <w:pPr>
        <w:rPr>
          <w:b/>
          <w:u w:val="single"/>
        </w:rPr>
      </w:pPr>
    </w:p>
    <w:p w14:paraId="50B70529" w14:textId="77777777" w:rsidR="00C120AA" w:rsidRPr="00926AC8" w:rsidRDefault="00C120AA" w:rsidP="00E834A9">
      <w:pPr>
        <w:rPr>
          <w:b/>
          <w:u w:val="single"/>
        </w:rPr>
      </w:pPr>
    </w:p>
    <w:p w14:paraId="6C39792F" w14:textId="73EAEDC4" w:rsidR="00BA2537" w:rsidRPr="00926AC8" w:rsidRDefault="00BA2537" w:rsidP="00E834A9">
      <w:pPr>
        <w:rPr>
          <w:b/>
          <w:u w:val="single"/>
        </w:rPr>
      </w:pPr>
    </w:p>
    <w:p w14:paraId="16B07569" w14:textId="77777777" w:rsidR="00BA2537" w:rsidRPr="00926AC8" w:rsidRDefault="00BA2537" w:rsidP="00E834A9">
      <w:pPr>
        <w:rPr>
          <w:b/>
          <w:u w:val="single"/>
        </w:rPr>
      </w:pPr>
    </w:p>
    <w:p w14:paraId="53A51D87" w14:textId="77777777" w:rsidR="00E834A9" w:rsidRPr="00926AC8" w:rsidRDefault="00E834A9" w:rsidP="00E834A9">
      <w:pPr>
        <w:jc w:val="center"/>
        <w:rPr>
          <w:b/>
          <w:u w:val="single"/>
        </w:rPr>
      </w:pPr>
    </w:p>
    <w:p w14:paraId="006AB929" w14:textId="77777777" w:rsidR="00E834A9" w:rsidRPr="00926AC8" w:rsidRDefault="00E834A9" w:rsidP="00E834A9">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194E09B4" w14:textId="77777777" w:rsidR="00E834A9" w:rsidRPr="00926AC8" w:rsidRDefault="00E834A9" w:rsidP="00E834A9">
      <w:pPr>
        <w:spacing w:line="360" w:lineRule="auto"/>
        <w:ind w:left="4956" w:firstLine="708"/>
        <w:jc w:val="center"/>
      </w:pPr>
      <w:r w:rsidRPr="00926AC8">
        <w:t>oz. prokurista:</w:t>
      </w:r>
    </w:p>
    <w:p w14:paraId="61D6ED85" w14:textId="77777777" w:rsidR="00E834A9" w:rsidRPr="00926AC8" w:rsidRDefault="00E834A9" w:rsidP="00E834A9">
      <w:pPr>
        <w:spacing w:line="360" w:lineRule="auto"/>
        <w:jc w:val="center"/>
      </w:pPr>
    </w:p>
    <w:p w14:paraId="401DF748" w14:textId="742B8B95" w:rsidR="00E834A9" w:rsidRDefault="00E834A9" w:rsidP="00CC0EBD">
      <w:pPr>
        <w:spacing w:line="360" w:lineRule="auto"/>
        <w:jc w:val="center"/>
      </w:pPr>
      <w:r w:rsidRPr="00926AC8">
        <w:t>........................................</w:t>
      </w:r>
      <w:r w:rsidRPr="00926AC8">
        <w:tab/>
      </w:r>
      <w:r w:rsidRPr="00926AC8">
        <w:tab/>
      </w:r>
      <w:r w:rsidRPr="00926AC8">
        <w:tab/>
      </w:r>
      <w:r w:rsidRPr="00926AC8">
        <w:tab/>
      </w:r>
      <w:r w:rsidRPr="00926AC8">
        <w:tab/>
        <w:t>.........................................</w:t>
      </w:r>
    </w:p>
    <w:p w14:paraId="0EC8F9C8" w14:textId="77777777" w:rsidR="005D31F0" w:rsidRPr="00926AC8" w:rsidRDefault="005D31F0" w:rsidP="00CC0EBD">
      <w:pPr>
        <w:spacing w:line="360" w:lineRule="auto"/>
        <w:jc w:val="center"/>
      </w:pPr>
    </w:p>
    <w:p w14:paraId="1099D0A2" w14:textId="10B272ED" w:rsidR="00FA1F75" w:rsidRPr="00926AC8" w:rsidRDefault="00FA1F75" w:rsidP="001424F5">
      <w:pPr>
        <w:jc w:val="right"/>
        <w:rPr>
          <w:b/>
        </w:rPr>
      </w:pPr>
      <w:r w:rsidRPr="00926AC8">
        <w:rPr>
          <w:b/>
        </w:rPr>
        <w:lastRenderedPageBreak/>
        <w:t>OBR-</w:t>
      </w:r>
      <w:r w:rsidR="005D31F0">
        <w:rPr>
          <w:b/>
        </w:rPr>
        <w:t>7</w:t>
      </w:r>
      <w:r w:rsidRPr="00926AC8">
        <w:rPr>
          <w:b/>
        </w:rPr>
        <w:t>B</w:t>
      </w:r>
    </w:p>
    <w:p w14:paraId="77E58BBF" w14:textId="77777777" w:rsidR="00FA1F75" w:rsidRPr="00926AC8" w:rsidRDefault="00FA1F75" w:rsidP="00FA1F75"/>
    <w:p w14:paraId="3C2F27BB" w14:textId="77777777" w:rsidR="00FA1F75" w:rsidRPr="00926AC8" w:rsidRDefault="00FA1F75" w:rsidP="00FA1F75">
      <w:r w:rsidRPr="00926AC8">
        <w:t>Principal …………...................................................</w:t>
      </w:r>
    </w:p>
    <w:p w14:paraId="781408D2" w14:textId="77777777" w:rsidR="00FA1F75" w:rsidRPr="00926AC8" w:rsidRDefault="00FA1F75" w:rsidP="00FA1F75"/>
    <w:p w14:paraId="33A362F7" w14:textId="77777777" w:rsidR="00FA1F75" w:rsidRPr="00926AC8" w:rsidRDefault="00FA1F75" w:rsidP="00FA1F75">
      <w:pPr>
        <w:spacing w:line="360" w:lineRule="auto"/>
      </w:pPr>
      <w:r w:rsidRPr="00926AC8">
        <w:t>Naslov ......................................................................</w:t>
      </w:r>
    </w:p>
    <w:p w14:paraId="7E048ABD" w14:textId="77777777" w:rsidR="00FA1F75" w:rsidRPr="00926AC8" w:rsidRDefault="00FA1F75" w:rsidP="00FA1F75"/>
    <w:p w14:paraId="5C5099B9" w14:textId="77777777" w:rsidR="00FA1F75" w:rsidRPr="00926AC8" w:rsidRDefault="00FA1F75" w:rsidP="00FA1F75"/>
    <w:p w14:paraId="1B262414" w14:textId="309D3E0B" w:rsidR="00FA1F75" w:rsidRPr="00926AC8" w:rsidRDefault="00FA1F75" w:rsidP="00FA1F75">
      <w:pPr>
        <w:pStyle w:val="Heading2"/>
        <w:numPr>
          <w:ilvl w:val="0"/>
          <w:numId w:val="0"/>
        </w:numPr>
        <w:jc w:val="center"/>
        <w:rPr>
          <w:b/>
        </w:rPr>
      </w:pPr>
      <w:bookmarkStart w:id="158" w:name="_Toc181694223"/>
      <w:r w:rsidRPr="00926AC8">
        <w:rPr>
          <w:b/>
        </w:rPr>
        <w:t>Izjava principala</w:t>
      </w:r>
      <w:bookmarkEnd w:id="158"/>
    </w:p>
    <w:p w14:paraId="2142CCE3" w14:textId="72865474" w:rsidR="00FA1F75" w:rsidRPr="00926AC8" w:rsidRDefault="00FA1F75" w:rsidP="00FA1F75">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w:t>
      </w:r>
      <w:r w:rsidR="00800998">
        <w:rPr>
          <w:rFonts w:eastAsia="Calibri" w:cs="Arial"/>
          <w:b/>
          <w:szCs w:val="20"/>
        </w:rPr>
        <w:t>8</w:t>
      </w:r>
    </w:p>
    <w:p w14:paraId="1ABAEE18" w14:textId="77777777" w:rsidR="00FA1F75" w:rsidRPr="00926AC8" w:rsidRDefault="00FA1F75" w:rsidP="00FA1F75"/>
    <w:p w14:paraId="104CC917" w14:textId="77777777" w:rsidR="00FA1F75" w:rsidRPr="00926AC8" w:rsidRDefault="00FA1F75" w:rsidP="00FA1F75">
      <w:pPr>
        <w:rPr>
          <w:b/>
          <w:u w:val="single"/>
        </w:rPr>
      </w:pPr>
    </w:p>
    <w:p w14:paraId="6CCB3DEF" w14:textId="77777777" w:rsidR="00FA1F75" w:rsidRPr="00926AC8" w:rsidRDefault="00FA1F75" w:rsidP="00FA1F75"/>
    <w:p w14:paraId="4C13FE12" w14:textId="3DC81273" w:rsidR="00FA1F75" w:rsidRPr="00800998" w:rsidRDefault="00FA1F75" w:rsidP="00FA1F75">
      <w:pPr>
        <w:suppressAutoHyphens/>
        <w:rPr>
          <w:rFonts w:cs="Arial"/>
          <w:b/>
        </w:rPr>
      </w:pPr>
      <w:r w:rsidRPr="00926AC8">
        <w:rPr>
          <w:rFonts w:cs="Arial"/>
          <w:bCs/>
          <w:szCs w:val="20"/>
        </w:rPr>
        <w:t xml:space="preserve">Pod kazensko in materialno odgovornostjo izjavljamo, da smo seznanjeni z vsebino javnega naročila pod </w:t>
      </w:r>
      <w:r w:rsidR="005E4EC2" w:rsidRPr="00926AC8">
        <w:rPr>
          <w:rFonts w:cs="Arial"/>
          <w:bCs/>
          <w:szCs w:val="20"/>
        </w:rPr>
        <w:t>o</w:t>
      </w:r>
      <w:r w:rsidRPr="00926AC8">
        <w:rPr>
          <w:rFonts w:cs="Arial"/>
          <w:bCs/>
          <w:szCs w:val="20"/>
        </w:rPr>
        <w:t xml:space="preserve">znako: </w:t>
      </w:r>
      <w:r w:rsidR="00E75C02" w:rsidRPr="00926AC8">
        <w:rPr>
          <w:rFonts w:cs="Arial"/>
          <w:b/>
          <w:bCs/>
          <w:szCs w:val="20"/>
        </w:rPr>
        <w:t>JN-B</w:t>
      </w:r>
      <w:r w:rsidR="00C62A1A" w:rsidRPr="00926AC8">
        <w:rPr>
          <w:rFonts w:cs="Arial"/>
          <w:b/>
          <w:bCs/>
          <w:szCs w:val="20"/>
        </w:rPr>
        <w:t>10</w:t>
      </w:r>
      <w:r w:rsidR="00670DEB" w:rsidRPr="00926AC8">
        <w:rPr>
          <w:rFonts w:cs="Arial"/>
          <w:b/>
          <w:bCs/>
          <w:szCs w:val="20"/>
        </w:rPr>
        <w:t>6</w:t>
      </w:r>
      <w:r w:rsidR="00800998">
        <w:rPr>
          <w:rFonts w:cs="Arial"/>
          <w:b/>
          <w:bCs/>
          <w:szCs w:val="20"/>
        </w:rPr>
        <w:t>8</w:t>
      </w:r>
      <w:r w:rsidR="00E75C02" w:rsidRPr="00926AC8">
        <w:rPr>
          <w:rFonts w:cs="Arial"/>
          <w:b/>
          <w:bCs/>
          <w:szCs w:val="20"/>
        </w:rPr>
        <w:t xml:space="preserve"> za </w:t>
      </w:r>
      <w:r w:rsidR="00CC0EBD" w:rsidRPr="00926AC8">
        <w:rPr>
          <w:rFonts w:cs="Arial"/>
          <w:b/>
        </w:rPr>
        <w:t>nakup</w:t>
      </w:r>
      <w:r w:rsidR="00800998">
        <w:rPr>
          <w:rFonts w:cs="Arial"/>
          <w:b/>
        </w:rPr>
        <w:t xml:space="preserve"> </w:t>
      </w:r>
      <w:r w:rsidR="00800998" w:rsidRPr="00800998">
        <w:rPr>
          <w:rFonts w:cs="Arial"/>
          <w:b/>
        </w:rPr>
        <w:t>strežniškega sistema</w:t>
      </w:r>
      <w:r w:rsidRPr="00926AC8">
        <w:rPr>
          <w:rFonts w:cs="Arial"/>
          <w:bCs/>
          <w:szCs w:val="20"/>
        </w:rPr>
        <w:t xml:space="preserve">, za katerega ponudbo oddaja ponudnik ………………………. </w:t>
      </w:r>
      <w:r w:rsidRPr="00926AC8">
        <w:rPr>
          <w:rFonts w:cs="Arial"/>
          <w:bCs/>
          <w:i/>
          <w:szCs w:val="20"/>
        </w:rPr>
        <w:t>(naziv ponudnika)</w:t>
      </w:r>
      <w:r w:rsidRPr="00926AC8">
        <w:rPr>
          <w:rFonts w:cs="Arial"/>
          <w:bCs/>
          <w:szCs w:val="20"/>
        </w:rPr>
        <w:t xml:space="preserve"> s svojo ponudbo št. ……………….. </w:t>
      </w:r>
      <w:r w:rsidRPr="00926AC8">
        <w:rPr>
          <w:rFonts w:cs="Arial"/>
          <w:bCs/>
          <w:i/>
          <w:szCs w:val="20"/>
        </w:rPr>
        <w:t>(oznaka ponudbe).</w:t>
      </w:r>
    </w:p>
    <w:p w14:paraId="7EFC2A7F" w14:textId="49AB33E5" w:rsidR="009612F3" w:rsidRDefault="00FA1F75" w:rsidP="00FA1F75">
      <w:pPr>
        <w:pStyle w:val="BodyText"/>
        <w:rPr>
          <w:rFonts w:cs="Arial"/>
          <w:bCs/>
          <w:szCs w:val="20"/>
        </w:rPr>
      </w:pPr>
      <w:r w:rsidRPr="00926AC8">
        <w:rPr>
          <w:rFonts w:cs="Arial"/>
          <w:b/>
          <w:bCs/>
          <w:szCs w:val="20"/>
        </w:rPr>
        <w:br/>
      </w:r>
    </w:p>
    <w:p w14:paraId="42313D56" w14:textId="2176A9A1" w:rsidR="00FA1F75" w:rsidRPr="00926AC8" w:rsidRDefault="009612F3" w:rsidP="001059A9">
      <w:pPr>
        <w:pStyle w:val="BodyText"/>
        <w:rPr>
          <w:rFonts w:cs="Arial"/>
          <w:bCs/>
          <w:szCs w:val="20"/>
        </w:rPr>
      </w:pPr>
      <w:r>
        <w:rPr>
          <w:rFonts w:cs="Arial"/>
          <w:bCs/>
          <w:szCs w:val="20"/>
        </w:rPr>
        <w:t>I</w:t>
      </w:r>
      <w:r w:rsidR="00DF2743">
        <w:rPr>
          <w:rFonts w:cs="Arial"/>
          <w:bCs/>
          <w:szCs w:val="20"/>
        </w:rPr>
        <w:t>zjavljamo</w:t>
      </w:r>
      <w:r>
        <w:rPr>
          <w:rFonts w:cs="Arial"/>
          <w:bCs/>
          <w:szCs w:val="20"/>
        </w:rPr>
        <w:t xml:space="preserve">, da </w:t>
      </w:r>
      <w:r w:rsidR="001059A9">
        <w:rPr>
          <w:rFonts w:cs="Arial"/>
          <w:bCs/>
          <w:szCs w:val="20"/>
        </w:rPr>
        <w:t>ponudnik ……………….. (</w:t>
      </w:r>
      <w:r w:rsidR="001059A9" w:rsidRPr="001059A9">
        <w:rPr>
          <w:rFonts w:cs="Arial"/>
          <w:bCs/>
          <w:i/>
          <w:iCs/>
          <w:szCs w:val="20"/>
        </w:rPr>
        <w:t>naziv ponudnika</w:t>
      </w:r>
      <w:r w:rsidR="001059A9">
        <w:rPr>
          <w:rFonts w:cs="Arial"/>
          <w:bCs/>
          <w:szCs w:val="20"/>
        </w:rPr>
        <w:t xml:space="preserve">) </w:t>
      </w:r>
      <w:r>
        <w:rPr>
          <w:rFonts w:cs="Arial"/>
          <w:bCs/>
          <w:szCs w:val="20"/>
        </w:rPr>
        <w:t xml:space="preserve">lahko ponudi </w:t>
      </w:r>
      <w:r w:rsidR="001059A9">
        <w:rPr>
          <w:rFonts w:cs="Arial"/>
          <w:bCs/>
          <w:szCs w:val="20"/>
        </w:rPr>
        <w:t xml:space="preserve">opremo, </w:t>
      </w:r>
      <w:r>
        <w:rPr>
          <w:rFonts w:cs="Arial"/>
          <w:bCs/>
          <w:szCs w:val="20"/>
        </w:rPr>
        <w:t>podporo in garancijo, skladno</w:t>
      </w:r>
      <w:r w:rsidR="001059A9">
        <w:rPr>
          <w:rFonts w:cs="Arial"/>
          <w:bCs/>
          <w:szCs w:val="20"/>
        </w:rPr>
        <w:t>, kot je z</w:t>
      </w:r>
      <w:r>
        <w:rPr>
          <w:rFonts w:cs="Arial"/>
          <w:bCs/>
          <w:szCs w:val="20"/>
        </w:rPr>
        <w:t>ahteva</w:t>
      </w:r>
      <w:r w:rsidR="001059A9">
        <w:rPr>
          <w:rFonts w:cs="Arial"/>
          <w:bCs/>
          <w:szCs w:val="20"/>
        </w:rPr>
        <w:t>na</w:t>
      </w:r>
      <w:r>
        <w:rPr>
          <w:rFonts w:cs="Arial"/>
          <w:bCs/>
          <w:szCs w:val="20"/>
        </w:rPr>
        <w:t xml:space="preserve"> </w:t>
      </w:r>
      <w:r w:rsidR="001059A9">
        <w:rPr>
          <w:rFonts w:cs="Arial"/>
          <w:bCs/>
          <w:szCs w:val="20"/>
        </w:rPr>
        <w:t xml:space="preserve">v  razpisni </w:t>
      </w:r>
      <w:r>
        <w:rPr>
          <w:rFonts w:cs="Arial"/>
          <w:bCs/>
          <w:szCs w:val="20"/>
        </w:rPr>
        <w:t>d</w:t>
      </w:r>
      <w:r w:rsidR="00FA1F75" w:rsidRPr="00926AC8">
        <w:rPr>
          <w:rFonts w:cs="Arial"/>
          <w:bCs/>
          <w:szCs w:val="20"/>
        </w:rPr>
        <w:t>okumentacij</w:t>
      </w:r>
      <w:r w:rsidR="001059A9">
        <w:rPr>
          <w:rFonts w:cs="Arial"/>
          <w:bCs/>
          <w:szCs w:val="20"/>
        </w:rPr>
        <w:t>i</w:t>
      </w:r>
      <w:r w:rsidR="00FA1F75" w:rsidRPr="00926AC8">
        <w:rPr>
          <w:rFonts w:cs="Arial"/>
          <w:bCs/>
          <w:szCs w:val="20"/>
        </w:rPr>
        <w:t xml:space="preserve"> v zvezi z oddajo javnega naročila</w:t>
      </w:r>
      <w:r>
        <w:rPr>
          <w:rFonts w:cs="Arial"/>
          <w:bCs/>
          <w:szCs w:val="20"/>
        </w:rPr>
        <w:t xml:space="preserve"> JN-B1068</w:t>
      </w:r>
      <w:r w:rsidR="00D03EDC">
        <w:rPr>
          <w:rFonts w:cs="Arial"/>
          <w:bCs/>
          <w:szCs w:val="20"/>
        </w:rPr>
        <w:t>, in sicer preko našega podjetja</w:t>
      </w:r>
      <w:r w:rsidR="00FA1F75" w:rsidRPr="00926AC8">
        <w:rPr>
          <w:rFonts w:cs="Arial"/>
          <w:bCs/>
          <w:szCs w:val="20"/>
        </w:rPr>
        <w:t>.</w:t>
      </w:r>
    </w:p>
    <w:p w14:paraId="36B4284D" w14:textId="77777777" w:rsidR="005004D9" w:rsidRDefault="005004D9" w:rsidP="00FA1F75">
      <w:pPr>
        <w:pStyle w:val="BodyText"/>
        <w:rPr>
          <w:rFonts w:cs="Arial"/>
          <w:lang w:eastAsia="ar-SA"/>
        </w:rPr>
      </w:pPr>
    </w:p>
    <w:p w14:paraId="18C72F01" w14:textId="2370BA9F" w:rsidR="005004D9" w:rsidRPr="00926AC8" w:rsidRDefault="005004D9" w:rsidP="00FA1F75">
      <w:pPr>
        <w:pStyle w:val="BodyText"/>
        <w:rPr>
          <w:rFonts w:cs="Arial"/>
          <w:b/>
          <w:bCs/>
          <w:szCs w:val="20"/>
        </w:rPr>
      </w:pPr>
      <w:r w:rsidRPr="00C3219D">
        <w:rPr>
          <w:rFonts w:cs="Arial"/>
          <w:lang w:eastAsia="ar-SA"/>
        </w:rPr>
        <w:t>Izjavljamo, da je p</w:t>
      </w:r>
      <w:r w:rsidRPr="00C3219D">
        <w:t>onujena oprema avtorizirana za uporabo pri naročniku in na naslovu naročnika v Sloveniji.</w:t>
      </w:r>
      <w:r>
        <w:t xml:space="preserve"> </w:t>
      </w:r>
    </w:p>
    <w:p w14:paraId="1649BB39" w14:textId="77777777" w:rsidR="005004D9" w:rsidRDefault="005004D9" w:rsidP="006A1379">
      <w:pPr>
        <w:rPr>
          <w:rFonts w:cs="Arial"/>
          <w:szCs w:val="20"/>
          <w:lang w:eastAsia="sl-SI"/>
        </w:rPr>
      </w:pPr>
    </w:p>
    <w:p w14:paraId="593EAEE4" w14:textId="605657AF" w:rsidR="006A1379" w:rsidRPr="00926AC8" w:rsidRDefault="006A1379" w:rsidP="006A1379">
      <w:pPr>
        <w:rPr>
          <w:rFonts w:cs="Arial"/>
          <w:bCs/>
          <w:szCs w:val="20"/>
          <w:lang w:eastAsia="sl-SI"/>
        </w:rPr>
      </w:pPr>
      <w:r w:rsidRPr="00926AC8">
        <w:rPr>
          <w:rFonts w:cs="Arial"/>
          <w:szCs w:val="20"/>
          <w:lang w:eastAsia="sl-SI"/>
        </w:rPr>
        <w:t xml:space="preserve">Kot dokazilo </w:t>
      </w:r>
      <w:r w:rsidRPr="00926AC8">
        <w:rPr>
          <w:rFonts w:cs="Arial"/>
          <w:bCs/>
          <w:szCs w:val="20"/>
          <w:lang w:eastAsia="sl-SI"/>
        </w:rPr>
        <w:t xml:space="preserve">prilagamo kopijo pogodbe med nami in proizvajalcem opreme, </w:t>
      </w:r>
      <w:r w:rsidR="001059A9">
        <w:rPr>
          <w:rFonts w:cs="Arial"/>
          <w:bCs/>
          <w:szCs w:val="20"/>
          <w:lang w:eastAsia="sl-SI"/>
        </w:rPr>
        <w:t>ki potrjuje navedbe te izjave</w:t>
      </w:r>
      <w:r w:rsidRPr="00926AC8">
        <w:rPr>
          <w:rFonts w:cs="Arial"/>
          <w:bCs/>
          <w:szCs w:val="20"/>
          <w:lang w:eastAsia="sl-SI"/>
        </w:rPr>
        <w:t>.</w:t>
      </w:r>
    </w:p>
    <w:p w14:paraId="54C84468" w14:textId="77777777" w:rsidR="006A1379" w:rsidRPr="00926AC8" w:rsidRDefault="006A1379" w:rsidP="006A1379">
      <w:pPr>
        <w:rPr>
          <w:rFonts w:eastAsia="Calibri" w:cs="Arial"/>
          <w:szCs w:val="20"/>
        </w:rPr>
      </w:pPr>
    </w:p>
    <w:p w14:paraId="21F532FC" w14:textId="77777777" w:rsidR="006A1379" w:rsidRPr="00926AC8" w:rsidRDefault="006A1379" w:rsidP="006A1379">
      <w:pPr>
        <w:tabs>
          <w:tab w:val="left" w:pos="0"/>
        </w:tabs>
        <w:rPr>
          <w:rFonts w:eastAsia="Calibri" w:cs="Arial"/>
          <w:szCs w:val="20"/>
        </w:rPr>
      </w:pPr>
      <w:r w:rsidRPr="00926AC8">
        <w:rPr>
          <w:rFonts w:eastAsia="Calibri" w:cs="Arial"/>
          <w:szCs w:val="20"/>
        </w:rPr>
        <w:t xml:space="preserve">V primeru, da naročnik naknadno zahteva originalno pogodbo, jo bomo naročniku prinesli v vpogled. </w:t>
      </w:r>
    </w:p>
    <w:p w14:paraId="56320D8D" w14:textId="77777777" w:rsidR="006A1379" w:rsidRPr="00926AC8" w:rsidRDefault="006A1379" w:rsidP="00FA1F75">
      <w:pPr>
        <w:pStyle w:val="BodyText"/>
        <w:rPr>
          <w:rFonts w:cs="Arial"/>
          <w:b/>
          <w:bCs/>
          <w:szCs w:val="20"/>
        </w:rPr>
      </w:pPr>
    </w:p>
    <w:p w14:paraId="1BD5FD8B" w14:textId="77777777" w:rsidR="00FA1F75" w:rsidRPr="00926AC8" w:rsidRDefault="00FA1F75" w:rsidP="00FA1F75">
      <w:pPr>
        <w:rPr>
          <w:b/>
          <w:u w:val="single"/>
        </w:rPr>
      </w:pPr>
    </w:p>
    <w:p w14:paraId="7B6C85F3" w14:textId="77777777" w:rsidR="00FA1F75" w:rsidRPr="00926AC8" w:rsidRDefault="00FA1F75" w:rsidP="00FA1F75">
      <w:pPr>
        <w:rPr>
          <w:b/>
          <w:u w:val="single"/>
        </w:rPr>
      </w:pPr>
    </w:p>
    <w:p w14:paraId="15E8A099" w14:textId="77777777" w:rsidR="00FA1F75" w:rsidRPr="00926AC8" w:rsidRDefault="00FA1F75" w:rsidP="00FA1F75">
      <w:pPr>
        <w:rPr>
          <w:b/>
          <w:u w:val="single"/>
        </w:rPr>
      </w:pPr>
    </w:p>
    <w:p w14:paraId="1865BF43" w14:textId="77777777" w:rsidR="00FA1F75" w:rsidRPr="00926AC8" w:rsidRDefault="00FA1F75" w:rsidP="00FA1F75">
      <w:pPr>
        <w:rPr>
          <w:b/>
          <w:u w:val="single"/>
        </w:rPr>
      </w:pPr>
    </w:p>
    <w:p w14:paraId="1267313A" w14:textId="77777777" w:rsidR="00FA1F75" w:rsidRPr="00926AC8" w:rsidRDefault="00FA1F75" w:rsidP="00FA1F75">
      <w:pPr>
        <w:rPr>
          <w:b/>
          <w:u w:val="single"/>
        </w:rPr>
      </w:pPr>
    </w:p>
    <w:p w14:paraId="1BD84747" w14:textId="77777777" w:rsidR="00FA1F75" w:rsidRPr="00926AC8" w:rsidRDefault="00FA1F75" w:rsidP="00FA1F75">
      <w:pPr>
        <w:rPr>
          <w:b/>
          <w:u w:val="single"/>
        </w:rPr>
      </w:pPr>
    </w:p>
    <w:p w14:paraId="53333407" w14:textId="77777777" w:rsidR="00FA1F75" w:rsidRPr="00926AC8" w:rsidRDefault="00FA1F75" w:rsidP="00FA1F75">
      <w:pPr>
        <w:rPr>
          <w:b/>
          <w:u w:val="single"/>
        </w:rPr>
      </w:pPr>
    </w:p>
    <w:p w14:paraId="6E5FC416" w14:textId="77777777" w:rsidR="00FA1F75" w:rsidRPr="00926AC8" w:rsidRDefault="00FA1F75" w:rsidP="00FA1F75">
      <w:pPr>
        <w:rPr>
          <w:b/>
          <w:u w:val="single"/>
        </w:rPr>
      </w:pPr>
    </w:p>
    <w:p w14:paraId="6AF26E22" w14:textId="77777777" w:rsidR="00FA1F75" w:rsidRPr="00926AC8" w:rsidRDefault="00FA1F75" w:rsidP="00FA1F75">
      <w:pPr>
        <w:rPr>
          <w:b/>
          <w:u w:val="single"/>
        </w:rPr>
      </w:pPr>
    </w:p>
    <w:p w14:paraId="71780F27" w14:textId="77777777" w:rsidR="00FA1F75" w:rsidRPr="00926AC8" w:rsidRDefault="00FA1F75" w:rsidP="00FA1F75">
      <w:pPr>
        <w:rPr>
          <w:b/>
          <w:u w:val="single"/>
        </w:rPr>
      </w:pPr>
    </w:p>
    <w:p w14:paraId="25EA2E4D" w14:textId="77777777" w:rsidR="00FA1F75" w:rsidRDefault="00FA1F75" w:rsidP="00FA1F75">
      <w:pPr>
        <w:rPr>
          <w:b/>
          <w:u w:val="single"/>
        </w:rPr>
      </w:pPr>
    </w:p>
    <w:p w14:paraId="0B589E9D" w14:textId="77777777" w:rsidR="005D31F0" w:rsidRDefault="005D31F0" w:rsidP="00FA1F75">
      <w:pPr>
        <w:rPr>
          <w:b/>
          <w:u w:val="single"/>
        </w:rPr>
      </w:pPr>
    </w:p>
    <w:p w14:paraId="0F928E18" w14:textId="77777777" w:rsidR="005D31F0" w:rsidRPr="00926AC8" w:rsidRDefault="005D31F0" w:rsidP="00FA1F75">
      <w:pPr>
        <w:rPr>
          <w:b/>
          <w:u w:val="single"/>
        </w:rPr>
      </w:pPr>
    </w:p>
    <w:p w14:paraId="23FEFF70" w14:textId="1A15D716" w:rsidR="00FA1F75" w:rsidRPr="00926AC8" w:rsidRDefault="00FA1F75" w:rsidP="00FA1F75">
      <w:pPr>
        <w:rPr>
          <w:b/>
          <w:u w:val="single"/>
        </w:rPr>
      </w:pPr>
    </w:p>
    <w:p w14:paraId="2A7740B6" w14:textId="77777777" w:rsidR="00BE768A" w:rsidRPr="00926AC8" w:rsidRDefault="00BE768A" w:rsidP="00FA1F75">
      <w:pPr>
        <w:rPr>
          <w:b/>
          <w:u w:val="single"/>
        </w:rPr>
      </w:pPr>
    </w:p>
    <w:p w14:paraId="089A3FC3" w14:textId="733148BD" w:rsidR="00FA1F75" w:rsidRPr="00926AC8" w:rsidRDefault="00FA1F75" w:rsidP="00FA1F75">
      <w:pPr>
        <w:jc w:val="center"/>
        <w:rPr>
          <w:b/>
          <w:u w:val="single"/>
        </w:rPr>
      </w:pPr>
    </w:p>
    <w:p w14:paraId="44C07ADD" w14:textId="27364209" w:rsidR="00C120AA" w:rsidRPr="00926AC8" w:rsidRDefault="00C120AA" w:rsidP="00FA1F75">
      <w:pPr>
        <w:jc w:val="center"/>
        <w:rPr>
          <w:b/>
          <w:u w:val="single"/>
        </w:rPr>
      </w:pPr>
    </w:p>
    <w:p w14:paraId="67900D43" w14:textId="1C59B3CF" w:rsidR="00C120AA" w:rsidRPr="00926AC8" w:rsidRDefault="00C120AA" w:rsidP="00FA1F75">
      <w:pPr>
        <w:jc w:val="center"/>
        <w:rPr>
          <w:b/>
          <w:u w:val="single"/>
        </w:rPr>
      </w:pPr>
    </w:p>
    <w:p w14:paraId="3853D854" w14:textId="039ED6FA" w:rsidR="00C120AA" w:rsidRPr="00926AC8" w:rsidRDefault="00C120AA" w:rsidP="00FA1F75">
      <w:pPr>
        <w:jc w:val="center"/>
        <w:rPr>
          <w:b/>
          <w:u w:val="single"/>
        </w:rPr>
      </w:pPr>
    </w:p>
    <w:p w14:paraId="7FA9DABB" w14:textId="323934B1" w:rsidR="00C120AA" w:rsidRPr="00926AC8" w:rsidRDefault="00C120AA" w:rsidP="00FA1F75">
      <w:pPr>
        <w:jc w:val="center"/>
        <w:rPr>
          <w:b/>
          <w:u w:val="single"/>
        </w:rPr>
      </w:pPr>
    </w:p>
    <w:p w14:paraId="57A72E69" w14:textId="43AC5041" w:rsidR="00C120AA" w:rsidRPr="00926AC8" w:rsidRDefault="00C120AA" w:rsidP="00FA1F75">
      <w:pPr>
        <w:jc w:val="center"/>
        <w:rPr>
          <w:b/>
          <w:u w:val="single"/>
        </w:rPr>
      </w:pPr>
    </w:p>
    <w:p w14:paraId="448FACD9" w14:textId="77777777" w:rsidR="00C120AA" w:rsidRPr="00926AC8" w:rsidRDefault="00C120AA" w:rsidP="00FA1F75">
      <w:pPr>
        <w:jc w:val="center"/>
        <w:rPr>
          <w:b/>
          <w:u w:val="single"/>
        </w:rPr>
      </w:pPr>
    </w:p>
    <w:p w14:paraId="208CC7AD" w14:textId="77777777" w:rsidR="00FA1F75" w:rsidRPr="00926AC8" w:rsidRDefault="00FA1F75" w:rsidP="00FA1F75">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53D4F54A" w14:textId="77777777" w:rsidR="00FA1F75" w:rsidRPr="00926AC8" w:rsidRDefault="00FA1F75" w:rsidP="00FA1F75">
      <w:pPr>
        <w:spacing w:line="360" w:lineRule="auto"/>
        <w:ind w:left="4956" w:firstLine="708"/>
        <w:jc w:val="center"/>
      </w:pPr>
      <w:r w:rsidRPr="00926AC8">
        <w:t>oz. prokurista:</w:t>
      </w:r>
    </w:p>
    <w:p w14:paraId="2BD2EFA0" w14:textId="77777777" w:rsidR="00FA1F75" w:rsidRPr="00926AC8" w:rsidRDefault="00FA1F75" w:rsidP="00FA1F75">
      <w:pPr>
        <w:spacing w:line="360" w:lineRule="auto"/>
        <w:jc w:val="center"/>
      </w:pPr>
    </w:p>
    <w:p w14:paraId="2462379D" w14:textId="3CAEE465" w:rsidR="00CC0EBD" w:rsidRDefault="00FA1F75" w:rsidP="003A140E">
      <w:pPr>
        <w:spacing w:line="360" w:lineRule="auto"/>
        <w:jc w:val="center"/>
      </w:pPr>
      <w:r w:rsidRPr="00926AC8">
        <w:t>........................................</w:t>
      </w:r>
      <w:r w:rsidRPr="00926AC8">
        <w:tab/>
      </w:r>
      <w:r w:rsidRPr="00926AC8">
        <w:tab/>
      </w:r>
      <w:r w:rsidRPr="00926AC8">
        <w:tab/>
      </w:r>
      <w:r w:rsidRPr="00926AC8">
        <w:tab/>
      </w:r>
      <w:r w:rsidRPr="00926AC8">
        <w:tab/>
        <w:t>.........................................</w:t>
      </w:r>
    </w:p>
    <w:p w14:paraId="38693E45" w14:textId="77777777" w:rsidR="005D31F0" w:rsidRDefault="005D31F0" w:rsidP="003A140E">
      <w:pPr>
        <w:spacing w:line="360" w:lineRule="auto"/>
        <w:jc w:val="center"/>
      </w:pPr>
    </w:p>
    <w:p w14:paraId="22EA368B" w14:textId="77777777" w:rsidR="005D31F0" w:rsidRPr="00926AC8" w:rsidRDefault="005D31F0" w:rsidP="003A140E">
      <w:pPr>
        <w:spacing w:line="360" w:lineRule="auto"/>
        <w:jc w:val="center"/>
      </w:pPr>
    </w:p>
    <w:p w14:paraId="312F7E22" w14:textId="0EF5CA14" w:rsidR="00FA1F75" w:rsidRPr="00926AC8" w:rsidRDefault="00FA1F75" w:rsidP="00FA1F75">
      <w:pPr>
        <w:jc w:val="right"/>
        <w:rPr>
          <w:b/>
        </w:rPr>
      </w:pPr>
      <w:r w:rsidRPr="00926AC8">
        <w:rPr>
          <w:b/>
        </w:rPr>
        <w:lastRenderedPageBreak/>
        <w:t>OBR-</w:t>
      </w:r>
      <w:r w:rsidR="005D31F0">
        <w:rPr>
          <w:b/>
        </w:rPr>
        <w:t>8</w:t>
      </w:r>
    </w:p>
    <w:p w14:paraId="0606B5B9" w14:textId="77777777" w:rsidR="00FA1F75" w:rsidRPr="00926AC8" w:rsidRDefault="00FA1F75" w:rsidP="00FA1F75">
      <w:pPr>
        <w:framePr w:hSpace="141" w:wrap="around" w:vAnchor="text" w:hAnchor="page" w:x="6632" w:y="1"/>
        <w:rPr>
          <w:rFonts w:cs="Arial"/>
        </w:rPr>
      </w:pPr>
    </w:p>
    <w:p w14:paraId="4A7625BD" w14:textId="77777777" w:rsidR="00FA1F75" w:rsidRPr="00926AC8" w:rsidRDefault="00FA1F75" w:rsidP="00FA1F75"/>
    <w:p w14:paraId="1A998630" w14:textId="65599725" w:rsidR="003A140E" w:rsidRPr="00926AC8" w:rsidRDefault="003A140E" w:rsidP="003A140E">
      <w:bookmarkStart w:id="159" w:name="_Toc520790981"/>
    </w:p>
    <w:p w14:paraId="07850FFD" w14:textId="17C7EDC9" w:rsidR="003A140E" w:rsidRPr="00926AC8" w:rsidRDefault="003A140E" w:rsidP="003A140E"/>
    <w:p w14:paraId="70997314" w14:textId="77777777" w:rsidR="00C120AA" w:rsidRPr="00926AC8" w:rsidRDefault="00C120AA" w:rsidP="003A140E"/>
    <w:p w14:paraId="4956A497" w14:textId="77777777" w:rsidR="003A140E" w:rsidRPr="00926AC8" w:rsidRDefault="003A140E" w:rsidP="003A140E"/>
    <w:p w14:paraId="63C1C5DD" w14:textId="0A9504B4" w:rsidR="00FA1F75" w:rsidRPr="00926AC8" w:rsidRDefault="00FA1F75" w:rsidP="00FA1F75">
      <w:pPr>
        <w:pStyle w:val="Heading2"/>
        <w:numPr>
          <w:ilvl w:val="0"/>
          <w:numId w:val="0"/>
        </w:numPr>
        <w:jc w:val="center"/>
        <w:rPr>
          <w:b/>
          <w:bCs/>
        </w:rPr>
      </w:pPr>
      <w:bookmarkStart w:id="160" w:name="_Toc181694224"/>
      <w:r w:rsidRPr="00926AC8">
        <w:rPr>
          <w:b/>
          <w:bCs/>
        </w:rPr>
        <w:t>Izjava o predložitvi garancije za dobro izvedbo pogodbenih obveznosti</w:t>
      </w:r>
      <w:bookmarkEnd w:id="159"/>
      <w:bookmarkEnd w:id="160"/>
    </w:p>
    <w:p w14:paraId="1BD0A287" w14:textId="5D7FB64D" w:rsidR="00FA1F75" w:rsidRPr="00926AC8" w:rsidRDefault="00FA1F75" w:rsidP="00FA1F75">
      <w:pPr>
        <w:jc w:val="center"/>
        <w:rPr>
          <w:b/>
        </w:rPr>
      </w:pPr>
      <w:r w:rsidRPr="00926AC8">
        <w:rPr>
          <w:b/>
        </w:rPr>
        <w:t>za javno naročilo pod oznako JN-B</w:t>
      </w:r>
      <w:r w:rsidR="00C62A1A" w:rsidRPr="00926AC8">
        <w:rPr>
          <w:b/>
        </w:rPr>
        <w:t>10</w:t>
      </w:r>
      <w:r w:rsidR="00670DEB" w:rsidRPr="00926AC8">
        <w:rPr>
          <w:b/>
        </w:rPr>
        <w:t>6</w:t>
      </w:r>
      <w:r w:rsidR="00800998">
        <w:rPr>
          <w:b/>
        </w:rPr>
        <w:t>8</w:t>
      </w:r>
    </w:p>
    <w:p w14:paraId="2FCF1DF7" w14:textId="77777777" w:rsidR="00FA1F75" w:rsidRPr="00926AC8" w:rsidRDefault="00FA1F75" w:rsidP="00FA1F75"/>
    <w:p w14:paraId="37BD53EA" w14:textId="77777777" w:rsidR="00FA1F75" w:rsidRPr="00926AC8" w:rsidRDefault="00FA1F75" w:rsidP="00FA1F75"/>
    <w:p w14:paraId="754900E9" w14:textId="77777777" w:rsidR="00FA1F75" w:rsidRPr="00926AC8" w:rsidRDefault="00FA1F75" w:rsidP="00FA1F75"/>
    <w:p w14:paraId="15219DF3" w14:textId="376D57D9" w:rsidR="00800998" w:rsidRPr="00800998" w:rsidRDefault="00FA1F75" w:rsidP="00800998">
      <w:pPr>
        <w:rPr>
          <w:rFonts w:cs="Arial"/>
          <w:b/>
        </w:rPr>
      </w:pPr>
      <w:r w:rsidRPr="00926AC8">
        <w:rPr>
          <w:rFonts w:cs="Arial"/>
          <w:bCs/>
        </w:rPr>
        <w:t xml:space="preserve">V zvezi z našo ponudbo za javno naročilo za </w:t>
      </w:r>
      <w:r w:rsidR="00E67714" w:rsidRPr="00926AC8">
        <w:rPr>
          <w:rFonts w:cs="Arial"/>
          <w:b/>
        </w:rPr>
        <w:t xml:space="preserve">nakup </w:t>
      </w:r>
      <w:r w:rsidR="00800998" w:rsidRPr="00800998">
        <w:rPr>
          <w:rFonts w:cs="Arial"/>
          <w:b/>
        </w:rPr>
        <w:t>strežniškega sistema</w:t>
      </w:r>
    </w:p>
    <w:p w14:paraId="0CB4E0BC" w14:textId="45B52960" w:rsidR="00FA1F75" w:rsidRPr="00926AC8" w:rsidRDefault="00FA1F75" w:rsidP="00FA1F75">
      <w:pPr>
        <w:rPr>
          <w:rFonts w:cs="Arial"/>
          <w:b/>
          <w:bCs/>
        </w:rPr>
      </w:pPr>
    </w:p>
    <w:p w14:paraId="121E49F7" w14:textId="77777777" w:rsidR="00FA1F75" w:rsidRPr="00926AC8" w:rsidRDefault="00FA1F75" w:rsidP="00FA1F75">
      <w:pPr>
        <w:rPr>
          <w:rFonts w:cs="Arial"/>
        </w:rPr>
      </w:pPr>
    </w:p>
    <w:p w14:paraId="507D2D0B" w14:textId="77777777" w:rsidR="00AA2498" w:rsidRPr="00926AC8" w:rsidRDefault="00AA2498" w:rsidP="00FA1F75">
      <w:pPr>
        <w:pStyle w:val="BodyText3"/>
        <w:jc w:val="center"/>
        <w:rPr>
          <w:rFonts w:cs="Arial"/>
          <w:sz w:val="20"/>
          <w:lang w:val="sl-SI"/>
        </w:rPr>
      </w:pPr>
    </w:p>
    <w:p w14:paraId="2F084F04" w14:textId="094C559D" w:rsidR="00FA1F75" w:rsidRPr="00926AC8" w:rsidRDefault="00FA1F75" w:rsidP="00FA1F75">
      <w:pPr>
        <w:pStyle w:val="BodyText3"/>
        <w:jc w:val="center"/>
        <w:rPr>
          <w:rFonts w:cs="Arial"/>
          <w:sz w:val="20"/>
          <w:lang w:val="sl-SI"/>
        </w:rPr>
      </w:pPr>
      <w:r w:rsidRPr="00926AC8">
        <w:rPr>
          <w:rFonts w:cs="Arial"/>
          <w:sz w:val="20"/>
          <w:lang w:val="sl-SI"/>
        </w:rPr>
        <w:t>IZJAVLJAMO,</w:t>
      </w:r>
    </w:p>
    <w:p w14:paraId="6CCC0E76" w14:textId="77777777" w:rsidR="00FA1F75" w:rsidRPr="00926AC8" w:rsidRDefault="00FA1F75" w:rsidP="00FA1F75">
      <w:pPr>
        <w:rPr>
          <w:rFonts w:cs="Arial"/>
        </w:rPr>
      </w:pPr>
    </w:p>
    <w:p w14:paraId="4778A825" w14:textId="77777777" w:rsidR="00AA2498" w:rsidRPr="00926AC8" w:rsidRDefault="00AA2498" w:rsidP="00FA1F75">
      <w:pPr>
        <w:rPr>
          <w:rFonts w:cs="Arial"/>
        </w:rPr>
      </w:pPr>
    </w:p>
    <w:p w14:paraId="6B53C60B" w14:textId="24CAEE59" w:rsidR="00FA1F75" w:rsidRPr="00926AC8" w:rsidRDefault="00FA1F75" w:rsidP="000416DA">
      <w:pPr>
        <w:spacing w:line="276" w:lineRule="auto"/>
        <w:rPr>
          <w:rFonts w:cs="Arial"/>
        </w:rPr>
      </w:pPr>
      <w:r w:rsidRPr="00926AC8">
        <w:rPr>
          <w:rFonts w:cs="Arial"/>
        </w:rPr>
        <w:t>da bomo v primeru sklenitve pogodbe z naročnikom</w:t>
      </w:r>
      <w:r w:rsidR="00EF6107" w:rsidRPr="00926AC8">
        <w:rPr>
          <w:rFonts w:cs="Arial"/>
        </w:rPr>
        <w:t xml:space="preserve">, </w:t>
      </w:r>
      <w:r w:rsidRPr="00926AC8">
        <w:rPr>
          <w:rFonts w:cs="Arial"/>
        </w:rPr>
        <w:t>predložili</w:t>
      </w:r>
      <w:r w:rsidRPr="00926AC8">
        <w:rPr>
          <w:rFonts w:cs="Arial"/>
          <w:b/>
        </w:rPr>
        <w:t xml:space="preserve"> </w:t>
      </w:r>
      <w:r w:rsidRPr="00926AC8">
        <w:rPr>
          <w:rFonts w:cs="Arial"/>
          <w:bCs/>
        </w:rPr>
        <w:t xml:space="preserve">garancijo </w:t>
      </w:r>
      <w:r w:rsidRPr="00926AC8">
        <w:rPr>
          <w:rFonts w:cs="Arial"/>
        </w:rPr>
        <w:t xml:space="preserve">za dobro izvedbo pogodbenih obveznosti (izdano s strani banke ali zavarovalnice) v višini </w:t>
      </w:r>
      <w:r w:rsidR="00C62A1A" w:rsidRPr="00926AC8">
        <w:t xml:space="preserve">5 </w:t>
      </w:r>
      <w:r w:rsidRPr="00926AC8">
        <w:t xml:space="preserve">% pogodbene vrednosti, nepreklicno, brezpogojno in plačljivo na prvi poziv naročnika, </w:t>
      </w:r>
      <w:r w:rsidR="007B729D" w:rsidRPr="00926AC8">
        <w:t xml:space="preserve">veljavno še </w:t>
      </w:r>
      <w:r w:rsidR="00E3372A" w:rsidRPr="00926AC8">
        <w:t>10</w:t>
      </w:r>
      <w:r w:rsidR="007B729D" w:rsidRPr="00926AC8">
        <w:t xml:space="preserve"> mesecev od datuma veljavnosti pogodbe</w:t>
      </w:r>
      <w:r w:rsidRPr="00926AC8">
        <w:t>.</w:t>
      </w:r>
      <w:r w:rsidR="00627D33" w:rsidRPr="00926AC8">
        <w:t xml:space="preserve"> Zavezujemo se predložiti garancijo za dobro izvedbo pogodbenih obveznosti v roku 10 dni od prejema podpisane pogodbe s strani naročnika.</w:t>
      </w:r>
    </w:p>
    <w:p w14:paraId="07E17389" w14:textId="77777777" w:rsidR="00FA1F75" w:rsidRPr="00926AC8" w:rsidRDefault="00FA1F75" w:rsidP="00FA1F75"/>
    <w:p w14:paraId="7B296637" w14:textId="77777777" w:rsidR="00FA1F75" w:rsidRPr="00926AC8" w:rsidRDefault="00FA1F75" w:rsidP="00FA1F75"/>
    <w:p w14:paraId="1253DEE2" w14:textId="77777777" w:rsidR="00FA1F75" w:rsidRPr="00926AC8" w:rsidRDefault="00FA1F75" w:rsidP="0023563B">
      <w:pPr>
        <w:jc w:val="right"/>
        <w:rPr>
          <w:rFonts w:cs="Arial"/>
          <w:b/>
        </w:rPr>
      </w:pPr>
    </w:p>
    <w:p w14:paraId="562D709C" w14:textId="77777777" w:rsidR="00FA1F75" w:rsidRPr="00926AC8" w:rsidRDefault="00FA1F75" w:rsidP="0023563B">
      <w:pPr>
        <w:jc w:val="right"/>
        <w:rPr>
          <w:rFonts w:cs="Arial"/>
          <w:b/>
        </w:rPr>
      </w:pPr>
    </w:p>
    <w:p w14:paraId="1C3FC0E7" w14:textId="77777777" w:rsidR="00FA1F75" w:rsidRPr="00926AC8" w:rsidRDefault="00FA1F75" w:rsidP="0023563B">
      <w:pPr>
        <w:jc w:val="right"/>
        <w:rPr>
          <w:rFonts w:cs="Arial"/>
          <w:b/>
        </w:rPr>
      </w:pPr>
    </w:p>
    <w:p w14:paraId="03E5F5EA" w14:textId="77777777" w:rsidR="00FA1F75" w:rsidRPr="00926AC8" w:rsidRDefault="00FA1F75" w:rsidP="0023563B">
      <w:pPr>
        <w:jc w:val="right"/>
        <w:rPr>
          <w:rFonts w:cs="Arial"/>
          <w:b/>
        </w:rPr>
      </w:pPr>
    </w:p>
    <w:p w14:paraId="3264BEB4" w14:textId="77777777" w:rsidR="00FA1F75" w:rsidRPr="00926AC8" w:rsidRDefault="00FA1F75" w:rsidP="0023563B">
      <w:pPr>
        <w:jc w:val="right"/>
        <w:rPr>
          <w:rFonts w:cs="Arial"/>
          <w:b/>
        </w:rPr>
      </w:pPr>
    </w:p>
    <w:p w14:paraId="14080C13" w14:textId="77777777" w:rsidR="00FA1F75" w:rsidRPr="00926AC8" w:rsidRDefault="00FA1F75" w:rsidP="0023563B">
      <w:pPr>
        <w:jc w:val="right"/>
        <w:rPr>
          <w:rFonts w:cs="Arial"/>
          <w:b/>
        </w:rPr>
      </w:pPr>
    </w:p>
    <w:p w14:paraId="611ABBDA" w14:textId="77777777" w:rsidR="00FA1F75" w:rsidRPr="00926AC8" w:rsidRDefault="00FA1F75" w:rsidP="0023563B">
      <w:pPr>
        <w:jc w:val="right"/>
        <w:rPr>
          <w:rFonts w:cs="Arial"/>
          <w:b/>
        </w:rPr>
      </w:pPr>
    </w:p>
    <w:p w14:paraId="3E862ABB" w14:textId="77777777" w:rsidR="00FA1F75" w:rsidRPr="00926AC8" w:rsidRDefault="00FA1F75" w:rsidP="0023563B">
      <w:pPr>
        <w:jc w:val="right"/>
        <w:rPr>
          <w:rFonts w:cs="Arial"/>
          <w:b/>
        </w:rPr>
      </w:pPr>
    </w:p>
    <w:p w14:paraId="03F2408E" w14:textId="77777777" w:rsidR="00FA1F75" w:rsidRPr="00926AC8" w:rsidRDefault="00FA1F75" w:rsidP="0023563B">
      <w:pPr>
        <w:jc w:val="right"/>
        <w:rPr>
          <w:rFonts w:cs="Arial"/>
          <w:b/>
        </w:rPr>
      </w:pPr>
    </w:p>
    <w:p w14:paraId="33B62B24" w14:textId="77777777" w:rsidR="00FA1F75" w:rsidRPr="00926AC8" w:rsidRDefault="00FA1F75" w:rsidP="0023563B">
      <w:pPr>
        <w:jc w:val="right"/>
        <w:rPr>
          <w:rFonts w:cs="Arial"/>
          <w:b/>
        </w:rPr>
      </w:pPr>
    </w:p>
    <w:p w14:paraId="51FC5B5B" w14:textId="77777777" w:rsidR="00FA1F75" w:rsidRPr="00926AC8" w:rsidRDefault="00FA1F75" w:rsidP="0023563B">
      <w:pPr>
        <w:jc w:val="right"/>
        <w:rPr>
          <w:rFonts w:cs="Arial"/>
          <w:b/>
        </w:rPr>
      </w:pPr>
    </w:p>
    <w:p w14:paraId="73F65A54" w14:textId="77777777" w:rsidR="00FA1F75" w:rsidRPr="00926AC8" w:rsidRDefault="00FA1F75" w:rsidP="0023563B">
      <w:pPr>
        <w:jc w:val="right"/>
        <w:rPr>
          <w:rFonts w:cs="Arial"/>
          <w:b/>
        </w:rPr>
      </w:pPr>
    </w:p>
    <w:p w14:paraId="52BECAC7" w14:textId="77777777" w:rsidR="00FA1F75" w:rsidRPr="00926AC8" w:rsidRDefault="00FA1F75" w:rsidP="0023563B">
      <w:pPr>
        <w:jc w:val="right"/>
        <w:rPr>
          <w:rFonts w:cs="Arial"/>
          <w:b/>
        </w:rPr>
      </w:pPr>
    </w:p>
    <w:p w14:paraId="5BDD33EC" w14:textId="77777777" w:rsidR="00FA1F75" w:rsidRPr="00926AC8" w:rsidRDefault="00FA1F75" w:rsidP="0023563B">
      <w:pPr>
        <w:jc w:val="right"/>
        <w:rPr>
          <w:rFonts w:cs="Arial"/>
          <w:b/>
        </w:rPr>
      </w:pPr>
    </w:p>
    <w:p w14:paraId="2235C748" w14:textId="77777777" w:rsidR="00FA1F75" w:rsidRPr="00926AC8" w:rsidRDefault="00FA1F75" w:rsidP="0023563B">
      <w:pPr>
        <w:jc w:val="right"/>
        <w:rPr>
          <w:rFonts w:cs="Arial"/>
          <w:b/>
        </w:rPr>
      </w:pPr>
    </w:p>
    <w:p w14:paraId="79A771C7" w14:textId="77777777" w:rsidR="00FA1F75" w:rsidRPr="00926AC8" w:rsidRDefault="00FA1F75" w:rsidP="0023563B">
      <w:pPr>
        <w:jc w:val="right"/>
        <w:rPr>
          <w:rFonts w:cs="Arial"/>
          <w:b/>
        </w:rPr>
      </w:pPr>
    </w:p>
    <w:p w14:paraId="45436DF4" w14:textId="77777777" w:rsidR="00FA1F75" w:rsidRPr="00926AC8" w:rsidRDefault="00FA1F75" w:rsidP="0023563B">
      <w:pPr>
        <w:jc w:val="right"/>
        <w:rPr>
          <w:rFonts w:cs="Arial"/>
          <w:b/>
        </w:rPr>
      </w:pPr>
    </w:p>
    <w:p w14:paraId="503AE035" w14:textId="77777777" w:rsidR="00FA1F75" w:rsidRPr="00926AC8" w:rsidRDefault="00FA1F75" w:rsidP="0023563B">
      <w:pPr>
        <w:jc w:val="right"/>
        <w:rPr>
          <w:rFonts w:cs="Arial"/>
          <w:b/>
        </w:rPr>
      </w:pPr>
    </w:p>
    <w:p w14:paraId="1BF8794D" w14:textId="77777777" w:rsidR="00FA1F75" w:rsidRPr="00926AC8" w:rsidRDefault="00FA1F75" w:rsidP="0023563B">
      <w:pPr>
        <w:jc w:val="right"/>
        <w:rPr>
          <w:rFonts w:cs="Arial"/>
          <w:b/>
        </w:rPr>
      </w:pPr>
    </w:p>
    <w:p w14:paraId="3B912A00" w14:textId="77777777" w:rsidR="00FA1F75" w:rsidRPr="00926AC8" w:rsidRDefault="00FA1F75" w:rsidP="0023563B">
      <w:pPr>
        <w:jc w:val="right"/>
        <w:rPr>
          <w:rFonts w:cs="Arial"/>
          <w:b/>
        </w:rPr>
      </w:pPr>
    </w:p>
    <w:p w14:paraId="1CFBA4F0" w14:textId="77777777" w:rsidR="00FA1F75" w:rsidRPr="00926AC8" w:rsidRDefault="00FA1F75" w:rsidP="0023563B">
      <w:pPr>
        <w:jc w:val="right"/>
        <w:rPr>
          <w:rFonts w:cs="Arial"/>
          <w:b/>
        </w:rPr>
      </w:pPr>
    </w:p>
    <w:p w14:paraId="0E1DB8BE" w14:textId="2544FE48" w:rsidR="00BE768A" w:rsidRPr="00926AC8" w:rsidRDefault="00BE768A" w:rsidP="00EF6107">
      <w:pPr>
        <w:rPr>
          <w:rFonts w:cs="Arial"/>
          <w:b/>
        </w:rPr>
      </w:pPr>
    </w:p>
    <w:p w14:paraId="62DBDEE7" w14:textId="77777777" w:rsidR="00BE768A" w:rsidRPr="00926AC8" w:rsidRDefault="00BE768A" w:rsidP="0023563B">
      <w:pPr>
        <w:jc w:val="right"/>
        <w:rPr>
          <w:rFonts w:cs="Arial"/>
          <w:b/>
        </w:rPr>
      </w:pPr>
    </w:p>
    <w:p w14:paraId="1251EF08" w14:textId="0C155338" w:rsidR="000A78DF" w:rsidRPr="00926AC8" w:rsidRDefault="000A78DF" w:rsidP="000A78DF">
      <w:pPr>
        <w:rPr>
          <w:rFonts w:cs="Arial"/>
          <w:b/>
        </w:rPr>
      </w:pPr>
    </w:p>
    <w:p w14:paraId="29264B8F" w14:textId="3D2D79FA" w:rsidR="00C120AA" w:rsidRPr="00926AC8" w:rsidRDefault="00C120AA" w:rsidP="000A78DF">
      <w:pPr>
        <w:rPr>
          <w:rFonts w:cs="Arial"/>
          <w:b/>
        </w:rPr>
      </w:pPr>
    </w:p>
    <w:p w14:paraId="14AD3B2C" w14:textId="54C3C82C" w:rsidR="00C120AA" w:rsidRPr="00926AC8" w:rsidRDefault="00C120AA" w:rsidP="000A78DF">
      <w:pPr>
        <w:rPr>
          <w:rFonts w:cs="Arial"/>
          <w:b/>
        </w:rPr>
      </w:pPr>
    </w:p>
    <w:p w14:paraId="75E31ADF" w14:textId="248AC384" w:rsidR="00C120AA" w:rsidRPr="00926AC8" w:rsidRDefault="00C120AA" w:rsidP="000A78DF">
      <w:pPr>
        <w:rPr>
          <w:rFonts w:cs="Arial"/>
          <w:b/>
        </w:rPr>
      </w:pPr>
    </w:p>
    <w:p w14:paraId="7A7B6502" w14:textId="77777777" w:rsidR="00C120AA" w:rsidRPr="00926AC8" w:rsidRDefault="00C120AA" w:rsidP="000A78DF">
      <w:pPr>
        <w:rPr>
          <w:rFonts w:cs="Arial"/>
          <w:b/>
        </w:rPr>
      </w:pPr>
    </w:p>
    <w:p w14:paraId="58176392" w14:textId="2DC2B76A" w:rsidR="00A734A6" w:rsidRPr="00926AC8" w:rsidRDefault="00A734A6" w:rsidP="0023563B">
      <w:pPr>
        <w:jc w:val="right"/>
        <w:rPr>
          <w:rFonts w:cs="Arial"/>
          <w:b/>
        </w:rPr>
      </w:pPr>
    </w:p>
    <w:p w14:paraId="40138721" w14:textId="77777777" w:rsidR="00BA2537" w:rsidRPr="00926AC8" w:rsidRDefault="00BA2537" w:rsidP="001E2457">
      <w:pPr>
        <w:rPr>
          <w:rFonts w:cs="Arial"/>
          <w:b/>
        </w:rPr>
      </w:pPr>
    </w:p>
    <w:p w14:paraId="6A8E0E64" w14:textId="77777777" w:rsidR="00A734A6" w:rsidRPr="00926AC8" w:rsidRDefault="00A734A6" w:rsidP="0023563B">
      <w:pPr>
        <w:jc w:val="right"/>
        <w:rPr>
          <w:rFonts w:cs="Arial"/>
          <w:b/>
        </w:rPr>
      </w:pPr>
    </w:p>
    <w:p w14:paraId="01C61EAB" w14:textId="77777777" w:rsidR="00FA1F75" w:rsidRPr="00926AC8" w:rsidRDefault="00FA1F75" w:rsidP="00FA1F75">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28933554" w14:textId="77777777" w:rsidR="00FA1F75" w:rsidRPr="00926AC8" w:rsidRDefault="00FA1F75" w:rsidP="00FA1F75">
      <w:pPr>
        <w:spacing w:line="360" w:lineRule="auto"/>
        <w:ind w:left="4956" w:firstLine="708"/>
        <w:jc w:val="center"/>
      </w:pPr>
      <w:r w:rsidRPr="00926AC8">
        <w:t>oz. prokurista:</w:t>
      </w:r>
    </w:p>
    <w:p w14:paraId="32719BA1" w14:textId="77777777" w:rsidR="00FA1F75" w:rsidRPr="00926AC8" w:rsidRDefault="00FA1F75" w:rsidP="00FA1F75">
      <w:pPr>
        <w:spacing w:line="360" w:lineRule="auto"/>
        <w:jc w:val="center"/>
      </w:pPr>
    </w:p>
    <w:p w14:paraId="14C00FD9" w14:textId="544E18FC" w:rsidR="00FA1F75" w:rsidRPr="00926AC8" w:rsidRDefault="00FA1F75" w:rsidP="001E2457">
      <w:pPr>
        <w:spacing w:line="360" w:lineRule="auto"/>
        <w:jc w:val="center"/>
      </w:pPr>
      <w:r w:rsidRPr="00926AC8">
        <w:t>........................................</w:t>
      </w:r>
      <w:r w:rsidRPr="00926AC8">
        <w:tab/>
      </w:r>
      <w:r w:rsidRPr="00926AC8">
        <w:tab/>
      </w:r>
      <w:r w:rsidRPr="00926AC8">
        <w:tab/>
      </w:r>
      <w:r w:rsidRPr="00926AC8">
        <w:tab/>
      </w:r>
      <w:r w:rsidRPr="00926AC8">
        <w:tab/>
        <w:t>.........................................</w:t>
      </w:r>
    </w:p>
    <w:p w14:paraId="628245BF" w14:textId="6E8061CF" w:rsidR="00F349A8" w:rsidRPr="00346473" w:rsidRDefault="00F349A8" w:rsidP="00F349A8">
      <w:pPr>
        <w:jc w:val="right"/>
        <w:rPr>
          <w:b/>
          <w:bCs/>
        </w:rPr>
      </w:pPr>
      <w:r w:rsidRPr="00346473">
        <w:rPr>
          <w:b/>
          <w:bCs/>
        </w:rPr>
        <w:lastRenderedPageBreak/>
        <w:t>OBR-</w:t>
      </w:r>
      <w:r w:rsidR="005D31F0">
        <w:rPr>
          <w:b/>
          <w:bCs/>
        </w:rPr>
        <w:t>9</w:t>
      </w:r>
    </w:p>
    <w:p w14:paraId="3ABAAC2C" w14:textId="77777777" w:rsidR="00F349A8" w:rsidRPr="007C48B6" w:rsidRDefault="00F349A8" w:rsidP="00F349A8">
      <w:pPr>
        <w:jc w:val="left"/>
        <w:rPr>
          <w:rFonts w:cs="Arial"/>
          <w:i/>
          <w:szCs w:val="20"/>
        </w:rPr>
      </w:pPr>
      <w:r w:rsidRPr="007C48B6">
        <w:rPr>
          <w:rFonts w:cs="Arial"/>
          <w:szCs w:val="20"/>
        </w:rPr>
        <w:t>Ponudnik: ..................................................</w:t>
      </w:r>
      <w:r w:rsidRPr="007C48B6">
        <w:rPr>
          <w:rFonts w:cs="Arial"/>
          <w:i/>
          <w:szCs w:val="20"/>
        </w:rPr>
        <w:tab/>
      </w:r>
      <w:r w:rsidRPr="007C48B6">
        <w:rPr>
          <w:rFonts w:cs="Arial"/>
          <w:i/>
          <w:szCs w:val="20"/>
        </w:rPr>
        <w:tab/>
      </w:r>
      <w:r w:rsidRPr="007C48B6">
        <w:rPr>
          <w:rFonts w:cs="Arial"/>
          <w:i/>
          <w:szCs w:val="20"/>
        </w:rPr>
        <w:tab/>
      </w:r>
      <w:r w:rsidRPr="007C48B6">
        <w:rPr>
          <w:rFonts w:cs="Arial"/>
          <w:i/>
          <w:szCs w:val="20"/>
        </w:rPr>
        <w:tab/>
      </w:r>
      <w:r>
        <w:rPr>
          <w:rFonts w:cs="Arial"/>
          <w:i/>
          <w:szCs w:val="20"/>
        </w:rPr>
        <w:t xml:space="preserve">  </w:t>
      </w:r>
      <w:r w:rsidRPr="007C48B6">
        <w:rPr>
          <w:rFonts w:cs="Arial"/>
          <w:i/>
          <w:szCs w:val="20"/>
        </w:rPr>
        <w:tab/>
      </w:r>
      <w:r w:rsidRPr="007C48B6">
        <w:rPr>
          <w:rFonts w:cs="Arial"/>
          <w:i/>
          <w:szCs w:val="20"/>
        </w:rPr>
        <w:tab/>
      </w:r>
      <w:r w:rsidRPr="007C48B6">
        <w:rPr>
          <w:rFonts w:cs="Arial"/>
          <w:i/>
          <w:szCs w:val="20"/>
        </w:rPr>
        <w:tab/>
      </w:r>
      <w:r w:rsidRPr="007C48B6">
        <w:rPr>
          <w:rFonts w:cs="Arial"/>
          <w:i/>
          <w:szCs w:val="20"/>
        </w:rPr>
        <w:tab/>
      </w:r>
      <w:r w:rsidRPr="007C48B6">
        <w:rPr>
          <w:rFonts w:cs="Arial"/>
          <w:i/>
          <w:szCs w:val="20"/>
        </w:rPr>
        <w:tab/>
      </w:r>
      <w:r w:rsidRPr="007C48B6">
        <w:rPr>
          <w:rFonts w:cs="Arial"/>
          <w:i/>
          <w:szCs w:val="20"/>
        </w:rPr>
        <w:tab/>
      </w:r>
    </w:p>
    <w:p w14:paraId="266BE12A" w14:textId="77777777" w:rsidR="00F349A8" w:rsidRPr="007C48B6" w:rsidRDefault="00F349A8" w:rsidP="00F349A8">
      <w:pPr>
        <w:rPr>
          <w:rFonts w:cs="Arial"/>
          <w:szCs w:val="20"/>
        </w:rPr>
      </w:pPr>
      <w:r w:rsidRPr="007C48B6">
        <w:rPr>
          <w:rFonts w:cs="Arial"/>
          <w:szCs w:val="20"/>
        </w:rPr>
        <w:t>Naslov: .......................................................</w:t>
      </w:r>
    </w:p>
    <w:p w14:paraId="13A9BF2F" w14:textId="77777777" w:rsidR="00F349A8" w:rsidRPr="0038300D" w:rsidRDefault="00F349A8" w:rsidP="00F349A8">
      <w:pPr>
        <w:pStyle w:val="BESEDILO"/>
        <w:keepLines w:val="0"/>
        <w:widowControl/>
        <w:tabs>
          <w:tab w:val="clear" w:pos="2155"/>
        </w:tabs>
        <w:rPr>
          <w:rFonts w:cs="Arial"/>
        </w:rPr>
      </w:pPr>
    </w:p>
    <w:p w14:paraId="72182704" w14:textId="77777777" w:rsidR="00F349A8" w:rsidRPr="0038300D" w:rsidRDefault="00F349A8" w:rsidP="00F349A8">
      <w:pPr>
        <w:pStyle w:val="Footer"/>
        <w:rPr>
          <w:rFonts w:cs="Arial"/>
          <w:lang w:val="sl-SI"/>
        </w:rPr>
      </w:pPr>
    </w:p>
    <w:p w14:paraId="239DC675" w14:textId="77777777" w:rsidR="00F349A8" w:rsidRPr="0038300D" w:rsidRDefault="00F349A8" w:rsidP="00F349A8">
      <w:pPr>
        <w:pStyle w:val="Footer"/>
        <w:rPr>
          <w:rFonts w:cs="Arial"/>
          <w:lang w:val="sl-SI"/>
        </w:rPr>
      </w:pPr>
    </w:p>
    <w:p w14:paraId="76D32FAC" w14:textId="77777777" w:rsidR="00F349A8" w:rsidRPr="0038300D" w:rsidRDefault="00F349A8" w:rsidP="00F349A8">
      <w:pPr>
        <w:pStyle w:val="Footer"/>
        <w:rPr>
          <w:rFonts w:cs="Arial"/>
          <w:lang w:val="sl-SI"/>
        </w:rPr>
      </w:pPr>
    </w:p>
    <w:p w14:paraId="1ED8CA07" w14:textId="77777777" w:rsidR="00F349A8" w:rsidRPr="0038300D" w:rsidRDefault="00F349A8" w:rsidP="00F349A8">
      <w:pPr>
        <w:pStyle w:val="Footer"/>
        <w:rPr>
          <w:rFonts w:cs="Arial"/>
          <w:lang w:val="sl-SI"/>
        </w:rPr>
      </w:pPr>
    </w:p>
    <w:p w14:paraId="7DCB41C9" w14:textId="77777777" w:rsidR="00F349A8" w:rsidRPr="00111BFC" w:rsidRDefault="00F349A8" w:rsidP="00111BFC">
      <w:pPr>
        <w:pStyle w:val="Heading2"/>
        <w:numPr>
          <w:ilvl w:val="0"/>
          <w:numId w:val="0"/>
        </w:numPr>
        <w:ind w:left="142"/>
        <w:jc w:val="center"/>
        <w:rPr>
          <w:b/>
          <w:bCs/>
        </w:rPr>
      </w:pPr>
      <w:bookmarkStart w:id="161" w:name="_Toc494713623"/>
      <w:bookmarkStart w:id="162" w:name="_Toc511727974"/>
      <w:bookmarkStart w:id="163" w:name="_Toc70684589"/>
      <w:bookmarkStart w:id="164" w:name="_Toc72234716"/>
      <w:bookmarkStart w:id="165" w:name="_Toc181694225"/>
      <w:r w:rsidRPr="00111BFC">
        <w:rPr>
          <w:b/>
          <w:bCs/>
        </w:rPr>
        <w:t>IZJAVA O ZAGOTAVLJANJU VAROVANJA PODATKOV</w:t>
      </w:r>
      <w:bookmarkEnd w:id="161"/>
      <w:bookmarkEnd w:id="162"/>
      <w:bookmarkEnd w:id="163"/>
      <w:bookmarkEnd w:id="164"/>
      <w:bookmarkEnd w:id="165"/>
    </w:p>
    <w:p w14:paraId="79A7B4A7" w14:textId="766C6ABB" w:rsidR="00F349A8" w:rsidRPr="00346473" w:rsidRDefault="00F349A8" w:rsidP="00F349A8">
      <w:pPr>
        <w:jc w:val="center"/>
        <w:rPr>
          <w:b/>
          <w:szCs w:val="20"/>
        </w:rPr>
      </w:pPr>
      <w:bookmarkStart w:id="166" w:name="_Toc355000285"/>
      <w:r w:rsidRPr="00346473">
        <w:rPr>
          <w:b/>
          <w:szCs w:val="20"/>
        </w:rPr>
        <w:t>ZA JAVNO NAROČILO JN-</w:t>
      </w:r>
      <w:bookmarkEnd w:id="166"/>
      <w:r w:rsidR="00111BFC">
        <w:rPr>
          <w:b/>
          <w:szCs w:val="20"/>
        </w:rPr>
        <w:t>B1068</w:t>
      </w:r>
    </w:p>
    <w:p w14:paraId="31CA5598" w14:textId="77777777" w:rsidR="00F349A8" w:rsidRPr="0038300D" w:rsidRDefault="00F349A8" w:rsidP="00F349A8">
      <w:pPr>
        <w:rPr>
          <w:b/>
        </w:rPr>
      </w:pPr>
    </w:p>
    <w:p w14:paraId="3A42637D" w14:textId="77777777" w:rsidR="00F349A8" w:rsidRPr="0038300D" w:rsidRDefault="00F349A8" w:rsidP="00F349A8"/>
    <w:p w14:paraId="1FEF7FE3" w14:textId="77777777" w:rsidR="00F349A8" w:rsidRPr="0038300D" w:rsidRDefault="00F349A8" w:rsidP="00F349A8"/>
    <w:p w14:paraId="4209FA43" w14:textId="77777777" w:rsidR="00F349A8" w:rsidRPr="0038300D" w:rsidRDefault="00F349A8" w:rsidP="00F349A8"/>
    <w:p w14:paraId="13D2AB2B" w14:textId="77777777" w:rsidR="00F349A8" w:rsidRPr="0038300D" w:rsidRDefault="00F349A8" w:rsidP="00F349A8">
      <w:pPr>
        <w:rPr>
          <w:rFonts w:cs="Arial"/>
          <w:szCs w:val="20"/>
        </w:rPr>
      </w:pPr>
    </w:p>
    <w:p w14:paraId="13FD4766" w14:textId="77777777" w:rsidR="00F349A8" w:rsidRPr="0038300D" w:rsidRDefault="00F349A8" w:rsidP="00F349A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38300D">
        <w:rPr>
          <w:rFonts w:cs="Arial"/>
          <w:szCs w:val="20"/>
        </w:rPr>
        <w:t xml:space="preserve">Pod kazensko in materialno odgovornostjo </w:t>
      </w:r>
    </w:p>
    <w:p w14:paraId="76A8BF0F" w14:textId="77777777" w:rsidR="00F349A8" w:rsidRPr="0038300D" w:rsidRDefault="00F349A8" w:rsidP="00F349A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2B6ACB1" w14:textId="77777777" w:rsidR="00F349A8" w:rsidRPr="0038300D" w:rsidRDefault="00F349A8" w:rsidP="00F349A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50BE115" w14:textId="77777777" w:rsidR="00F349A8" w:rsidRPr="0038300D" w:rsidRDefault="00F349A8" w:rsidP="00F349A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38300D">
        <w:rPr>
          <w:rFonts w:cs="Arial"/>
          <w:szCs w:val="20"/>
        </w:rPr>
        <w:t>IZJAVLJAMO</w:t>
      </w:r>
    </w:p>
    <w:p w14:paraId="63C6DA36" w14:textId="77777777" w:rsidR="00F349A8" w:rsidRPr="0038300D" w:rsidRDefault="00F349A8" w:rsidP="00F349A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EAE45EC" w14:textId="77777777" w:rsidR="00F349A8" w:rsidRPr="0038300D" w:rsidRDefault="00F349A8" w:rsidP="00F349A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EBD55AF" w14:textId="77777777" w:rsidR="00F349A8" w:rsidRPr="004C1532" w:rsidRDefault="00F349A8" w:rsidP="00F349A8">
      <w:pPr>
        <w:rPr>
          <w:rFonts w:cs="Arial"/>
        </w:rPr>
      </w:pPr>
      <w:r w:rsidRPr="004C1532">
        <w:rPr>
          <w:rFonts w:cs="Arial"/>
        </w:rPr>
        <w:t>Pod kazensko in materialno odgovornostjo izjavljamo, da bomo:</w:t>
      </w:r>
    </w:p>
    <w:p w14:paraId="208D0A72" w14:textId="77777777" w:rsidR="00F349A8" w:rsidRPr="004C1532" w:rsidRDefault="00F349A8" w:rsidP="00F349A8">
      <w:pPr>
        <w:rPr>
          <w:rFonts w:cs="Arial"/>
          <w:bCs/>
        </w:rPr>
      </w:pPr>
    </w:p>
    <w:p w14:paraId="5DD67228" w14:textId="77777777" w:rsidR="00F349A8" w:rsidRPr="004C1532" w:rsidRDefault="00F349A8" w:rsidP="00F349A8">
      <w:pPr>
        <w:numPr>
          <w:ilvl w:val="0"/>
          <w:numId w:val="24"/>
        </w:numPr>
        <w:rPr>
          <w:rFonts w:cs="Arial"/>
        </w:rPr>
      </w:pPr>
      <w:r w:rsidRPr="004C1532">
        <w:rPr>
          <w:rFonts w:cs="Arial"/>
        </w:rPr>
        <w:t xml:space="preserve">vse podatke, s katerimi bomo razpolagali, varovali v skladu z določbami Zakona o varstvu osebnih podatkov </w:t>
      </w:r>
      <w:r>
        <w:rPr>
          <w:rFonts w:cs="Arial"/>
        </w:rPr>
        <w:t>(</w:t>
      </w:r>
      <w:r w:rsidRPr="00D73189">
        <w:rPr>
          <w:rFonts w:cs="Arial"/>
        </w:rPr>
        <w:t>Uradni list RS, št. 163/22</w:t>
      </w:r>
      <w:r w:rsidRPr="004C1532">
        <w:t>);</w:t>
      </w:r>
    </w:p>
    <w:p w14:paraId="06E651F6" w14:textId="77777777" w:rsidR="00F349A8" w:rsidRPr="004C1532" w:rsidRDefault="00F349A8" w:rsidP="00F349A8">
      <w:pPr>
        <w:ind w:left="360"/>
        <w:rPr>
          <w:rFonts w:cs="Arial"/>
        </w:rPr>
      </w:pPr>
    </w:p>
    <w:p w14:paraId="4CE2ED49" w14:textId="77777777" w:rsidR="00F349A8" w:rsidRPr="004C1532" w:rsidRDefault="00F349A8" w:rsidP="00F349A8">
      <w:pPr>
        <w:numPr>
          <w:ilvl w:val="0"/>
          <w:numId w:val="24"/>
        </w:numPr>
        <w:rPr>
          <w:rFonts w:cs="Arial"/>
        </w:rPr>
      </w:pPr>
      <w:r w:rsidRPr="004C1532">
        <w:rPr>
          <w:rFonts w:cs="Arial"/>
        </w:rPr>
        <w:t>hranili vse podatke, spise in listine, s katerimi bomo seznanjeni ob pridobivanju dodatnih informacij in opravljanju storitev, kot poslovno skrivnost;</w:t>
      </w:r>
    </w:p>
    <w:p w14:paraId="38B5D5B9" w14:textId="77777777" w:rsidR="00F349A8" w:rsidRPr="00324383" w:rsidRDefault="00F349A8" w:rsidP="00F349A8">
      <w:pPr>
        <w:pStyle w:val="ListParagraph"/>
      </w:pPr>
    </w:p>
    <w:p w14:paraId="32D4E9A2" w14:textId="77777777" w:rsidR="00F349A8" w:rsidRPr="004C1532" w:rsidRDefault="00F349A8" w:rsidP="00F349A8">
      <w:pPr>
        <w:numPr>
          <w:ilvl w:val="0"/>
          <w:numId w:val="24"/>
        </w:numPr>
        <w:rPr>
          <w:rFonts w:cs="Arial"/>
        </w:rPr>
      </w:pPr>
      <w:r w:rsidRPr="004C1532">
        <w:rPr>
          <w:rFonts w:cs="Arial"/>
        </w:rPr>
        <w:t>varovali podatke v skladu s »Krovno politiko varovanja informacij v JZ RTV Slovenija«.</w:t>
      </w:r>
    </w:p>
    <w:p w14:paraId="2D13B402" w14:textId="77777777" w:rsidR="00F349A8" w:rsidRPr="0038300D" w:rsidRDefault="00F349A8" w:rsidP="00F349A8">
      <w:pPr>
        <w:rPr>
          <w:rFonts w:cs="Arial"/>
          <w:szCs w:val="20"/>
        </w:rPr>
      </w:pPr>
    </w:p>
    <w:p w14:paraId="67ED877E" w14:textId="77777777" w:rsidR="00F349A8" w:rsidRPr="0038300D" w:rsidRDefault="00F349A8" w:rsidP="00F349A8">
      <w:pPr>
        <w:rPr>
          <w:rFonts w:cs="Arial"/>
          <w:szCs w:val="20"/>
        </w:rPr>
      </w:pPr>
    </w:p>
    <w:p w14:paraId="1E73D3A7" w14:textId="77777777" w:rsidR="00F349A8" w:rsidRPr="0038300D" w:rsidRDefault="00F349A8" w:rsidP="00F349A8">
      <w:pPr>
        <w:rPr>
          <w:rFonts w:cs="Arial"/>
          <w:szCs w:val="20"/>
        </w:rPr>
      </w:pPr>
    </w:p>
    <w:p w14:paraId="5C8B7034" w14:textId="77777777" w:rsidR="00F349A8" w:rsidRPr="0038300D" w:rsidRDefault="00F349A8" w:rsidP="00F349A8">
      <w:pPr>
        <w:rPr>
          <w:rFonts w:cs="Arial"/>
          <w:szCs w:val="20"/>
        </w:rPr>
      </w:pPr>
    </w:p>
    <w:p w14:paraId="6C5C601E" w14:textId="77777777" w:rsidR="00F349A8" w:rsidRPr="0038300D" w:rsidRDefault="00F349A8" w:rsidP="00F349A8"/>
    <w:p w14:paraId="2EE047F3" w14:textId="77777777" w:rsidR="00F349A8" w:rsidRPr="0038300D" w:rsidRDefault="00F349A8" w:rsidP="00F349A8"/>
    <w:p w14:paraId="6D35023A" w14:textId="77777777" w:rsidR="00F349A8" w:rsidRDefault="00F349A8" w:rsidP="00F349A8"/>
    <w:p w14:paraId="0ACB57F7" w14:textId="77777777" w:rsidR="00111BFC" w:rsidRDefault="00111BFC" w:rsidP="00F349A8"/>
    <w:p w14:paraId="67CC5AC2" w14:textId="77777777" w:rsidR="000416DA" w:rsidRDefault="000416DA" w:rsidP="00F349A8"/>
    <w:p w14:paraId="6052DFDD" w14:textId="77777777" w:rsidR="00111BFC" w:rsidRDefault="00111BFC" w:rsidP="00F349A8"/>
    <w:p w14:paraId="7F14E31C" w14:textId="77777777" w:rsidR="00111BFC" w:rsidRDefault="00111BFC" w:rsidP="00F349A8"/>
    <w:p w14:paraId="0FD761A0" w14:textId="77777777" w:rsidR="00111BFC" w:rsidRDefault="00111BFC" w:rsidP="00F349A8"/>
    <w:p w14:paraId="3B867FFD" w14:textId="77777777" w:rsidR="00111BFC" w:rsidRDefault="00111BFC" w:rsidP="00F349A8"/>
    <w:p w14:paraId="4CE69C92" w14:textId="77777777" w:rsidR="00111BFC" w:rsidRDefault="00111BFC" w:rsidP="00F349A8"/>
    <w:p w14:paraId="25E3A90F" w14:textId="77777777" w:rsidR="00111BFC" w:rsidRDefault="00111BFC" w:rsidP="00F349A8"/>
    <w:p w14:paraId="126DCC81" w14:textId="77777777" w:rsidR="00111BFC" w:rsidRDefault="00111BFC" w:rsidP="00F349A8"/>
    <w:p w14:paraId="754A71EB" w14:textId="77777777" w:rsidR="00111BFC" w:rsidRDefault="00111BFC" w:rsidP="00F349A8"/>
    <w:p w14:paraId="7D690753" w14:textId="77777777" w:rsidR="00111BFC" w:rsidRDefault="00111BFC" w:rsidP="00F349A8"/>
    <w:p w14:paraId="25A359D1" w14:textId="77777777" w:rsidR="00F349A8" w:rsidRDefault="00F349A8" w:rsidP="00F349A8"/>
    <w:p w14:paraId="06B96C63" w14:textId="77777777" w:rsidR="00F349A8" w:rsidRPr="0038300D" w:rsidRDefault="00F349A8" w:rsidP="00F349A8"/>
    <w:p w14:paraId="127FD40E" w14:textId="77777777" w:rsidR="00F349A8" w:rsidRPr="0038300D" w:rsidRDefault="00F349A8" w:rsidP="00F349A8">
      <w:pPr>
        <w:pStyle w:val="BESEDILO"/>
        <w:keepLines w:val="0"/>
        <w:widowControl/>
        <w:tabs>
          <w:tab w:val="clear" w:pos="2155"/>
        </w:tabs>
        <w:rPr>
          <w:kern w:val="0"/>
          <w:szCs w:val="24"/>
        </w:rPr>
      </w:pPr>
    </w:p>
    <w:p w14:paraId="4CF6D881" w14:textId="77777777" w:rsidR="00F349A8" w:rsidRPr="0038300D" w:rsidRDefault="00F349A8" w:rsidP="00F349A8"/>
    <w:p w14:paraId="34DCA847" w14:textId="77777777" w:rsidR="00F349A8" w:rsidRPr="0038300D" w:rsidRDefault="00F349A8" w:rsidP="00F349A8"/>
    <w:p w14:paraId="1030765A" w14:textId="77777777" w:rsidR="00F349A8" w:rsidRPr="0038300D" w:rsidRDefault="00F349A8" w:rsidP="00F349A8"/>
    <w:p w14:paraId="2E3903E8" w14:textId="77777777" w:rsidR="00F349A8" w:rsidRPr="0038300D" w:rsidRDefault="00F349A8" w:rsidP="00F349A8">
      <w:r w:rsidRPr="0038300D">
        <w:t xml:space="preserve">Kraj in datum: </w:t>
      </w:r>
      <w:r w:rsidRPr="0038300D">
        <w:tab/>
      </w:r>
      <w:r w:rsidRPr="0038300D">
        <w:tab/>
      </w:r>
      <w:r w:rsidRPr="0038300D">
        <w:tab/>
      </w:r>
      <w:r w:rsidRPr="0038300D">
        <w:tab/>
        <w:t>Žig:</w:t>
      </w:r>
      <w:r w:rsidRPr="0038300D">
        <w:tab/>
      </w:r>
      <w:r w:rsidRPr="0038300D">
        <w:tab/>
      </w:r>
      <w:r w:rsidRPr="0038300D">
        <w:tab/>
        <w:t>Podpis zastopnika</w:t>
      </w:r>
    </w:p>
    <w:p w14:paraId="5C57B15F" w14:textId="77777777" w:rsidR="00F349A8" w:rsidRPr="0038300D" w:rsidRDefault="00F349A8" w:rsidP="00F349A8">
      <w:r w:rsidRPr="0038300D">
        <w:tab/>
      </w:r>
      <w:r w:rsidRPr="0038300D">
        <w:tab/>
      </w:r>
      <w:r w:rsidRPr="0038300D">
        <w:tab/>
      </w:r>
      <w:r w:rsidRPr="0038300D">
        <w:tab/>
      </w:r>
      <w:r w:rsidRPr="0038300D">
        <w:tab/>
      </w:r>
      <w:r w:rsidRPr="0038300D">
        <w:tab/>
      </w:r>
      <w:r w:rsidRPr="0038300D">
        <w:tab/>
      </w:r>
      <w:r w:rsidRPr="0038300D">
        <w:tab/>
        <w:t>oz. prokurista:</w:t>
      </w:r>
    </w:p>
    <w:p w14:paraId="2B3C7E67" w14:textId="77777777" w:rsidR="00F349A8" w:rsidRPr="0038300D" w:rsidRDefault="00F349A8" w:rsidP="00F349A8"/>
    <w:p w14:paraId="4AC9F6AE" w14:textId="77777777" w:rsidR="00F349A8" w:rsidRDefault="00F349A8" w:rsidP="00F349A8">
      <w:r w:rsidRPr="0038300D">
        <w:t>........................................</w:t>
      </w:r>
      <w:r w:rsidRPr="0038300D">
        <w:tab/>
      </w:r>
      <w:r w:rsidRPr="0038300D">
        <w:tab/>
      </w:r>
      <w:r w:rsidRPr="0038300D">
        <w:tab/>
      </w:r>
      <w:r w:rsidRPr="0038300D">
        <w:tab/>
      </w:r>
      <w:r w:rsidRPr="0038300D">
        <w:tab/>
        <w:t>.........................................</w:t>
      </w:r>
    </w:p>
    <w:p w14:paraId="6EC12B44" w14:textId="77777777" w:rsidR="00F349A8" w:rsidRDefault="00F349A8" w:rsidP="0023563B">
      <w:pPr>
        <w:jc w:val="right"/>
        <w:rPr>
          <w:rFonts w:cs="Arial"/>
          <w:b/>
        </w:rPr>
      </w:pPr>
    </w:p>
    <w:p w14:paraId="07BBF059" w14:textId="77777777" w:rsidR="00F349A8" w:rsidRDefault="00F349A8" w:rsidP="0023563B">
      <w:pPr>
        <w:jc w:val="right"/>
        <w:rPr>
          <w:rFonts w:cs="Arial"/>
          <w:b/>
        </w:rPr>
      </w:pPr>
    </w:p>
    <w:p w14:paraId="32B6B762" w14:textId="77777777" w:rsidR="00F349A8" w:rsidRDefault="00F349A8" w:rsidP="0023563B">
      <w:pPr>
        <w:jc w:val="right"/>
        <w:rPr>
          <w:rFonts w:cs="Arial"/>
          <w:b/>
        </w:rPr>
      </w:pPr>
    </w:p>
    <w:p w14:paraId="110E686B" w14:textId="6C7D985F" w:rsidR="00FD6C5C" w:rsidRPr="00926AC8" w:rsidRDefault="0023563B" w:rsidP="0023563B">
      <w:pPr>
        <w:jc w:val="right"/>
        <w:rPr>
          <w:rFonts w:cs="Arial"/>
          <w:b/>
        </w:rPr>
      </w:pPr>
      <w:r w:rsidRPr="00926AC8">
        <w:rPr>
          <w:rFonts w:cs="Arial"/>
          <w:b/>
        </w:rPr>
        <w:lastRenderedPageBreak/>
        <w:t>OBR-</w:t>
      </w:r>
      <w:r w:rsidR="00922911" w:rsidRPr="00926AC8">
        <w:rPr>
          <w:rFonts w:cs="Arial"/>
          <w:b/>
        </w:rPr>
        <w:t>1</w:t>
      </w:r>
      <w:r w:rsidR="005D31F0">
        <w:rPr>
          <w:rFonts w:cs="Arial"/>
          <w:b/>
        </w:rPr>
        <w:t>0</w:t>
      </w:r>
    </w:p>
    <w:p w14:paraId="70C88026" w14:textId="207A4CAF" w:rsidR="00EE1DA5" w:rsidRPr="00926AC8" w:rsidRDefault="00EE1DA5" w:rsidP="00BB1393">
      <w:pPr>
        <w:pStyle w:val="Heading2"/>
        <w:numPr>
          <w:ilvl w:val="0"/>
          <w:numId w:val="0"/>
        </w:numPr>
        <w:jc w:val="center"/>
        <w:rPr>
          <w:b/>
        </w:rPr>
      </w:pPr>
      <w:bookmarkStart w:id="167" w:name="_Toc181694226"/>
      <w:r w:rsidRPr="00926AC8">
        <w:rPr>
          <w:b/>
        </w:rPr>
        <w:t>Vzorec pogodbe</w:t>
      </w:r>
      <w:bookmarkEnd w:id="167"/>
    </w:p>
    <w:p w14:paraId="48FA0206" w14:textId="77777777" w:rsidR="00EE1DA5" w:rsidRPr="00926AC8" w:rsidRDefault="00EE1DA5" w:rsidP="00EE1DA5"/>
    <w:p w14:paraId="3A2C8DBA" w14:textId="77777777" w:rsidR="00EE1DA5" w:rsidRPr="00926AC8" w:rsidRDefault="00EE1DA5" w:rsidP="00EE1DA5">
      <w:pPr>
        <w:widowControl w:val="0"/>
        <w:autoSpaceDE w:val="0"/>
        <w:autoSpaceDN w:val="0"/>
        <w:adjustRightInd w:val="0"/>
        <w:jc w:val="center"/>
        <w:rPr>
          <w:b/>
          <w:lang w:eastAsia="sl-SI"/>
        </w:rPr>
      </w:pPr>
    </w:p>
    <w:p w14:paraId="5A45E179" w14:textId="77777777" w:rsidR="00EE1DA5" w:rsidRPr="00926AC8" w:rsidRDefault="00EE1DA5" w:rsidP="00EE1DA5">
      <w:pPr>
        <w:rPr>
          <w:lang w:eastAsia="sl-SI"/>
        </w:rPr>
      </w:pPr>
    </w:p>
    <w:p w14:paraId="69E4EB06" w14:textId="4CEBD13B" w:rsidR="00EE1DA5" w:rsidRPr="00926AC8" w:rsidRDefault="00EE1DA5" w:rsidP="00C120AA">
      <w:pPr>
        <w:widowControl w:val="0"/>
        <w:autoSpaceDE w:val="0"/>
        <w:autoSpaceDN w:val="0"/>
        <w:adjustRightInd w:val="0"/>
        <w:jc w:val="center"/>
        <w:rPr>
          <w:b/>
          <w:bCs/>
          <w:sz w:val="28"/>
          <w:szCs w:val="28"/>
        </w:rPr>
      </w:pPr>
      <w:bookmarkStart w:id="168" w:name="_Hlk521654637"/>
      <w:r w:rsidRPr="00926AC8">
        <w:rPr>
          <w:b/>
          <w:bCs/>
          <w:sz w:val="28"/>
          <w:szCs w:val="28"/>
        </w:rPr>
        <w:t>POGODBA</w:t>
      </w:r>
      <w:r w:rsidR="00954F8A" w:rsidRPr="00926AC8">
        <w:rPr>
          <w:b/>
          <w:bCs/>
          <w:sz w:val="28"/>
          <w:szCs w:val="28"/>
        </w:rPr>
        <w:t xml:space="preserve"> </w:t>
      </w:r>
      <w:r w:rsidRPr="00926AC8">
        <w:rPr>
          <w:b/>
          <w:bCs/>
          <w:sz w:val="28"/>
          <w:szCs w:val="28"/>
        </w:rPr>
        <w:t xml:space="preserve">štev. </w:t>
      </w:r>
      <w:r w:rsidR="00BF1C59" w:rsidRPr="00926AC8">
        <w:rPr>
          <w:b/>
          <w:bCs/>
          <w:sz w:val="28"/>
          <w:szCs w:val="28"/>
        </w:rPr>
        <w:t>JN-B</w:t>
      </w:r>
      <w:bookmarkEnd w:id="168"/>
      <w:r w:rsidR="00C62A1A" w:rsidRPr="00926AC8">
        <w:rPr>
          <w:b/>
          <w:bCs/>
          <w:sz w:val="28"/>
          <w:szCs w:val="28"/>
        </w:rPr>
        <w:t>10</w:t>
      </w:r>
      <w:r w:rsidR="00670DEB" w:rsidRPr="00926AC8">
        <w:rPr>
          <w:b/>
          <w:bCs/>
          <w:sz w:val="28"/>
          <w:szCs w:val="28"/>
        </w:rPr>
        <w:t>6</w:t>
      </w:r>
      <w:r w:rsidR="00800998">
        <w:rPr>
          <w:b/>
          <w:bCs/>
          <w:sz w:val="28"/>
          <w:szCs w:val="28"/>
        </w:rPr>
        <w:t>8</w:t>
      </w:r>
    </w:p>
    <w:p w14:paraId="46324756" w14:textId="77777777" w:rsidR="00C120AA" w:rsidRDefault="00C120AA" w:rsidP="00C120AA">
      <w:pPr>
        <w:widowControl w:val="0"/>
        <w:autoSpaceDE w:val="0"/>
        <w:autoSpaceDN w:val="0"/>
        <w:adjustRightInd w:val="0"/>
        <w:jc w:val="center"/>
        <w:rPr>
          <w:b/>
          <w:sz w:val="28"/>
          <w:szCs w:val="28"/>
        </w:rPr>
      </w:pPr>
    </w:p>
    <w:p w14:paraId="1B6DA106" w14:textId="77777777" w:rsidR="00800998" w:rsidRPr="00926AC8" w:rsidRDefault="00800998" w:rsidP="00C120AA">
      <w:pPr>
        <w:widowControl w:val="0"/>
        <w:autoSpaceDE w:val="0"/>
        <w:autoSpaceDN w:val="0"/>
        <w:adjustRightInd w:val="0"/>
        <w:jc w:val="center"/>
        <w:rPr>
          <w:b/>
          <w:sz w:val="28"/>
          <w:szCs w:val="28"/>
        </w:rPr>
      </w:pPr>
    </w:p>
    <w:p w14:paraId="0DC6A060" w14:textId="77777777" w:rsidR="00800998" w:rsidRPr="00800998" w:rsidRDefault="00800998" w:rsidP="00800998">
      <w:pPr>
        <w:pStyle w:val="BodyText"/>
        <w:jc w:val="center"/>
        <w:rPr>
          <w:b/>
          <w:sz w:val="36"/>
          <w:szCs w:val="36"/>
        </w:rPr>
      </w:pPr>
      <w:r w:rsidRPr="00800998">
        <w:rPr>
          <w:b/>
          <w:sz w:val="36"/>
          <w:szCs w:val="36"/>
        </w:rPr>
        <w:t>Nakup strežniškega sistema</w:t>
      </w:r>
    </w:p>
    <w:p w14:paraId="50396B5B" w14:textId="77777777" w:rsidR="008972F2" w:rsidRPr="00926AC8" w:rsidRDefault="008972F2" w:rsidP="004E418F">
      <w:pPr>
        <w:pStyle w:val="BodyText"/>
        <w:spacing w:after="0"/>
      </w:pPr>
    </w:p>
    <w:p w14:paraId="45D86198" w14:textId="77777777" w:rsidR="008972F2" w:rsidRPr="00926AC8" w:rsidRDefault="008972F2" w:rsidP="004E418F">
      <w:pPr>
        <w:pStyle w:val="BodyText"/>
        <w:spacing w:after="0"/>
      </w:pPr>
    </w:p>
    <w:p w14:paraId="1924CE67" w14:textId="77777777" w:rsidR="008972F2" w:rsidRPr="00926AC8" w:rsidRDefault="008972F2" w:rsidP="004E418F">
      <w:pPr>
        <w:pStyle w:val="BodyText"/>
        <w:spacing w:after="0"/>
      </w:pPr>
    </w:p>
    <w:p w14:paraId="340EF227" w14:textId="77777777" w:rsidR="008972F2" w:rsidRPr="00926AC8" w:rsidRDefault="008972F2" w:rsidP="004E418F">
      <w:pPr>
        <w:pStyle w:val="BodyText"/>
        <w:spacing w:after="0"/>
      </w:pPr>
    </w:p>
    <w:p w14:paraId="3C6C8681" w14:textId="77777777" w:rsidR="008972F2" w:rsidRPr="00926AC8" w:rsidRDefault="008972F2" w:rsidP="004E418F">
      <w:pPr>
        <w:pStyle w:val="BodyText"/>
        <w:spacing w:after="0"/>
      </w:pPr>
    </w:p>
    <w:p w14:paraId="2A70CF84" w14:textId="77777777" w:rsidR="004E418F" w:rsidRPr="00926AC8" w:rsidRDefault="004E418F" w:rsidP="004E418F">
      <w:pPr>
        <w:pStyle w:val="BodyText"/>
        <w:spacing w:after="0"/>
      </w:pPr>
      <w:r w:rsidRPr="00926AC8">
        <w:t>sklenjena med:</w:t>
      </w:r>
    </w:p>
    <w:p w14:paraId="44D5CDD3" w14:textId="77777777" w:rsidR="004E418F" w:rsidRPr="00926AC8" w:rsidRDefault="004E418F" w:rsidP="004E418F">
      <w:pPr>
        <w:pStyle w:val="BodyText"/>
        <w:spacing w:after="0"/>
      </w:pPr>
    </w:p>
    <w:p w14:paraId="5945ED72" w14:textId="77777777" w:rsidR="004E418F" w:rsidRPr="00926AC8" w:rsidRDefault="004E418F" w:rsidP="004E418F">
      <w:pPr>
        <w:pStyle w:val="BodyText"/>
        <w:spacing w:after="0"/>
      </w:pPr>
    </w:p>
    <w:p w14:paraId="6AB3076D" w14:textId="77777777" w:rsidR="004E418F" w:rsidRPr="00926AC8" w:rsidRDefault="004E418F" w:rsidP="004E418F">
      <w:pPr>
        <w:pStyle w:val="BodyText"/>
        <w:spacing w:after="0"/>
      </w:pPr>
      <w:r w:rsidRPr="00926AC8">
        <w:t>Radiotelevizija Slovenija, Javni zavod</w:t>
      </w:r>
    </w:p>
    <w:p w14:paraId="7130D8B4" w14:textId="77777777" w:rsidR="004E418F" w:rsidRPr="00926AC8" w:rsidRDefault="004E418F" w:rsidP="004E418F">
      <w:pPr>
        <w:pStyle w:val="BodyText"/>
        <w:spacing w:after="0"/>
      </w:pPr>
      <w:r w:rsidRPr="00926AC8">
        <w:t>Kolodvorska 2</w:t>
      </w:r>
    </w:p>
    <w:p w14:paraId="79F6781C" w14:textId="77777777" w:rsidR="004E418F" w:rsidRPr="00926AC8" w:rsidRDefault="004E418F" w:rsidP="004E418F">
      <w:pPr>
        <w:pStyle w:val="BodyText"/>
        <w:spacing w:after="0"/>
      </w:pPr>
      <w:r w:rsidRPr="00926AC8">
        <w:t>1550 Ljubljana</w:t>
      </w:r>
    </w:p>
    <w:p w14:paraId="7F6ABAC9" w14:textId="77777777" w:rsidR="004E418F" w:rsidRPr="00926AC8" w:rsidRDefault="004E418F" w:rsidP="004E418F">
      <w:pPr>
        <w:pStyle w:val="BodyText"/>
        <w:spacing w:after="0"/>
      </w:pPr>
    </w:p>
    <w:p w14:paraId="3C8CB186" w14:textId="77777777" w:rsidR="004E418F" w:rsidRPr="00926AC8" w:rsidRDefault="004E418F" w:rsidP="004E418F">
      <w:pPr>
        <w:pStyle w:val="BodyText"/>
        <w:spacing w:after="0"/>
      </w:pPr>
      <w:r w:rsidRPr="00926AC8">
        <w:t>Identifikacijska štev. za DDV: SI29865174</w:t>
      </w:r>
    </w:p>
    <w:p w14:paraId="7C8328EF" w14:textId="77777777" w:rsidR="004E418F" w:rsidRPr="00926AC8" w:rsidRDefault="004E418F" w:rsidP="004E418F">
      <w:pPr>
        <w:pStyle w:val="BodyText"/>
        <w:spacing w:after="0"/>
      </w:pPr>
      <w:r w:rsidRPr="00926AC8">
        <w:t>Matična številka: 5056497</w:t>
      </w:r>
    </w:p>
    <w:p w14:paraId="4EC64F0F" w14:textId="77777777" w:rsidR="004E418F" w:rsidRPr="00926AC8" w:rsidRDefault="004E418F" w:rsidP="004E418F">
      <w:pPr>
        <w:pStyle w:val="BodyText"/>
        <w:spacing w:after="0"/>
      </w:pPr>
    </w:p>
    <w:p w14:paraId="63F45AA7" w14:textId="68195394" w:rsidR="000E53C7" w:rsidRPr="00926AC8" w:rsidRDefault="00C62A1A" w:rsidP="000E53C7">
      <w:pPr>
        <w:rPr>
          <w:rFonts w:cs="Arial"/>
          <w:noProof/>
          <w:color w:val="000000"/>
          <w:szCs w:val="22"/>
          <w:lang w:eastAsia="sl-SI"/>
        </w:rPr>
      </w:pPr>
      <w:r w:rsidRPr="00926AC8">
        <w:rPr>
          <w:rFonts w:cs="Arial"/>
          <w:noProof/>
          <w:color w:val="000000"/>
          <w:szCs w:val="22"/>
          <w:lang w:eastAsia="sl-SI"/>
        </w:rPr>
        <w:t xml:space="preserve">ki ga zastopa </w:t>
      </w:r>
      <w:bookmarkStart w:id="169" w:name="_Hlk161913322"/>
      <w:r w:rsidRPr="00926AC8">
        <w:rPr>
          <w:rFonts w:cs="Arial"/>
          <w:noProof/>
          <w:color w:val="000000"/>
          <w:szCs w:val="22"/>
          <w:lang w:eastAsia="sl-SI"/>
        </w:rPr>
        <w:t>Uprava javnega zavoda RTV Slovenija</w:t>
      </w:r>
    </w:p>
    <w:bookmarkEnd w:id="169"/>
    <w:p w14:paraId="02B13854" w14:textId="77777777" w:rsidR="00C62A1A" w:rsidRPr="00926AC8" w:rsidRDefault="00C62A1A" w:rsidP="000E53C7">
      <w:pPr>
        <w:rPr>
          <w:rFonts w:cs="Arial"/>
          <w:color w:val="000000"/>
          <w:szCs w:val="22"/>
          <w:lang w:eastAsia="sl-SI"/>
        </w:rPr>
      </w:pPr>
    </w:p>
    <w:p w14:paraId="3046998D" w14:textId="5E88CCD4" w:rsidR="004E418F" w:rsidRPr="00926AC8" w:rsidRDefault="004E418F" w:rsidP="000E53C7">
      <w:pPr>
        <w:pStyle w:val="BodyText"/>
        <w:spacing w:after="0"/>
        <w:rPr>
          <w:u w:val="single"/>
        </w:rPr>
      </w:pPr>
      <w:r w:rsidRPr="00926AC8">
        <w:rPr>
          <w:u w:val="single"/>
        </w:rPr>
        <w:t>(v nadaljevanju</w:t>
      </w:r>
      <w:r w:rsidR="00B86DFF" w:rsidRPr="00926AC8">
        <w:rPr>
          <w:u w:val="single"/>
        </w:rPr>
        <w:t xml:space="preserve">: </w:t>
      </w:r>
      <w:r w:rsidRPr="00926AC8">
        <w:rPr>
          <w:u w:val="single"/>
        </w:rPr>
        <w:t>NAROČNIK)</w:t>
      </w:r>
    </w:p>
    <w:p w14:paraId="1F7D8ABE" w14:textId="77777777" w:rsidR="004E418F" w:rsidRPr="00926AC8" w:rsidRDefault="004E418F" w:rsidP="004E418F">
      <w:pPr>
        <w:pStyle w:val="BodyText"/>
        <w:spacing w:after="0"/>
        <w:rPr>
          <w:b/>
          <w:u w:val="single"/>
        </w:rPr>
      </w:pPr>
    </w:p>
    <w:p w14:paraId="2E4070AB" w14:textId="77777777" w:rsidR="004E418F" w:rsidRPr="00926AC8" w:rsidRDefault="004E418F" w:rsidP="004E418F">
      <w:pPr>
        <w:pStyle w:val="BodyText"/>
        <w:spacing w:after="0"/>
        <w:rPr>
          <w:b/>
          <w:u w:val="single"/>
        </w:rPr>
      </w:pPr>
    </w:p>
    <w:p w14:paraId="792F1B32" w14:textId="77777777" w:rsidR="004E418F" w:rsidRPr="00926AC8" w:rsidRDefault="004E418F" w:rsidP="004E418F">
      <w:pPr>
        <w:pStyle w:val="BodyText"/>
        <w:spacing w:after="0"/>
        <w:rPr>
          <w:b/>
          <w:u w:val="single"/>
        </w:rPr>
      </w:pPr>
    </w:p>
    <w:p w14:paraId="1F334D85" w14:textId="77777777" w:rsidR="004E418F" w:rsidRPr="00926AC8" w:rsidRDefault="004E418F" w:rsidP="004E418F">
      <w:pPr>
        <w:pStyle w:val="BodyText"/>
        <w:spacing w:after="0"/>
        <w:rPr>
          <w:b/>
        </w:rPr>
      </w:pPr>
    </w:p>
    <w:p w14:paraId="0E31A0A4" w14:textId="77777777" w:rsidR="004E418F" w:rsidRPr="00926AC8" w:rsidRDefault="004E418F" w:rsidP="004E418F">
      <w:pPr>
        <w:jc w:val="left"/>
        <w:rPr>
          <w:szCs w:val="20"/>
        </w:rPr>
      </w:pPr>
      <w:r w:rsidRPr="00926AC8">
        <w:rPr>
          <w:szCs w:val="20"/>
        </w:rPr>
        <w:t>in</w:t>
      </w:r>
    </w:p>
    <w:p w14:paraId="20EC6555" w14:textId="77777777" w:rsidR="004E418F" w:rsidRPr="00926AC8" w:rsidRDefault="004E418F" w:rsidP="004E418F">
      <w:pPr>
        <w:jc w:val="left"/>
        <w:rPr>
          <w:szCs w:val="20"/>
        </w:rPr>
      </w:pPr>
    </w:p>
    <w:p w14:paraId="27F838BC" w14:textId="77777777" w:rsidR="004E418F" w:rsidRPr="00926AC8" w:rsidRDefault="004E418F" w:rsidP="004E418F">
      <w:pPr>
        <w:jc w:val="left"/>
        <w:rPr>
          <w:szCs w:val="20"/>
        </w:rPr>
      </w:pPr>
    </w:p>
    <w:p w14:paraId="78A54961" w14:textId="77777777" w:rsidR="004E418F" w:rsidRPr="00926AC8" w:rsidRDefault="004E418F" w:rsidP="004E418F">
      <w:pPr>
        <w:jc w:val="left"/>
        <w:rPr>
          <w:szCs w:val="20"/>
        </w:rPr>
      </w:pPr>
    </w:p>
    <w:p w14:paraId="77FCFA35" w14:textId="77777777" w:rsidR="004E418F" w:rsidRPr="00926AC8" w:rsidRDefault="004E418F" w:rsidP="004E418F">
      <w:pPr>
        <w:jc w:val="left"/>
        <w:rPr>
          <w:szCs w:val="20"/>
        </w:rPr>
      </w:pPr>
      <w:r w:rsidRPr="00926AC8">
        <w:rPr>
          <w:szCs w:val="20"/>
        </w:rPr>
        <w:t>..............................................</w:t>
      </w:r>
    </w:p>
    <w:p w14:paraId="3F17B9B7" w14:textId="77777777" w:rsidR="004E418F" w:rsidRPr="00926AC8" w:rsidRDefault="004E418F" w:rsidP="004E418F">
      <w:pPr>
        <w:jc w:val="left"/>
        <w:rPr>
          <w:szCs w:val="20"/>
        </w:rPr>
      </w:pPr>
      <w:r w:rsidRPr="00926AC8">
        <w:rPr>
          <w:szCs w:val="20"/>
        </w:rPr>
        <w:t>..............................................</w:t>
      </w:r>
    </w:p>
    <w:p w14:paraId="0C3C8211" w14:textId="77777777" w:rsidR="004E418F" w:rsidRPr="00926AC8" w:rsidRDefault="004E418F" w:rsidP="004E418F">
      <w:pPr>
        <w:jc w:val="left"/>
        <w:rPr>
          <w:szCs w:val="20"/>
        </w:rPr>
      </w:pPr>
      <w:r w:rsidRPr="00926AC8">
        <w:rPr>
          <w:szCs w:val="20"/>
        </w:rPr>
        <w:t>..............................................</w:t>
      </w:r>
    </w:p>
    <w:p w14:paraId="08567ED3" w14:textId="77777777" w:rsidR="004E418F" w:rsidRPr="00926AC8" w:rsidRDefault="004E418F" w:rsidP="004E418F">
      <w:pPr>
        <w:jc w:val="left"/>
        <w:rPr>
          <w:szCs w:val="20"/>
        </w:rPr>
      </w:pPr>
      <w:r w:rsidRPr="00926AC8">
        <w:rPr>
          <w:szCs w:val="20"/>
        </w:rPr>
        <w:t>..............................................</w:t>
      </w:r>
    </w:p>
    <w:p w14:paraId="794C246A" w14:textId="77777777" w:rsidR="004E418F" w:rsidRPr="00926AC8" w:rsidRDefault="004E418F" w:rsidP="004E418F">
      <w:pPr>
        <w:jc w:val="left"/>
        <w:rPr>
          <w:szCs w:val="20"/>
        </w:rPr>
      </w:pPr>
    </w:p>
    <w:p w14:paraId="791DE673" w14:textId="77777777" w:rsidR="004E418F" w:rsidRPr="00926AC8" w:rsidRDefault="004E418F" w:rsidP="004E418F">
      <w:pPr>
        <w:jc w:val="left"/>
        <w:rPr>
          <w:szCs w:val="20"/>
        </w:rPr>
      </w:pPr>
      <w:r w:rsidRPr="00926AC8">
        <w:rPr>
          <w:szCs w:val="20"/>
        </w:rPr>
        <w:t xml:space="preserve">Identifikacijska štev. za DDV: </w:t>
      </w:r>
    </w:p>
    <w:p w14:paraId="0B1EB202" w14:textId="77777777" w:rsidR="004E418F" w:rsidRPr="00926AC8" w:rsidRDefault="004E418F" w:rsidP="004E418F">
      <w:pPr>
        <w:jc w:val="left"/>
        <w:rPr>
          <w:szCs w:val="20"/>
        </w:rPr>
      </w:pPr>
      <w:r w:rsidRPr="00926AC8">
        <w:rPr>
          <w:szCs w:val="20"/>
        </w:rPr>
        <w:t xml:space="preserve">Matična številka: </w:t>
      </w:r>
    </w:p>
    <w:p w14:paraId="339F9D51" w14:textId="77777777" w:rsidR="004E418F" w:rsidRPr="00926AC8" w:rsidRDefault="004E418F" w:rsidP="004E418F">
      <w:pPr>
        <w:jc w:val="left"/>
        <w:rPr>
          <w:szCs w:val="20"/>
        </w:rPr>
      </w:pPr>
    </w:p>
    <w:p w14:paraId="0D62F4CF" w14:textId="77777777" w:rsidR="004E418F" w:rsidRPr="00926AC8" w:rsidRDefault="004E418F" w:rsidP="004E418F">
      <w:pPr>
        <w:jc w:val="left"/>
        <w:rPr>
          <w:szCs w:val="20"/>
        </w:rPr>
      </w:pPr>
    </w:p>
    <w:p w14:paraId="28566E82" w14:textId="77777777" w:rsidR="004E418F" w:rsidRPr="00926AC8" w:rsidRDefault="004E418F" w:rsidP="004E418F">
      <w:pPr>
        <w:jc w:val="left"/>
        <w:rPr>
          <w:szCs w:val="20"/>
        </w:rPr>
      </w:pPr>
      <w:r w:rsidRPr="00926AC8">
        <w:rPr>
          <w:szCs w:val="20"/>
        </w:rPr>
        <w:t>ki ga zastopa ..............................................</w:t>
      </w:r>
    </w:p>
    <w:p w14:paraId="16DA4BBE" w14:textId="77777777" w:rsidR="004E418F" w:rsidRPr="00926AC8" w:rsidRDefault="004E418F" w:rsidP="004E418F">
      <w:pPr>
        <w:jc w:val="left"/>
        <w:rPr>
          <w:szCs w:val="20"/>
        </w:rPr>
      </w:pPr>
    </w:p>
    <w:p w14:paraId="4F987BAF" w14:textId="27BAA752" w:rsidR="004E418F" w:rsidRPr="00926AC8" w:rsidRDefault="004E418F" w:rsidP="004E418F">
      <w:pPr>
        <w:jc w:val="left"/>
        <w:rPr>
          <w:szCs w:val="20"/>
          <w:u w:val="single"/>
        </w:rPr>
      </w:pPr>
      <w:r w:rsidRPr="00926AC8">
        <w:rPr>
          <w:szCs w:val="20"/>
          <w:u w:val="single"/>
        </w:rPr>
        <w:t>(v nadaljevanju</w:t>
      </w:r>
      <w:r w:rsidR="00B86DFF" w:rsidRPr="00926AC8">
        <w:rPr>
          <w:szCs w:val="20"/>
          <w:u w:val="single"/>
        </w:rPr>
        <w:t xml:space="preserve">: </w:t>
      </w:r>
      <w:r w:rsidR="008E1ED9" w:rsidRPr="00926AC8">
        <w:rPr>
          <w:szCs w:val="20"/>
          <w:u w:val="single"/>
        </w:rPr>
        <w:t>PONUDNIK</w:t>
      </w:r>
      <w:r w:rsidRPr="00926AC8">
        <w:rPr>
          <w:szCs w:val="20"/>
          <w:u w:val="single"/>
        </w:rPr>
        <w:t>)</w:t>
      </w:r>
    </w:p>
    <w:p w14:paraId="27CDC33D" w14:textId="77777777" w:rsidR="00EE1DA5" w:rsidRPr="00926AC8" w:rsidRDefault="00EE1DA5" w:rsidP="00EE1DA5">
      <w:pPr>
        <w:rPr>
          <w:rFonts w:cs="Arial"/>
          <w:szCs w:val="20"/>
          <w:lang w:eastAsia="sl-SI"/>
        </w:rPr>
      </w:pPr>
    </w:p>
    <w:p w14:paraId="1BC7CCC2" w14:textId="77777777" w:rsidR="00EE1DA5" w:rsidRPr="00926AC8" w:rsidRDefault="00EE1DA5" w:rsidP="00EE1DA5">
      <w:pPr>
        <w:rPr>
          <w:rFonts w:cs="Arial"/>
          <w:szCs w:val="20"/>
          <w:lang w:eastAsia="sl-SI"/>
        </w:rPr>
      </w:pPr>
    </w:p>
    <w:p w14:paraId="5B0700E5" w14:textId="77777777" w:rsidR="00EE1DA5" w:rsidRPr="00926AC8" w:rsidRDefault="00EE1DA5" w:rsidP="00EE1DA5">
      <w:pPr>
        <w:rPr>
          <w:lang w:eastAsia="sl-SI"/>
        </w:rPr>
      </w:pPr>
    </w:p>
    <w:p w14:paraId="36BA49E7" w14:textId="77777777" w:rsidR="00EE1DA5" w:rsidRPr="00926AC8" w:rsidRDefault="00EE1DA5" w:rsidP="00EE1DA5">
      <w:pPr>
        <w:rPr>
          <w:lang w:eastAsia="sl-SI"/>
        </w:rPr>
      </w:pPr>
    </w:p>
    <w:p w14:paraId="23B1EE4C" w14:textId="77777777" w:rsidR="00FD6C5C" w:rsidRPr="00926AC8" w:rsidRDefault="00FD6C5C">
      <w:pPr>
        <w:jc w:val="left"/>
        <w:rPr>
          <w:rFonts w:cs="Arial"/>
          <w:b/>
        </w:rPr>
      </w:pPr>
      <w:r w:rsidRPr="00926AC8">
        <w:rPr>
          <w:rFonts w:cs="Arial"/>
          <w:b/>
        </w:rPr>
        <w:br w:type="page"/>
      </w:r>
    </w:p>
    <w:p w14:paraId="1FCC5146" w14:textId="0550AED2" w:rsidR="00BE768A" w:rsidRDefault="001929E1" w:rsidP="00CC229C">
      <w:pPr>
        <w:spacing w:line="280" w:lineRule="atLeast"/>
        <w:jc w:val="center"/>
        <w:rPr>
          <w:rFonts w:cs="Arial"/>
          <w:b/>
        </w:rPr>
      </w:pPr>
      <w:bookmarkStart w:id="170" w:name="_Hlk521587926"/>
      <w:r w:rsidRPr="00926AC8">
        <w:rPr>
          <w:rFonts w:cs="Arial"/>
          <w:b/>
        </w:rPr>
        <w:lastRenderedPageBreak/>
        <w:t>UVODNE DO</w:t>
      </w:r>
      <w:r w:rsidR="00CC229C" w:rsidRPr="00926AC8">
        <w:rPr>
          <w:rFonts w:cs="Arial"/>
          <w:b/>
        </w:rPr>
        <w:t>L</w:t>
      </w:r>
      <w:r w:rsidRPr="00926AC8">
        <w:rPr>
          <w:rFonts w:cs="Arial"/>
          <w:b/>
        </w:rPr>
        <w:t>OČBE</w:t>
      </w:r>
    </w:p>
    <w:p w14:paraId="7C0FA91B" w14:textId="2960C6C1" w:rsidR="00FD6C5C" w:rsidRPr="00926AC8" w:rsidRDefault="00FD6C5C" w:rsidP="00362962">
      <w:pPr>
        <w:spacing w:line="280" w:lineRule="atLeast"/>
        <w:jc w:val="center"/>
        <w:rPr>
          <w:rFonts w:cs="Arial"/>
          <w:b/>
        </w:rPr>
      </w:pPr>
      <w:r w:rsidRPr="00926AC8">
        <w:rPr>
          <w:rFonts w:cs="Arial"/>
          <w:b/>
        </w:rPr>
        <w:t>1. člen</w:t>
      </w:r>
    </w:p>
    <w:p w14:paraId="0A56EC70" w14:textId="77777777" w:rsidR="00C01686" w:rsidRPr="00926AC8" w:rsidRDefault="00C01686" w:rsidP="00362962">
      <w:pPr>
        <w:pStyle w:val="BodyText"/>
        <w:spacing w:line="280" w:lineRule="atLeast"/>
        <w:rPr>
          <w:rFonts w:cs="Arial"/>
        </w:rPr>
      </w:pPr>
    </w:p>
    <w:p w14:paraId="3771DAC5" w14:textId="601A6957" w:rsidR="00073CF9" w:rsidRPr="00926AC8" w:rsidRDefault="00526497" w:rsidP="00362962">
      <w:pPr>
        <w:spacing w:line="280" w:lineRule="atLeast"/>
        <w:rPr>
          <w:rFonts w:cs="Arial"/>
        </w:rPr>
      </w:pPr>
      <w:r w:rsidRPr="00926AC8">
        <w:rPr>
          <w:rFonts w:cs="Arial"/>
        </w:rPr>
        <w:t xml:space="preserve">(1) </w:t>
      </w:r>
      <w:r w:rsidR="00073CF9" w:rsidRPr="00926AC8">
        <w:rPr>
          <w:rFonts w:cs="Arial"/>
        </w:rPr>
        <w:t xml:space="preserve">Naročnik in </w:t>
      </w:r>
      <w:r w:rsidR="00E62D9E" w:rsidRPr="00926AC8">
        <w:rPr>
          <w:rFonts w:cs="Arial"/>
        </w:rPr>
        <w:t>ponudnik</w:t>
      </w:r>
      <w:r w:rsidR="00073CF9" w:rsidRPr="00926AC8">
        <w:rPr>
          <w:rFonts w:cs="Arial"/>
        </w:rPr>
        <w:t xml:space="preserve"> ugotavljata, da je: </w:t>
      </w:r>
    </w:p>
    <w:p w14:paraId="25E29095" w14:textId="2B5D55E6" w:rsidR="00073CF9" w:rsidRPr="00926AC8" w:rsidRDefault="00073CF9" w:rsidP="006327C8">
      <w:pPr>
        <w:pStyle w:val="ListParagraph"/>
        <w:numPr>
          <w:ilvl w:val="0"/>
          <w:numId w:val="7"/>
        </w:numPr>
        <w:spacing w:line="280" w:lineRule="atLeast"/>
        <w:rPr>
          <w:rFonts w:cs="Arial"/>
        </w:rPr>
      </w:pPr>
      <w:r w:rsidRPr="00926AC8">
        <w:rPr>
          <w:rFonts w:cs="Arial"/>
        </w:rPr>
        <w:t xml:space="preserve">naročnik </w:t>
      </w:r>
      <w:r w:rsidR="00D91E74" w:rsidRPr="00926AC8">
        <w:rPr>
          <w:rFonts w:cs="Arial"/>
        </w:rPr>
        <w:t>izvedel postopek oddaje javnega naročila na osnovi 4</w:t>
      </w:r>
      <w:r w:rsidR="00052C50" w:rsidRPr="00926AC8">
        <w:rPr>
          <w:rFonts w:cs="Arial"/>
        </w:rPr>
        <w:t>7</w:t>
      </w:r>
      <w:r w:rsidR="00D91E74" w:rsidRPr="00926AC8">
        <w:rPr>
          <w:rFonts w:cs="Arial"/>
        </w:rPr>
        <w:t>. člena Zakona o javnem naročanju – ZJN-3 (Ur</w:t>
      </w:r>
      <w:r w:rsidR="00C62A1A" w:rsidRPr="00926AC8">
        <w:rPr>
          <w:rFonts w:cs="Arial"/>
        </w:rPr>
        <w:t>adni</w:t>
      </w:r>
      <w:r w:rsidR="00D91E74" w:rsidRPr="00926AC8">
        <w:rPr>
          <w:rFonts w:cs="Arial"/>
        </w:rPr>
        <w:t xml:space="preserve"> list RS, št.: 91/2015</w:t>
      </w:r>
      <w:r w:rsidR="00052C50" w:rsidRPr="00926AC8">
        <w:rPr>
          <w:rFonts w:cs="Arial"/>
        </w:rPr>
        <w:t xml:space="preserve"> in spremembe</w:t>
      </w:r>
      <w:r w:rsidR="00D91E74" w:rsidRPr="00926AC8">
        <w:rPr>
          <w:rFonts w:cs="Arial"/>
        </w:rPr>
        <w:t xml:space="preserve">) za </w:t>
      </w:r>
      <w:r w:rsidR="00A47B8B" w:rsidRPr="00926AC8">
        <w:rPr>
          <w:rFonts w:cs="Arial"/>
          <w:bCs/>
        </w:rPr>
        <w:t xml:space="preserve">nakup </w:t>
      </w:r>
      <w:r w:rsidR="00111BFC">
        <w:rPr>
          <w:rFonts w:cs="Arial"/>
          <w:bCs/>
        </w:rPr>
        <w:t>strežniškega sistema</w:t>
      </w:r>
      <w:r w:rsidR="00D91E74" w:rsidRPr="00926AC8">
        <w:rPr>
          <w:rFonts w:cs="Arial"/>
        </w:rPr>
        <w:t>;</w:t>
      </w:r>
    </w:p>
    <w:p w14:paraId="749FE311" w14:textId="4F3DBA53" w:rsidR="00A47B8B" w:rsidRPr="00926AC8" w:rsidRDefault="00A47B8B" w:rsidP="006327C8">
      <w:pPr>
        <w:pStyle w:val="ListParagraph"/>
        <w:numPr>
          <w:ilvl w:val="0"/>
          <w:numId w:val="7"/>
        </w:numPr>
        <w:spacing w:line="260" w:lineRule="atLeast"/>
        <w:rPr>
          <w:rFonts w:cs="Arial"/>
        </w:rPr>
      </w:pPr>
      <w:r w:rsidRPr="00926AC8">
        <w:rPr>
          <w:rFonts w:cs="Arial"/>
        </w:rPr>
        <w:t xml:space="preserve">naročnik izbral ponudnika kot najugodnejšega ponudnika za izvedbo javnega naročila iz prve alineje na osnovi javnega naročila, objavljenega na Portalu javnih naročil RS, pod štev. ….., z dne ………… </w:t>
      </w:r>
    </w:p>
    <w:p w14:paraId="21A3F2BC" w14:textId="1E28C586" w:rsidR="00073CF9" w:rsidRPr="00926AC8" w:rsidRDefault="00E62D9E" w:rsidP="006327C8">
      <w:pPr>
        <w:pStyle w:val="ListParagraph"/>
        <w:numPr>
          <w:ilvl w:val="0"/>
          <w:numId w:val="7"/>
        </w:numPr>
        <w:spacing w:line="280" w:lineRule="atLeast"/>
        <w:rPr>
          <w:rFonts w:cs="Arial"/>
        </w:rPr>
      </w:pPr>
      <w:r w:rsidRPr="00926AC8">
        <w:rPr>
          <w:rFonts w:cs="Arial"/>
        </w:rPr>
        <w:t>ponudnik</w:t>
      </w:r>
      <w:r w:rsidR="00073CF9" w:rsidRPr="00926AC8">
        <w:rPr>
          <w:rFonts w:cs="Arial"/>
        </w:rPr>
        <w:t xml:space="preserve"> strokovno in tehnično sposoben izvesti naročilo po tej pogodbi.</w:t>
      </w:r>
    </w:p>
    <w:p w14:paraId="29A3E08D" w14:textId="77777777" w:rsidR="00073CF9" w:rsidRPr="00926AC8" w:rsidRDefault="00073CF9" w:rsidP="00362962">
      <w:pPr>
        <w:spacing w:line="280" w:lineRule="atLeast"/>
        <w:rPr>
          <w:rFonts w:cs="Arial"/>
        </w:rPr>
      </w:pPr>
    </w:p>
    <w:p w14:paraId="0EEA5B4A" w14:textId="3D681FCC" w:rsidR="00073CF9" w:rsidRPr="00926AC8" w:rsidRDefault="00526497" w:rsidP="00362962">
      <w:pPr>
        <w:spacing w:line="280" w:lineRule="atLeast"/>
        <w:rPr>
          <w:rFonts w:cs="Arial"/>
        </w:rPr>
      </w:pPr>
      <w:r w:rsidRPr="00926AC8">
        <w:rPr>
          <w:rFonts w:cs="Arial"/>
        </w:rPr>
        <w:t xml:space="preserve">(2) </w:t>
      </w:r>
      <w:r w:rsidR="00D91E74" w:rsidRPr="00926AC8">
        <w:rPr>
          <w:rFonts w:cs="Arial"/>
        </w:rPr>
        <w:t>Dokumentacija v zvezi z oddajo javnega naročila</w:t>
      </w:r>
      <w:r w:rsidR="00073CF9" w:rsidRPr="00926AC8">
        <w:rPr>
          <w:rFonts w:cs="Arial"/>
        </w:rPr>
        <w:t xml:space="preserve"> z dne </w:t>
      </w:r>
      <w:r w:rsidR="00111BFC">
        <w:rPr>
          <w:rFonts w:cs="Arial"/>
        </w:rPr>
        <w:t xml:space="preserve">………… </w:t>
      </w:r>
      <w:r w:rsidR="00073CF9" w:rsidRPr="00926AC8">
        <w:rPr>
          <w:rFonts w:cs="Arial"/>
        </w:rPr>
        <w:t xml:space="preserve">ter ponudba </w:t>
      </w:r>
      <w:r w:rsidR="00E62D9E" w:rsidRPr="00926AC8">
        <w:rPr>
          <w:rFonts w:cs="Arial"/>
        </w:rPr>
        <w:t>ponudnika</w:t>
      </w:r>
      <w:r w:rsidR="00073CF9" w:rsidRPr="00926AC8">
        <w:rPr>
          <w:rFonts w:cs="Arial"/>
        </w:rPr>
        <w:t xml:space="preserve"> št. </w:t>
      </w:r>
      <w:r w:rsidR="00174956" w:rsidRPr="00926AC8">
        <w:rPr>
          <w:rFonts w:cs="Arial"/>
        </w:rPr>
        <w:t>……….</w:t>
      </w:r>
      <w:r w:rsidR="00073CF9" w:rsidRPr="00926AC8">
        <w:rPr>
          <w:rFonts w:cs="Arial"/>
        </w:rPr>
        <w:t xml:space="preserve"> z dne</w:t>
      </w:r>
      <w:r w:rsidR="00174956" w:rsidRPr="00926AC8">
        <w:rPr>
          <w:rFonts w:cs="Arial"/>
        </w:rPr>
        <w:t xml:space="preserve"> …………….</w:t>
      </w:r>
      <w:r w:rsidR="00073CF9" w:rsidRPr="00926AC8">
        <w:rPr>
          <w:rFonts w:cs="Arial"/>
        </w:rPr>
        <w:t xml:space="preserve"> (v nadaljevanju: Ponudba) sta sestavni del te pogodbe.</w:t>
      </w:r>
    </w:p>
    <w:p w14:paraId="4FBCE619" w14:textId="77777777" w:rsidR="00073CF9" w:rsidRPr="00926AC8" w:rsidRDefault="00073CF9" w:rsidP="00362962">
      <w:pPr>
        <w:spacing w:line="280" w:lineRule="atLeast"/>
        <w:rPr>
          <w:rFonts w:cs="Arial"/>
        </w:rPr>
      </w:pPr>
    </w:p>
    <w:p w14:paraId="46C1EE0C" w14:textId="469A7B38" w:rsidR="00027BE0" w:rsidRPr="00926AC8" w:rsidRDefault="00526497" w:rsidP="00362962">
      <w:pPr>
        <w:spacing w:line="280" w:lineRule="atLeast"/>
        <w:rPr>
          <w:rFonts w:cs="Arial"/>
        </w:rPr>
      </w:pPr>
      <w:r w:rsidRPr="00926AC8">
        <w:rPr>
          <w:rFonts w:cs="Arial"/>
        </w:rPr>
        <w:t xml:space="preserve">(3) </w:t>
      </w:r>
      <w:r w:rsidR="00073CF9" w:rsidRPr="00926AC8">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70"/>
    </w:p>
    <w:p w14:paraId="7835EF6C" w14:textId="77777777" w:rsidR="00B77B1F" w:rsidRPr="00926AC8" w:rsidRDefault="00B77B1F" w:rsidP="00362962">
      <w:pPr>
        <w:spacing w:line="280" w:lineRule="atLeast"/>
        <w:rPr>
          <w:rFonts w:cs="Arial"/>
          <w:szCs w:val="20"/>
        </w:rPr>
      </w:pPr>
    </w:p>
    <w:p w14:paraId="1404B95E" w14:textId="77777777" w:rsidR="00FD6C5C" w:rsidRDefault="00FD6C5C" w:rsidP="00362962">
      <w:pPr>
        <w:spacing w:line="280" w:lineRule="atLeast"/>
        <w:jc w:val="center"/>
        <w:rPr>
          <w:rFonts w:cs="Arial"/>
          <w:b/>
        </w:rPr>
      </w:pPr>
      <w:bookmarkStart w:id="171" w:name="_Hlk521587944"/>
      <w:r w:rsidRPr="00926AC8">
        <w:rPr>
          <w:rFonts w:cs="Arial"/>
          <w:b/>
        </w:rPr>
        <w:t>2. člen</w:t>
      </w:r>
    </w:p>
    <w:p w14:paraId="4F468B61" w14:textId="2453DCBE" w:rsidR="00B77B1F" w:rsidRPr="00926AC8" w:rsidRDefault="00FD6C5C" w:rsidP="00362962">
      <w:pPr>
        <w:spacing w:line="280" w:lineRule="atLeast"/>
        <w:rPr>
          <w:rFonts w:cs="Arial"/>
          <w:bCs/>
          <w:szCs w:val="20"/>
        </w:rPr>
      </w:pPr>
      <w:r w:rsidRPr="00926AC8">
        <w:rPr>
          <w:rFonts w:cs="Arial"/>
        </w:rPr>
        <w:t xml:space="preserve">S to pogodbo se pogodbeni stranki dogovorita o splošnih in posebnih pogojih izvedbe javnega naročila. Sestavni del te pogodbe so pogoji, </w:t>
      </w:r>
      <w:r w:rsidR="007C314F" w:rsidRPr="00926AC8">
        <w:rPr>
          <w:rFonts w:cs="Arial"/>
          <w:bCs/>
          <w:szCs w:val="20"/>
        </w:rPr>
        <w:t xml:space="preserve">določeni </w:t>
      </w:r>
      <w:r w:rsidR="007C314F" w:rsidRPr="00926AC8">
        <w:t xml:space="preserve">z </w:t>
      </w:r>
      <w:r w:rsidR="00187CFF" w:rsidRPr="00926AC8">
        <w:t>D</w:t>
      </w:r>
      <w:r w:rsidR="007C314F" w:rsidRPr="00926AC8">
        <w:t xml:space="preserve">okumentacijo v zvezi z oddajo javnega naročila štev. </w:t>
      </w:r>
      <w:r w:rsidR="00BF1C59" w:rsidRPr="00926AC8">
        <w:t>JN-B</w:t>
      </w:r>
      <w:r w:rsidR="00C62A1A" w:rsidRPr="00926AC8">
        <w:t>10</w:t>
      </w:r>
      <w:r w:rsidR="00670DEB" w:rsidRPr="00926AC8">
        <w:t>6</w:t>
      </w:r>
      <w:r w:rsidR="00111BFC">
        <w:t>8</w:t>
      </w:r>
      <w:r w:rsidR="007C314F" w:rsidRPr="00926AC8">
        <w:t>, sprejeti in navedeni v ponudb</w:t>
      </w:r>
      <w:r w:rsidR="00187CFF" w:rsidRPr="00926AC8">
        <w:t xml:space="preserve">i ponudnika št. </w:t>
      </w:r>
      <w:r w:rsidR="007C314F" w:rsidRPr="00926AC8">
        <w:t>.............. z dne ……..</w:t>
      </w:r>
      <w:r w:rsidR="007C314F" w:rsidRPr="00926AC8">
        <w:rPr>
          <w:rFonts w:cs="Arial"/>
          <w:bCs/>
          <w:szCs w:val="20"/>
        </w:rPr>
        <w:t>, ki predstavlja Prilogo te pogodbe.</w:t>
      </w:r>
      <w:bookmarkEnd w:id="171"/>
    </w:p>
    <w:p w14:paraId="5079380A" w14:textId="77777777" w:rsidR="00CE4715" w:rsidRPr="00926AC8" w:rsidRDefault="00CE4715" w:rsidP="00362962">
      <w:pPr>
        <w:spacing w:line="280" w:lineRule="atLeast"/>
        <w:rPr>
          <w:rFonts w:cs="Arial"/>
          <w:bCs/>
          <w:szCs w:val="20"/>
        </w:rPr>
      </w:pPr>
    </w:p>
    <w:p w14:paraId="32D1120D" w14:textId="034F716E" w:rsidR="003225BB" w:rsidRDefault="001929E1" w:rsidP="00CC229C">
      <w:pPr>
        <w:spacing w:line="280" w:lineRule="atLeast"/>
        <w:jc w:val="center"/>
        <w:rPr>
          <w:rFonts w:cs="Arial"/>
          <w:b/>
        </w:rPr>
      </w:pPr>
      <w:bookmarkStart w:id="172" w:name="_Hlk521587961"/>
      <w:r w:rsidRPr="00926AC8">
        <w:rPr>
          <w:rFonts w:cs="Arial"/>
          <w:b/>
        </w:rPr>
        <w:t>PREDMET JAVNEGA NAROČILA</w:t>
      </w:r>
    </w:p>
    <w:p w14:paraId="57909844" w14:textId="77777777" w:rsidR="009E4F4E" w:rsidRDefault="009E4F4E" w:rsidP="00CC229C">
      <w:pPr>
        <w:spacing w:line="280" w:lineRule="atLeast"/>
        <w:jc w:val="center"/>
        <w:rPr>
          <w:rFonts w:cs="Arial"/>
          <w:b/>
        </w:rPr>
      </w:pPr>
    </w:p>
    <w:p w14:paraId="3DBCABFD" w14:textId="58FB113C" w:rsidR="00FD6C5C" w:rsidRDefault="00FD6C5C" w:rsidP="00362962">
      <w:pPr>
        <w:spacing w:line="280" w:lineRule="atLeast"/>
        <w:jc w:val="center"/>
        <w:rPr>
          <w:rFonts w:cs="Arial"/>
          <w:b/>
        </w:rPr>
      </w:pPr>
      <w:r w:rsidRPr="00926AC8">
        <w:rPr>
          <w:rFonts w:cs="Arial"/>
          <w:b/>
        </w:rPr>
        <w:t>3. člen</w:t>
      </w:r>
    </w:p>
    <w:p w14:paraId="67865366" w14:textId="6ECEB9CC" w:rsidR="00027BE0" w:rsidRPr="00926AC8" w:rsidRDefault="00517100" w:rsidP="00CE4715">
      <w:pPr>
        <w:pStyle w:val="BodyText"/>
        <w:spacing w:line="280" w:lineRule="atLeast"/>
        <w:rPr>
          <w:rFonts w:cs="Arial"/>
          <w:bCs/>
          <w:szCs w:val="20"/>
        </w:rPr>
      </w:pPr>
      <w:bookmarkStart w:id="173" w:name="_Hlk528056692"/>
      <w:bookmarkStart w:id="174" w:name="_Hlk105747793"/>
      <w:r w:rsidRPr="00926AC8">
        <w:rPr>
          <w:rFonts w:cs="Arial"/>
          <w:bCs/>
          <w:szCs w:val="20"/>
        </w:rPr>
        <w:t xml:space="preserve">Predmet javnega naročila je </w:t>
      </w:r>
      <w:r w:rsidR="00A47B8B" w:rsidRPr="00926AC8">
        <w:rPr>
          <w:rFonts w:cs="Arial"/>
          <w:bCs/>
        </w:rPr>
        <w:t xml:space="preserve">nakup </w:t>
      </w:r>
      <w:r w:rsidR="00111BFC">
        <w:rPr>
          <w:rFonts w:cs="Arial"/>
          <w:bCs/>
        </w:rPr>
        <w:t>strežniškega sistema</w:t>
      </w:r>
      <w:r w:rsidR="00A04085" w:rsidRPr="00926AC8">
        <w:rPr>
          <w:rFonts w:cs="Arial"/>
          <w:bCs/>
          <w:szCs w:val="20"/>
        </w:rPr>
        <w:t>. Podrobnosti in tehnične zahteve naprav so razvidne iz tehničnih specifikacij, ki so del Dokumentacije v zvezi z oddajo javnega naročila in te pogodbe.</w:t>
      </w:r>
      <w:bookmarkStart w:id="175" w:name="_Hlk521587979"/>
      <w:bookmarkEnd w:id="172"/>
      <w:bookmarkEnd w:id="173"/>
    </w:p>
    <w:bookmarkEnd w:id="174"/>
    <w:p w14:paraId="4D2FEB61" w14:textId="77777777" w:rsidR="0001060B" w:rsidRDefault="0001060B" w:rsidP="00CC229C">
      <w:pPr>
        <w:pStyle w:val="BodyText"/>
        <w:spacing w:after="0" w:line="280" w:lineRule="atLeast"/>
        <w:jc w:val="center"/>
        <w:rPr>
          <w:rFonts w:cs="Arial"/>
          <w:b/>
          <w:bCs/>
        </w:rPr>
      </w:pPr>
    </w:p>
    <w:p w14:paraId="4C369248" w14:textId="58E7BC4E" w:rsidR="003225BB" w:rsidRDefault="001929E1" w:rsidP="00CC229C">
      <w:pPr>
        <w:pStyle w:val="BodyText"/>
        <w:spacing w:after="0" w:line="280" w:lineRule="atLeast"/>
        <w:jc w:val="center"/>
        <w:rPr>
          <w:rFonts w:cs="Arial"/>
          <w:b/>
          <w:bCs/>
        </w:rPr>
      </w:pPr>
      <w:r w:rsidRPr="00926AC8">
        <w:rPr>
          <w:rFonts w:cs="Arial"/>
          <w:b/>
          <w:bCs/>
        </w:rPr>
        <w:t>POGODBENA VREDNOST</w:t>
      </w:r>
    </w:p>
    <w:p w14:paraId="3A29A7D3" w14:textId="77777777" w:rsidR="009E4F4E" w:rsidRDefault="009E4F4E" w:rsidP="00CC229C">
      <w:pPr>
        <w:pStyle w:val="BodyText"/>
        <w:spacing w:after="0" w:line="280" w:lineRule="atLeast"/>
        <w:jc w:val="center"/>
        <w:rPr>
          <w:rFonts w:cs="Arial"/>
          <w:b/>
          <w:bCs/>
        </w:rPr>
      </w:pPr>
    </w:p>
    <w:p w14:paraId="041F3A99" w14:textId="19AE3BBD" w:rsidR="00781E22" w:rsidRDefault="00781E22" w:rsidP="00362962">
      <w:pPr>
        <w:pStyle w:val="BodyText"/>
        <w:spacing w:after="0" w:line="280" w:lineRule="atLeast"/>
        <w:jc w:val="center"/>
        <w:rPr>
          <w:rFonts w:cs="Arial"/>
          <w:b/>
          <w:bCs/>
        </w:rPr>
      </w:pPr>
      <w:r w:rsidRPr="00926AC8">
        <w:rPr>
          <w:rFonts w:cs="Arial"/>
          <w:b/>
          <w:bCs/>
        </w:rPr>
        <w:t>4. člen</w:t>
      </w:r>
    </w:p>
    <w:p w14:paraId="78431BD4" w14:textId="38726D80" w:rsidR="00781E22" w:rsidRPr="00926AC8" w:rsidRDefault="00526497" w:rsidP="00362962">
      <w:pPr>
        <w:spacing w:line="280" w:lineRule="atLeast"/>
        <w:rPr>
          <w:bCs/>
          <w:szCs w:val="20"/>
        </w:rPr>
      </w:pPr>
      <w:bookmarkStart w:id="176" w:name="_Hlk528056722"/>
      <w:r w:rsidRPr="00926AC8">
        <w:rPr>
          <w:bCs/>
          <w:szCs w:val="20"/>
        </w:rPr>
        <w:t xml:space="preserve">(1) </w:t>
      </w:r>
      <w:r w:rsidR="00781E22" w:rsidRPr="00926AC8">
        <w:rPr>
          <w:bCs/>
          <w:szCs w:val="20"/>
        </w:rPr>
        <w:t xml:space="preserve">Končna pogodbena vrednost za </w:t>
      </w:r>
      <w:r w:rsidR="00A47B8B" w:rsidRPr="00926AC8">
        <w:rPr>
          <w:rFonts w:cs="Arial"/>
          <w:bCs/>
        </w:rPr>
        <w:t xml:space="preserve">nakup </w:t>
      </w:r>
      <w:r w:rsidR="00111BFC">
        <w:rPr>
          <w:rFonts w:cs="Arial"/>
          <w:bCs/>
        </w:rPr>
        <w:t>strežniškega sistema</w:t>
      </w:r>
      <w:r w:rsidR="00FB301C" w:rsidRPr="00926AC8">
        <w:rPr>
          <w:rFonts w:cs="Arial"/>
          <w:bCs/>
        </w:rPr>
        <w:t xml:space="preserve"> </w:t>
      </w:r>
      <w:r w:rsidR="00651DB9" w:rsidRPr="00926AC8">
        <w:t>znaša</w:t>
      </w:r>
      <w:r w:rsidR="00781E22" w:rsidRPr="00926AC8">
        <w:rPr>
          <w:bCs/>
          <w:szCs w:val="20"/>
        </w:rPr>
        <w:t>:</w:t>
      </w:r>
    </w:p>
    <w:p w14:paraId="725E66F1" w14:textId="77777777" w:rsidR="00D510DA" w:rsidRPr="00926AC8" w:rsidRDefault="00D510DA" w:rsidP="00362962">
      <w:pPr>
        <w:pStyle w:val="FootnoteText"/>
        <w:spacing w:line="280" w:lineRule="atLeast"/>
        <w:ind w:firstLine="708"/>
        <w:rPr>
          <w:rFonts w:ascii="Arial" w:hAnsi="Arial" w:cs="Arial"/>
          <w:b/>
          <w:bCs/>
          <w:szCs w:val="24"/>
        </w:rPr>
      </w:pPr>
    </w:p>
    <w:p w14:paraId="28FFDD06" w14:textId="21B883A8" w:rsidR="005D70A6" w:rsidRPr="00926AC8" w:rsidRDefault="005D70A6" w:rsidP="00362962">
      <w:pPr>
        <w:pStyle w:val="FootnoteText"/>
        <w:spacing w:line="280" w:lineRule="atLeast"/>
        <w:ind w:firstLine="708"/>
        <w:rPr>
          <w:rFonts w:ascii="Arial" w:hAnsi="Arial" w:cs="Arial"/>
          <w:b/>
          <w:bCs/>
          <w:szCs w:val="24"/>
        </w:rPr>
      </w:pPr>
      <w:r w:rsidRPr="00926AC8">
        <w:rPr>
          <w:rFonts w:ascii="Arial" w:hAnsi="Arial" w:cs="Arial"/>
          <w:b/>
          <w:bCs/>
          <w:szCs w:val="24"/>
        </w:rPr>
        <w:t>EUR</w:t>
      </w:r>
      <w:r w:rsidRPr="00926AC8">
        <w:rPr>
          <w:rFonts w:ascii="Arial" w:hAnsi="Arial" w:cs="Arial"/>
          <w:b/>
          <w:bCs/>
          <w:szCs w:val="24"/>
        </w:rPr>
        <w:tab/>
        <w:t xml:space="preserve"> </w:t>
      </w:r>
      <w:r w:rsidR="00A04085" w:rsidRPr="00926AC8">
        <w:rPr>
          <w:rFonts w:ascii="Arial" w:hAnsi="Arial" w:cs="Arial"/>
          <w:b/>
          <w:bCs/>
          <w:szCs w:val="24"/>
        </w:rPr>
        <w:t>………….</w:t>
      </w:r>
      <w:r w:rsidRPr="00926AC8">
        <w:rPr>
          <w:rFonts w:ascii="Arial" w:hAnsi="Arial" w:cs="Arial"/>
          <w:b/>
          <w:bCs/>
          <w:szCs w:val="24"/>
        </w:rPr>
        <w:tab/>
        <w:t xml:space="preserve">DDP lokacija naročnika </w:t>
      </w:r>
      <w:r w:rsidR="00D510DA" w:rsidRPr="00926AC8">
        <w:rPr>
          <w:rFonts w:ascii="Arial" w:hAnsi="Arial" w:cs="Arial"/>
          <w:b/>
          <w:bCs/>
          <w:szCs w:val="24"/>
        </w:rPr>
        <w:t>brez</w:t>
      </w:r>
      <w:r w:rsidRPr="00926AC8">
        <w:rPr>
          <w:rFonts w:ascii="Arial" w:hAnsi="Arial" w:cs="Arial"/>
          <w:b/>
          <w:bCs/>
          <w:szCs w:val="24"/>
        </w:rPr>
        <w:t xml:space="preserve"> DDV</w:t>
      </w:r>
    </w:p>
    <w:p w14:paraId="2DD62463" w14:textId="02D87274" w:rsidR="007C314F" w:rsidRPr="00926AC8" w:rsidRDefault="007C314F" w:rsidP="00362962">
      <w:pPr>
        <w:spacing w:line="280" w:lineRule="atLeast"/>
        <w:rPr>
          <w:rFonts w:cs="Arial"/>
          <w:i/>
        </w:rPr>
      </w:pPr>
    </w:p>
    <w:p w14:paraId="115BB3D9" w14:textId="526EE41E" w:rsidR="005D70A6" w:rsidRPr="00926AC8" w:rsidRDefault="00526497" w:rsidP="00362962">
      <w:pPr>
        <w:spacing w:line="280" w:lineRule="atLeast"/>
        <w:rPr>
          <w:rFonts w:cs="Arial"/>
        </w:rPr>
      </w:pPr>
      <w:r w:rsidRPr="00926AC8">
        <w:rPr>
          <w:rFonts w:cs="Arial"/>
        </w:rPr>
        <w:t>(</w:t>
      </w:r>
      <w:r w:rsidR="00111BFC">
        <w:rPr>
          <w:rFonts w:cs="Arial"/>
        </w:rPr>
        <w:t>2</w:t>
      </w:r>
      <w:r w:rsidRPr="00926AC8">
        <w:rPr>
          <w:rFonts w:cs="Arial"/>
        </w:rPr>
        <w:t xml:space="preserve">) </w:t>
      </w:r>
      <w:r w:rsidR="005D70A6" w:rsidRPr="00926AC8">
        <w:rPr>
          <w:rFonts w:cs="Arial"/>
        </w:rPr>
        <w:t>Cen</w:t>
      </w:r>
      <w:r w:rsidR="00027BE0" w:rsidRPr="00926AC8">
        <w:rPr>
          <w:rFonts w:cs="Arial"/>
        </w:rPr>
        <w:t>e</w:t>
      </w:r>
      <w:r w:rsidR="005D70A6" w:rsidRPr="00926AC8">
        <w:rPr>
          <w:rFonts w:cs="Arial"/>
        </w:rPr>
        <w:t xml:space="preserve"> po enoti </w:t>
      </w:r>
      <w:r w:rsidR="00651DB9" w:rsidRPr="00926AC8">
        <w:rPr>
          <w:rFonts w:cs="Arial"/>
        </w:rPr>
        <w:t xml:space="preserve">mere </w:t>
      </w:r>
      <w:r w:rsidR="00027BE0" w:rsidRPr="00926AC8">
        <w:rPr>
          <w:rFonts w:cs="Arial"/>
        </w:rPr>
        <w:t>so</w:t>
      </w:r>
      <w:r w:rsidR="005D70A6" w:rsidRPr="00926AC8">
        <w:rPr>
          <w:rFonts w:cs="Arial"/>
        </w:rPr>
        <w:t xml:space="preserve"> fiksn</w:t>
      </w:r>
      <w:r w:rsidR="00027BE0" w:rsidRPr="00926AC8">
        <w:rPr>
          <w:rFonts w:cs="Arial"/>
        </w:rPr>
        <w:t>e</w:t>
      </w:r>
      <w:r w:rsidR="005D70A6" w:rsidRPr="00926AC8">
        <w:rPr>
          <w:rFonts w:cs="Arial"/>
        </w:rPr>
        <w:t xml:space="preserve"> in se ne sme</w:t>
      </w:r>
      <w:r w:rsidR="00027BE0" w:rsidRPr="00926AC8">
        <w:rPr>
          <w:rFonts w:cs="Arial"/>
        </w:rPr>
        <w:t>jo</w:t>
      </w:r>
      <w:r w:rsidR="005D70A6" w:rsidRPr="00926AC8">
        <w:rPr>
          <w:rFonts w:cs="Arial"/>
        </w:rPr>
        <w:t xml:space="preserve"> spreminjati do konca izvedbe</w:t>
      </w:r>
      <w:r w:rsidR="00874C5C" w:rsidRPr="00926AC8">
        <w:rPr>
          <w:rFonts w:cs="Arial"/>
        </w:rPr>
        <w:t xml:space="preserve"> </w:t>
      </w:r>
      <w:r w:rsidR="005D70A6" w:rsidRPr="00926AC8">
        <w:rPr>
          <w:rFonts w:cs="Arial"/>
        </w:rPr>
        <w:t>pogodbenih obveznosti.</w:t>
      </w:r>
    </w:p>
    <w:p w14:paraId="73FD1A0C" w14:textId="77777777" w:rsidR="00992A52" w:rsidRPr="00926AC8" w:rsidRDefault="00992A52" w:rsidP="00362962">
      <w:pPr>
        <w:spacing w:line="280" w:lineRule="atLeast"/>
        <w:rPr>
          <w:rFonts w:cs="Arial"/>
        </w:rPr>
      </w:pPr>
    </w:p>
    <w:p w14:paraId="6578B56C" w14:textId="0937CA55" w:rsidR="00C62A1A" w:rsidRPr="00926AC8" w:rsidRDefault="009525C0" w:rsidP="00663CAE">
      <w:pPr>
        <w:spacing w:line="280" w:lineRule="atLeast"/>
        <w:rPr>
          <w:rFonts w:cs="Arial"/>
        </w:rPr>
      </w:pPr>
      <w:r w:rsidRPr="00926AC8">
        <w:rPr>
          <w:rFonts w:cs="Arial"/>
        </w:rPr>
        <w:t>(</w:t>
      </w:r>
      <w:r w:rsidR="00111BFC">
        <w:rPr>
          <w:rFonts w:cs="Arial"/>
        </w:rPr>
        <w:t>3</w:t>
      </w:r>
      <w:r w:rsidRPr="00926AC8">
        <w:rPr>
          <w:rFonts w:cs="Arial"/>
        </w:rPr>
        <w:t xml:space="preserve">) Cena iz prvega odstavka tega člena zajema vse stroške, ki so povezani z izvedbo javnega naročila. </w:t>
      </w:r>
      <w:r w:rsidRPr="00E03904">
        <w:rPr>
          <w:rFonts w:cs="Arial"/>
        </w:rPr>
        <w:t>V ceni so prav tako vključeni stroški</w:t>
      </w:r>
      <w:r w:rsidR="00111BFC" w:rsidRPr="00E03904">
        <w:rPr>
          <w:rFonts w:cs="Arial"/>
        </w:rPr>
        <w:t xml:space="preserve">, </w:t>
      </w:r>
      <w:r w:rsidRPr="00E03904">
        <w:rPr>
          <w:rFonts w:cs="Arial"/>
        </w:rPr>
        <w:t>potni stroški, stroški nastanitve,</w:t>
      </w:r>
      <w:r w:rsidR="00E1273A" w:rsidRPr="00E03904">
        <w:rPr>
          <w:rFonts w:cs="Arial"/>
        </w:rPr>
        <w:t xml:space="preserve"> stroški morebitnih nadgradenj</w:t>
      </w:r>
      <w:r w:rsidRPr="00E03904">
        <w:rPr>
          <w:rFonts w:cs="Arial"/>
        </w:rPr>
        <w:t xml:space="preserve"> itd.</w:t>
      </w:r>
      <w:bookmarkStart w:id="177" w:name="_Hlk521588097"/>
      <w:bookmarkEnd w:id="175"/>
      <w:bookmarkEnd w:id="176"/>
    </w:p>
    <w:p w14:paraId="5D66390A" w14:textId="77777777" w:rsidR="00111BFC" w:rsidRDefault="00111BFC" w:rsidP="00CC229C">
      <w:pPr>
        <w:spacing w:line="280" w:lineRule="atLeast"/>
        <w:jc w:val="center"/>
        <w:rPr>
          <w:rFonts w:cs="Arial"/>
          <w:b/>
        </w:rPr>
      </w:pPr>
    </w:p>
    <w:p w14:paraId="466ACE1E" w14:textId="3C59D5A7" w:rsidR="00A04085" w:rsidRDefault="00A04085" w:rsidP="00CC229C">
      <w:pPr>
        <w:spacing w:line="280" w:lineRule="atLeast"/>
        <w:jc w:val="center"/>
        <w:rPr>
          <w:rFonts w:cs="Arial"/>
          <w:b/>
        </w:rPr>
      </w:pPr>
      <w:r w:rsidRPr="00926AC8">
        <w:rPr>
          <w:rFonts w:cs="Arial"/>
          <w:b/>
        </w:rPr>
        <w:t>DOBAVA BLAGA</w:t>
      </w:r>
    </w:p>
    <w:p w14:paraId="79204931" w14:textId="77777777" w:rsidR="009E4F4E" w:rsidRDefault="009E4F4E" w:rsidP="00CC229C">
      <w:pPr>
        <w:spacing w:line="280" w:lineRule="atLeast"/>
        <w:jc w:val="center"/>
        <w:rPr>
          <w:rFonts w:cs="Arial"/>
          <w:b/>
        </w:rPr>
      </w:pPr>
    </w:p>
    <w:p w14:paraId="0A72406D" w14:textId="77777777" w:rsidR="00A04085" w:rsidRDefault="00A04085" w:rsidP="00362962">
      <w:pPr>
        <w:pStyle w:val="BodyText3"/>
        <w:spacing w:line="280" w:lineRule="atLeast"/>
        <w:jc w:val="center"/>
        <w:rPr>
          <w:rFonts w:cs="Arial"/>
          <w:b/>
          <w:sz w:val="20"/>
          <w:lang w:val="sl-SI"/>
        </w:rPr>
      </w:pPr>
      <w:r w:rsidRPr="00926AC8">
        <w:rPr>
          <w:rFonts w:cs="Arial"/>
          <w:b/>
          <w:sz w:val="20"/>
          <w:lang w:val="sl-SI"/>
        </w:rPr>
        <w:t>5. člen</w:t>
      </w:r>
    </w:p>
    <w:p w14:paraId="2B0CBD25" w14:textId="1F6D82D8" w:rsidR="00A04085" w:rsidRPr="00926AC8" w:rsidRDefault="00A04085" w:rsidP="00362962">
      <w:pPr>
        <w:spacing w:line="280" w:lineRule="atLeast"/>
        <w:rPr>
          <w:rFonts w:cs="Arial"/>
        </w:rPr>
      </w:pPr>
      <w:bookmarkStart w:id="178" w:name="_Hlk520099503"/>
      <w:bookmarkStart w:id="179" w:name="_Hlk528058197"/>
      <w:r w:rsidRPr="00926AC8">
        <w:rPr>
          <w:rFonts w:cs="Arial"/>
        </w:rPr>
        <w:t>(1) Ponudnik mora dostaviti ponujeno opremo</w:t>
      </w:r>
      <w:r w:rsidR="000639BA" w:rsidRPr="00926AC8">
        <w:rPr>
          <w:rFonts w:cs="Arial"/>
        </w:rPr>
        <w:t xml:space="preserve"> </w:t>
      </w:r>
      <w:r w:rsidR="007270F0" w:rsidRPr="00926AC8">
        <w:rPr>
          <w:rFonts w:cs="Arial"/>
        </w:rPr>
        <w:t>v celotnem obsegu na</w:t>
      </w:r>
      <w:r w:rsidRPr="00926AC8">
        <w:rPr>
          <w:rFonts w:cs="Arial"/>
        </w:rPr>
        <w:t xml:space="preserve"> naslov naročnika:</w:t>
      </w:r>
      <w:r w:rsidR="007270F0" w:rsidRPr="00926AC8">
        <w:rPr>
          <w:rFonts w:cs="Arial"/>
        </w:rPr>
        <w:t xml:space="preserve"> </w:t>
      </w:r>
      <w:r w:rsidRPr="00926AC8">
        <w:rPr>
          <w:rFonts w:cs="Arial"/>
        </w:rPr>
        <w:t xml:space="preserve">Radiotelevizija Slovenija, Javni zavod, </w:t>
      </w:r>
      <w:r w:rsidR="00E655F6" w:rsidRPr="00926AC8">
        <w:rPr>
          <w:rFonts w:cs="Arial"/>
        </w:rPr>
        <w:t>Čufarjeva 6 – skladišče, 1550 Ljubljana</w:t>
      </w:r>
      <w:r w:rsidR="007270F0" w:rsidRPr="00926AC8">
        <w:rPr>
          <w:rFonts w:cs="Arial"/>
        </w:rPr>
        <w:t>.</w:t>
      </w:r>
    </w:p>
    <w:p w14:paraId="21BEA188" w14:textId="5BD03C20" w:rsidR="00A04085" w:rsidRPr="00926AC8" w:rsidRDefault="00A04085" w:rsidP="00362962">
      <w:pPr>
        <w:spacing w:line="280" w:lineRule="atLeast"/>
        <w:rPr>
          <w:rFonts w:cs="Arial"/>
          <w:b/>
        </w:rPr>
      </w:pPr>
    </w:p>
    <w:p w14:paraId="6AD0E6A1" w14:textId="653B5037" w:rsidR="00A04085" w:rsidRDefault="00A04085" w:rsidP="00362962">
      <w:pPr>
        <w:spacing w:line="280" w:lineRule="atLeast"/>
      </w:pPr>
      <w:bookmarkStart w:id="180" w:name="_Hlk74816526"/>
      <w:r w:rsidRPr="00926AC8">
        <w:rPr>
          <w:rFonts w:cs="Arial"/>
        </w:rPr>
        <w:t xml:space="preserve">(2) Ponudnik mora dostaviti ponujeno </w:t>
      </w:r>
      <w:r w:rsidR="00830C82" w:rsidRPr="00926AC8">
        <w:t xml:space="preserve">ali najkasneje v roku </w:t>
      </w:r>
      <w:r w:rsidR="00111BFC">
        <w:t>45</w:t>
      </w:r>
      <w:r w:rsidR="00830C82" w:rsidRPr="00926AC8">
        <w:t xml:space="preserve"> dni</w:t>
      </w:r>
      <w:r w:rsidR="000A75A3" w:rsidRPr="00926AC8">
        <w:t xml:space="preserve"> od veljavnosti pogodbe</w:t>
      </w:r>
      <w:r w:rsidR="00830C82" w:rsidRPr="00926AC8">
        <w:t xml:space="preserve">. </w:t>
      </w:r>
      <w:bookmarkEnd w:id="178"/>
      <w:bookmarkEnd w:id="180"/>
    </w:p>
    <w:p w14:paraId="09518FEC" w14:textId="77777777" w:rsidR="00111BFC" w:rsidRPr="00926AC8" w:rsidRDefault="00111BFC" w:rsidP="00111BFC"/>
    <w:p w14:paraId="1B0AA499" w14:textId="68E3C5BE" w:rsidR="00A04085" w:rsidRPr="00926AC8" w:rsidRDefault="00A04085" w:rsidP="00362962">
      <w:pPr>
        <w:spacing w:line="280" w:lineRule="atLeast"/>
      </w:pPr>
      <w:r w:rsidRPr="00926AC8">
        <w:t>(</w:t>
      </w:r>
      <w:r w:rsidR="00111BFC">
        <w:t>3</w:t>
      </w:r>
      <w:r w:rsidRPr="00926AC8">
        <w:t>) Ponudnik mora hkrati z blagom ob pre</w:t>
      </w:r>
      <w:r w:rsidR="00AD3D22" w:rsidRPr="00926AC8">
        <w:t>v</w:t>
      </w:r>
      <w:r w:rsidRPr="00926AC8">
        <w:t>zemu naročniku izročiti še:</w:t>
      </w:r>
    </w:p>
    <w:p w14:paraId="025946F8" w14:textId="77777777" w:rsidR="00A04085" w:rsidRPr="00926AC8" w:rsidRDefault="00A04085" w:rsidP="00362962">
      <w:pPr>
        <w:spacing w:line="280" w:lineRule="atLeast"/>
      </w:pPr>
      <w:r w:rsidRPr="00926AC8">
        <w:lastRenderedPageBreak/>
        <w:t>-</w:t>
      </w:r>
      <w:r w:rsidRPr="00926AC8">
        <w:tab/>
        <w:t>pravilno izpolnjeno dobavnico,</w:t>
      </w:r>
    </w:p>
    <w:p w14:paraId="5EF92485" w14:textId="77777777" w:rsidR="00A04085" w:rsidRPr="00926AC8" w:rsidRDefault="00A04085" w:rsidP="00362962">
      <w:pPr>
        <w:spacing w:line="280" w:lineRule="atLeast"/>
      </w:pPr>
      <w:r w:rsidRPr="00926AC8">
        <w:t>-</w:t>
      </w:r>
      <w:r w:rsidRPr="00926AC8">
        <w:tab/>
        <w:t>podpisane in potrjene garancijske liste (za tehnično blago),</w:t>
      </w:r>
    </w:p>
    <w:p w14:paraId="16FAF45C" w14:textId="77777777" w:rsidR="00A04085" w:rsidRPr="00926AC8" w:rsidRDefault="00A04085" w:rsidP="00362962">
      <w:pPr>
        <w:spacing w:line="280" w:lineRule="atLeast"/>
      </w:pPr>
      <w:r w:rsidRPr="00926AC8">
        <w:t>-</w:t>
      </w:r>
      <w:r w:rsidRPr="00926AC8">
        <w:tab/>
        <w:t>tehnično dokumentacijo in navodila za uporabo,</w:t>
      </w:r>
    </w:p>
    <w:p w14:paraId="347D326F" w14:textId="77777777" w:rsidR="00A04085" w:rsidRPr="00926AC8" w:rsidRDefault="00A04085" w:rsidP="00362962">
      <w:pPr>
        <w:spacing w:line="280" w:lineRule="atLeast"/>
      </w:pPr>
      <w:r w:rsidRPr="00926AC8">
        <w:t>-</w:t>
      </w:r>
      <w:r w:rsidRPr="00926AC8">
        <w:tab/>
        <w:t>druge dokumente, kot je opredeljeno v tehničnih specifikacijah.</w:t>
      </w:r>
    </w:p>
    <w:p w14:paraId="42048AF7" w14:textId="11A438FC" w:rsidR="00A04085" w:rsidRPr="00926AC8" w:rsidRDefault="009003DA" w:rsidP="00362962">
      <w:pPr>
        <w:spacing w:line="280" w:lineRule="atLeast"/>
      </w:pPr>
      <w:r>
        <w:t xml:space="preserve">Dokumentacija </w:t>
      </w:r>
      <w:r w:rsidR="00A04085" w:rsidRPr="00926AC8">
        <w:t xml:space="preserve">mora biti v slovenskem ali angleškem jeziku. V slovenskem oziroma angleškem jeziku morajo biti tudi vse oznake opreme, nalepke z navodili za upravljanje. </w:t>
      </w:r>
    </w:p>
    <w:p w14:paraId="4353F9E0" w14:textId="77777777" w:rsidR="00A04085" w:rsidRPr="00926AC8" w:rsidRDefault="00A04085" w:rsidP="00362962">
      <w:pPr>
        <w:spacing w:line="280" w:lineRule="atLeast"/>
        <w:rPr>
          <w:u w:val="single"/>
        </w:rPr>
      </w:pPr>
    </w:p>
    <w:p w14:paraId="07A5DF8B" w14:textId="1C5827CB" w:rsidR="00A04085" w:rsidRPr="00926AC8" w:rsidRDefault="00A04085" w:rsidP="00362962">
      <w:pPr>
        <w:spacing w:line="280" w:lineRule="atLeast"/>
        <w:rPr>
          <w:rFonts w:cs="Arial"/>
        </w:rPr>
      </w:pPr>
      <w:r w:rsidRPr="00926AC8">
        <w:rPr>
          <w:rFonts w:cs="Arial"/>
        </w:rPr>
        <w:t>(</w:t>
      </w:r>
      <w:r w:rsidR="00111BFC">
        <w:rPr>
          <w:rFonts w:cs="Arial"/>
        </w:rPr>
        <w:t>4</w:t>
      </w:r>
      <w:r w:rsidRPr="00926AC8">
        <w:rPr>
          <w:rFonts w:cs="Arial"/>
        </w:rPr>
        <w:t>) Ponudnik bo izpolnil naročilo skladno s pogoji ponudbene dokumentacije, ki je sestavni del te pogodbe, v količini, kvaliteti in rokih. Ponudnik se zavezuje dobaviti neoporečne izdelke.</w:t>
      </w:r>
      <w:r w:rsidR="0076257E" w:rsidRPr="00926AC8">
        <w:rPr>
          <w:rFonts w:cs="Arial"/>
        </w:rPr>
        <w:t xml:space="preserve"> </w:t>
      </w:r>
      <w:bookmarkStart w:id="181" w:name="_Hlk526418093"/>
      <w:r w:rsidR="00447ECB" w:rsidRPr="00926AC8">
        <w:rPr>
          <w:rFonts w:cs="Arial"/>
        </w:rPr>
        <w:t>V nasprotnem primeru bo naročnik unovčil garancijo za dobro izvedbo pogodbenih obveznosti.</w:t>
      </w:r>
    </w:p>
    <w:bookmarkEnd w:id="181"/>
    <w:p w14:paraId="017D90D2" w14:textId="77777777" w:rsidR="00A04085" w:rsidRPr="00926AC8" w:rsidRDefault="00A04085" w:rsidP="00362962">
      <w:pPr>
        <w:spacing w:line="280" w:lineRule="atLeast"/>
        <w:rPr>
          <w:rFonts w:cs="Arial"/>
        </w:rPr>
      </w:pPr>
    </w:p>
    <w:p w14:paraId="49297A0B" w14:textId="4FEDD7C8" w:rsidR="00A04085" w:rsidRPr="00926AC8" w:rsidRDefault="00A04085" w:rsidP="00362962">
      <w:pPr>
        <w:spacing w:line="280" w:lineRule="atLeast"/>
        <w:rPr>
          <w:rFonts w:cs="Arial"/>
        </w:rPr>
      </w:pPr>
      <w:r w:rsidRPr="00926AC8">
        <w:rPr>
          <w:rFonts w:cs="Arial"/>
        </w:rPr>
        <w:t>(</w:t>
      </w:r>
      <w:r w:rsidR="00111BFC">
        <w:rPr>
          <w:rFonts w:cs="Arial"/>
        </w:rPr>
        <w:t>5</w:t>
      </w:r>
      <w:r w:rsidRPr="00926AC8">
        <w:rPr>
          <w:rFonts w:cs="Arial"/>
        </w:rPr>
        <w:t xml:space="preserve">) Če dobava ni izvršena v predvidenem roku po ponudnikovi krivdi, razen v primeru višje sile, je ponudnik dolžan plačati naročniku kazen v višini </w:t>
      </w:r>
      <w:r w:rsidR="00FB04D3" w:rsidRPr="00926AC8">
        <w:rPr>
          <w:rFonts w:cs="Arial"/>
        </w:rPr>
        <w:t>1</w:t>
      </w:r>
      <w:r w:rsidRPr="00926AC8">
        <w:rPr>
          <w:rFonts w:cs="Arial"/>
        </w:rPr>
        <w:t xml:space="preserve"> odstotk</w:t>
      </w:r>
      <w:r w:rsidR="00FB04D3" w:rsidRPr="00926AC8">
        <w:rPr>
          <w:rFonts w:cs="Arial"/>
        </w:rPr>
        <w:t>a</w:t>
      </w:r>
      <w:r w:rsidRPr="00926AC8">
        <w:rPr>
          <w:rFonts w:cs="Arial"/>
        </w:rPr>
        <w:t xml:space="preserve"> vrednosti zadevne</w:t>
      </w:r>
      <w:r w:rsidR="00CC1781" w:rsidRPr="00926AC8">
        <w:rPr>
          <w:rFonts w:cs="Arial"/>
        </w:rPr>
        <w:t xml:space="preserve"> delne</w:t>
      </w:r>
      <w:r w:rsidRPr="00926AC8">
        <w:rPr>
          <w:rFonts w:cs="Arial"/>
        </w:rPr>
        <w:t xml:space="preserve"> dobave,  </w:t>
      </w:r>
      <w:r w:rsidR="00AD3D22" w:rsidRPr="00926AC8">
        <w:rPr>
          <w:rFonts w:cs="Arial"/>
          <w:szCs w:val="20"/>
        </w:rPr>
        <w:t>ki predstavlja funkcionalno enoto, za vsak zaključen teden,</w:t>
      </w:r>
      <w:r w:rsidR="00AD3D22" w:rsidRPr="00926AC8">
        <w:rPr>
          <w:rFonts w:cs="Arial"/>
        </w:rPr>
        <w:t xml:space="preserve"> </w:t>
      </w:r>
      <w:r w:rsidRPr="00926AC8">
        <w:rPr>
          <w:rFonts w:cs="Arial"/>
        </w:rPr>
        <w:t>vendar ne več kot 5 odstotkov celotne pogodbene vrednosti.</w:t>
      </w:r>
    </w:p>
    <w:p w14:paraId="573BC2D9" w14:textId="77777777" w:rsidR="00A04085" w:rsidRPr="00926AC8" w:rsidRDefault="00A04085" w:rsidP="00362962">
      <w:pPr>
        <w:spacing w:line="280" w:lineRule="atLeast"/>
        <w:rPr>
          <w:rFonts w:cs="Arial"/>
        </w:rPr>
      </w:pPr>
      <w:r w:rsidRPr="00926AC8">
        <w:rPr>
          <w:rFonts w:cs="Arial"/>
        </w:rPr>
        <w:t xml:space="preserve"> </w:t>
      </w:r>
    </w:p>
    <w:p w14:paraId="35836689" w14:textId="1A4410EE" w:rsidR="00B77B1F" w:rsidRPr="00926AC8" w:rsidRDefault="00A04085" w:rsidP="00362962">
      <w:pPr>
        <w:spacing w:line="280" w:lineRule="atLeast"/>
        <w:rPr>
          <w:rFonts w:cs="Arial"/>
        </w:rPr>
      </w:pPr>
      <w:r w:rsidRPr="00926AC8">
        <w:rPr>
          <w:rFonts w:cs="Arial"/>
        </w:rPr>
        <w:t>(</w:t>
      </w:r>
      <w:r w:rsidR="00111BFC">
        <w:rPr>
          <w:rFonts w:cs="Arial"/>
        </w:rPr>
        <w:t>6</w:t>
      </w:r>
      <w:r w:rsidRPr="00926AC8">
        <w:rPr>
          <w:rFonts w:cs="Arial"/>
        </w:rPr>
        <w:t xml:space="preserve">) Kazen začne teči peti dan po poteku roka za dobavo. Če dobava zaostaja po ponudnikovi krivdi za več kot </w:t>
      </w:r>
      <w:r w:rsidR="00FB04D3" w:rsidRPr="00926AC8">
        <w:rPr>
          <w:rFonts w:cs="Arial"/>
        </w:rPr>
        <w:t>4</w:t>
      </w:r>
      <w:r w:rsidRPr="00926AC8">
        <w:rPr>
          <w:rFonts w:cs="Arial"/>
        </w:rPr>
        <w:t xml:space="preserve"> tedne, ima naročnik pravico, razen če uveljavlja kazenski zahtevek, da določi nov dobavni rok ali prekine pogodbo</w:t>
      </w:r>
      <w:bookmarkEnd w:id="177"/>
      <w:r w:rsidR="00136AD0" w:rsidRPr="00926AC8">
        <w:rPr>
          <w:rFonts w:cs="Arial"/>
        </w:rPr>
        <w:t>.</w:t>
      </w:r>
    </w:p>
    <w:bookmarkEnd w:id="179"/>
    <w:p w14:paraId="080488AC" w14:textId="77777777" w:rsidR="00A9237E" w:rsidRPr="00926AC8" w:rsidRDefault="00A9237E" w:rsidP="00362962">
      <w:pPr>
        <w:spacing w:line="280" w:lineRule="atLeast"/>
        <w:rPr>
          <w:rFonts w:cs="Arial"/>
        </w:rPr>
      </w:pPr>
    </w:p>
    <w:p w14:paraId="54E22DCB" w14:textId="02B237BE" w:rsidR="00A53D28" w:rsidRDefault="00A53D28" w:rsidP="00CC229C">
      <w:pPr>
        <w:spacing w:line="280" w:lineRule="atLeast"/>
        <w:jc w:val="center"/>
        <w:rPr>
          <w:rFonts w:cs="Arial"/>
          <w:b/>
        </w:rPr>
      </w:pPr>
      <w:bookmarkStart w:id="182" w:name="_Hlk521588331"/>
      <w:r w:rsidRPr="00926AC8">
        <w:rPr>
          <w:rFonts w:cs="Arial"/>
          <w:b/>
        </w:rPr>
        <w:t>KONČNI PREVZEM OPREME</w:t>
      </w:r>
    </w:p>
    <w:p w14:paraId="78DA2858" w14:textId="77777777" w:rsidR="009E4F4E" w:rsidRDefault="009E4F4E" w:rsidP="00CC229C">
      <w:pPr>
        <w:spacing w:line="280" w:lineRule="atLeast"/>
        <w:jc w:val="center"/>
        <w:rPr>
          <w:rFonts w:cs="Arial"/>
          <w:b/>
        </w:rPr>
      </w:pPr>
    </w:p>
    <w:p w14:paraId="0403A3FC" w14:textId="77EB2C34" w:rsidR="00A53D28" w:rsidRDefault="00111BFC" w:rsidP="00A53D28">
      <w:pPr>
        <w:pStyle w:val="BodyText3"/>
        <w:spacing w:line="280" w:lineRule="atLeast"/>
        <w:jc w:val="center"/>
        <w:rPr>
          <w:rFonts w:cs="Arial"/>
          <w:b/>
          <w:sz w:val="20"/>
          <w:lang w:val="sl-SI"/>
        </w:rPr>
      </w:pPr>
      <w:r>
        <w:rPr>
          <w:rFonts w:cs="Arial"/>
          <w:b/>
          <w:sz w:val="20"/>
          <w:lang w:val="sl-SI"/>
        </w:rPr>
        <w:t>6</w:t>
      </w:r>
      <w:r w:rsidR="00A53D28" w:rsidRPr="00926AC8">
        <w:rPr>
          <w:rFonts w:cs="Arial"/>
          <w:b/>
          <w:sz w:val="20"/>
          <w:lang w:val="sl-SI"/>
        </w:rPr>
        <w:t>. člen</w:t>
      </w:r>
    </w:p>
    <w:p w14:paraId="390F66FA" w14:textId="47D3A5A1" w:rsidR="000D6CEF" w:rsidRPr="00926AC8" w:rsidRDefault="00A53D28" w:rsidP="00A53D28">
      <w:pPr>
        <w:pStyle w:val="BodyText3"/>
        <w:spacing w:line="280" w:lineRule="atLeast"/>
        <w:rPr>
          <w:sz w:val="20"/>
          <w:szCs w:val="24"/>
          <w:lang w:val="sl-SI"/>
        </w:rPr>
      </w:pPr>
      <w:bookmarkStart w:id="183" w:name="_Hlk528058993"/>
      <w:r w:rsidRPr="00C8639E">
        <w:rPr>
          <w:sz w:val="20"/>
          <w:szCs w:val="24"/>
          <w:lang w:val="sl-SI"/>
        </w:rPr>
        <w:t xml:space="preserve">(1) Končni prevzem opravi naročnik najkasneje v roku </w:t>
      </w:r>
      <w:r w:rsidR="00345DD6" w:rsidRPr="00C8639E">
        <w:rPr>
          <w:sz w:val="20"/>
          <w:szCs w:val="24"/>
          <w:lang w:val="sl-SI"/>
        </w:rPr>
        <w:t>3</w:t>
      </w:r>
      <w:r w:rsidRPr="00C8639E">
        <w:rPr>
          <w:sz w:val="20"/>
          <w:szCs w:val="24"/>
          <w:lang w:val="sl-SI"/>
        </w:rPr>
        <w:t xml:space="preserve">0 </w:t>
      </w:r>
      <w:r w:rsidR="00830C82" w:rsidRPr="00C8639E">
        <w:rPr>
          <w:sz w:val="20"/>
          <w:szCs w:val="24"/>
          <w:lang w:val="sl-SI"/>
        </w:rPr>
        <w:t xml:space="preserve">delovnih </w:t>
      </w:r>
      <w:r w:rsidRPr="00C8639E">
        <w:rPr>
          <w:sz w:val="20"/>
          <w:szCs w:val="24"/>
          <w:lang w:val="sl-SI"/>
        </w:rPr>
        <w:t>dni po kosovnem prevzemu opreme.</w:t>
      </w:r>
    </w:p>
    <w:p w14:paraId="01334F19" w14:textId="77777777" w:rsidR="000D6CEF" w:rsidRPr="00926AC8" w:rsidRDefault="000D6CEF" w:rsidP="00A53D28">
      <w:pPr>
        <w:pStyle w:val="BodyText3"/>
        <w:spacing w:line="280" w:lineRule="atLeast"/>
        <w:rPr>
          <w:sz w:val="20"/>
          <w:szCs w:val="24"/>
          <w:lang w:val="sl-SI"/>
        </w:rPr>
      </w:pPr>
    </w:p>
    <w:p w14:paraId="2B9E46F4" w14:textId="065219D9" w:rsidR="005E6A11" w:rsidRPr="00926AC8" w:rsidRDefault="000D6CEF" w:rsidP="005E6A11">
      <w:pPr>
        <w:pStyle w:val="BodyText3"/>
        <w:spacing w:line="280" w:lineRule="atLeast"/>
        <w:rPr>
          <w:sz w:val="20"/>
          <w:szCs w:val="24"/>
          <w:lang w:val="sl-SI"/>
        </w:rPr>
      </w:pPr>
      <w:r w:rsidRPr="00926AC8">
        <w:rPr>
          <w:sz w:val="20"/>
          <w:szCs w:val="24"/>
          <w:lang w:val="sl-SI"/>
        </w:rPr>
        <w:t>(2) Pri končnem prevzemu naročnik preveri ali</w:t>
      </w:r>
      <w:r w:rsidR="00D22B66" w:rsidRPr="00926AC8">
        <w:rPr>
          <w:sz w:val="20"/>
          <w:szCs w:val="24"/>
          <w:lang w:val="sl-SI"/>
        </w:rPr>
        <w:t xml:space="preserve"> je</w:t>
      </w:r>
      <w:r w:rsidRPr="00926AC8">
        <w:rPr>
          <w:sz w:val="20"/>
          <w:szCs w:val="24"/>
          <w:lang w:val="sl-SI"/>
        </w:rPr>
        <w:t xml:space="preserve"> dobavljena oprema v celoti delujoča. Delovanje ponujene opreme naročnik opravi s testnim zagonom opreme.</w:t>
      </w:r>
      <w:r w:rsidR="005E6A11" w:rsidRPr="00926AC8">
        <w:rPr>
          <w:sz w:val="20"/>
          <w:szCs w:val="24"/>
          <w:lang w:val="sl-SI"/>
        </w:rPr>
        <w:t xml:space="preserve"> Pri končnem prevzemu in zagonu opreme bo naročnik ugotavljal naslednje karakteristike:</w:t>
      </w:r>
    </w:p>
    <w:p w14:paraId="2354A8C8" w14:textId="4312BFA2" w:rsidR="005E6A11" w:rsidRPr="00926AC8" w:rsidRDefault="005E6A11" w:rsidP="00800998">
      <w:pPr>
        <w:pStyle w:val="BodyText3"/>
        <w:numPr>
          <w:ilvl w:val="0"/>
          <w:numId w:val="16"/>
        </w:numPr>
        <w:spacing w:line="280" w:lineRule="atLeast"/>
        <w:rPr>
          <w:sz w:val="20"/>
          <w:szCs w:val="24"/>
          <w:lang w:val="sl-SI"/>
        </w:rPr>
      </w:pPr>
      <w:r w:rsidRPr="00926AC8">
        <w:rPr>
          <w:sz w:val="20"/>
          <w:szCs w:val="24"/>
          <w:lang w:val="sl-SI"/>
        </w:rPr>
        <w:t>kakovost dobavljenih in vgrajenih delov sistema</w:t>
      </w:r>
    </w:p>
    <w:p w14:paraId="01DBCC6A" w14:textId="7B4FF848" w:rsidR="005E6A11" w:rsidRPr="00926AC8" w:rsidRDefault="005E6A11" w:rsidP="00800998">
      <w:pPr>
        <w:pStyle w:val="BodyText3"/>
        <w:numPr>
          <w:ilvl w:val="0"/>
          <w:numId w:val="16"/>
        </w:numPr>
        <w:spacing w:line="280" w:lineRule="atLeast"/>
        <w:rPr>
          <w:sz w:val="20"/>
          <w:szCs w:val="24"/>
          <w:lang w:val="sl-SI"/>
        </w:rPr>
      </w:pPr>
      <w:r w:rsidRPr="00926AC8">
        <w:rPr>
          <w:sz w:val="20"/>
          <w:szCs w:val="24"/>
          <w:lang w:val="sl-SI"/>
        </w:rPr>
        <w:t>funkcionalnost sistema</w:t>
      </w:r>
    </w:p>
    <w:p w14:paraId="683DA41F" w14:textId="5D048788" w:rsidR="005E6A11" w:rsidRPr="00926AC8" w:rsidRDefault="005E6A11" w:rsidP="00800998">
      <w:pPr>
        <w:pStyle w:val="BodyText3"/>
        <w:numPr>
          <w:ilvl w:val="0"/>
          <w:numId w:val="16"/>
        </w:numPr>
        <w:spacing w:line="280" w:lineRule="atLeast"/>
        <w:rPr>
          <w:sz w:val="20"/>
          <w:szCs w:val="24"/>
          <w:lang w:val="sl-SI"/>
        </w:rPr>
      </w:pPr>
      <w:r w:rsidRPr="00926AC8">
        <w:rPr>
          <w:sz w:val="20"/>
          <w:szCs w:val="24"/>
          <w:lang w:val="sl-SI"/>
        </w:rPr>
        <w:t xml:space="preserve">stabilnost delovanja sistema </w:t>
      </w:r>
    </w:p>
    <w:p w14:paraId="701D8515" w14:textId="00937480" w:rsidR="000D6CEF" w:rsidRPr="00926AC8" w:rsidRDefault="005E6A11" w:rsidP="00800998">
      <w:pPr>
        <w:pStyle w:val="BodyText3"/>
        <w:numPr>
          <w:ilvl w:val="0"/>
          <w:numId w:val="16"/>
        </w:numPr>
        <w:spacing w:line="280" w:lineRule="atLeast"/>
        <w:rPr>
          <w:sz w:val="20"/>
          <w:szCs w:val="24"/>
          <w:lang w:val="sl-SI"/>
        </w:rPr>
      </w:pPr>
      <w:r w:rsidRPr="00926AC8">
        <w:rPr>
          <w:sz w:val="20"/>
          <w:szCs w:val="24"/>
          <w:lang w:val="sl-SI"/>
        </w:rPr>
        <w:t>odpravljanje morebitnih napak v sistemu</w:t>
      </w:r>
    </w:p>
    <w:p w14:paraId="46FD78BC" w14:textId="33D7928A" w:rsidR="00A53D28" w:rsidRPr="00926AC8" w:rsidRDefault="000D6CEF" w:rsidP="000D6CEF">
      <w:pPr>
        <w:pStyle w:val="BodyText3"/>
        <w:spacing w:line="280" w:lineRule="atLeast"/>
        <w:rPr>
          <w:sz w:val="20"/>
          <w:szCs w:val="24"/>
          <w:lang w:val="sl-SI"/>
        </w:rPr>
      </w:pPr>
      <w:r w:rsidRPr="00926AC8">
        <w:rPr>
          <w:sz w:val="20"/>
          <w:szCs w:val="24"/>
          <w:lang w:val="sl-SI"/>
        </w:rPr>
        <w:t xml:space="preserve"> </w:t>
      </w:r>
    </w:p>
    <w:p w14:paraId="050D97B2" w14:textId="1A97F04A" w:rsidR="00A53D28" w:rsidRPr="00926AC8" w:rsidRDefault="00A53D28" w:rsidP="00A53D28">
      <w:pPr>
        <w:pStyle w:val="BodyText3"/>
        <w:spacing w:line="280" w:lineRule="atLeast"/>
        <w:rPr>
          <w:rFonts w:cs="Arial"/>
          <w:sz w:val="20"/>
          <w:lang w:val="sl-SI"/>
        </w:rPr>
      </w:pPr>
      <w:r w:rsidRPr="00926AC8">
        <w:rPr>
          <w:sz w:val="20"/>
          <w:szCs w:val="24"/>
          <w:lang w:val="sl-SI"/>
        </w:rPr>
        <w:t>(</w:t>
      </w:r>
      <w:r w:rsidR="000D6CEF" w:rsidRPr="00926AC8">
        <w:rPr>
          <w:sz w:val="20"/>
          <w:szCs w:val="24"/>
          <w:lang w:val="sl-SI"/>
        </w:rPr>
        <w:t>3</w:t>
      </w:r>
      <w:r w:rsidRPr="00926AC8">
        <w:rPr>
          <w:sz w:val="20"/>
          <w:szCs w:val="24"/>
          <w:lang w:val="sl-SI"/>
        </w:rPr>
        <w:t xml:space="preserve">) Vse morebitne nepravilnosti, ugotovljene pri končnem prevzemu opreme, morajo biti odpravljene s strani ponudnika v roku 14 dni. </w:t>
      </w:r>
      <w:r w:rsidRPr="00926AC8">
        <w:rPr>
          <w:rFonts w:cs="Arial"/>
          <w:sz w:val="20"/>
          <w:lang w:val="sl-SI"/>
        </w:rPr>
        <w:t xml:space="preserve">V kolikor nepravilnosti niso odpravljene v tem roku, se celotni postopek </w:t>
      </w:r>
      <w:r w:rsidR="003048F8" w:rsidRPr="00926AC8">
        <w:rPr>
          <w:rFonts w:cs="Arial"/>
          <w:sz w:val="20"/>
          <w:lang w:val="sl-SI"/>
        </w:rPr>
        <w:t>končnega</w:t>
      </w:r>
      <w:r w:rsidRPr="00926AC8">
        <w:rPr>
          <w:rFonts w:cs="Arial"/>
          <w:sz w:val="20"/>
          <w:lang w:val="sl-SI"/>
        </w:rPr>
        <w:t xml:space="preserve"> prevzema ponovi. </w:t>
      </w:r>
    </w:p>
    <w:p w14:paraId="75814181" w14:textId="77777777" w:rsidR="00A53D28" w:rsidRPr="00926AC8" w:rsidRDefault="00A53D28" w:rsidP="00A53D28">
      <w:pPr>
        <w:pStyle w:val="BodyText3"/>
        <w:spacing w:line="280" w:lineRule="atLeast"/>
        <w:rPr>
          <w:sz w:val="20"/>
          <w:szCs w:val="24"/>
          <w:lang w:val="sl-SI"/>
        </w:rPr>
      </w:pPr>
    </w:p>
    <w:p w14:paraId="7ABAFAC1" w14:textId="0A4FCA4D" w:rsidR="00A53D28" w:rsidRPr="00926AC8" w:rsidRDefault="00A53D28" w:rsidP="00A53D28">
      <w:pPr>
        <w:pStyle w:val="BodyText3"/>
        <w:spacing w:line="280" w:lineRule="atLeast"/>
        <w:rPr>
          <w:sz w:val="20"/>
          <w:szCs w:val="24"/>
          <w:lang w:val="sl-SI"/>
        </w:rPr>
      </w:pPr>
      <w:r w:rsidRPr="00926AC8">
        <w:rPr>
          <w:sz w:val="20"/>
          <w:szCs w:val="24"/>
          <w:lang w:val="sl-SI"/>
        </w:rPr>
        <w:t>(</w:t>
      </w:r>
      <w:r w:rsidR="000D6CEF" w:rsidRPr="00926AC8">
        <w:rPr>
          <w:sz w:val="20"/>
          <w:szCs w:val="24"/>
          <w:lang w:val="sl-SI"/>
        </w:rPr>
        <w:t>4</w:t>
      </w:r>
      <w:r w:rsidRPr="00926AC8">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926AC8" w:rsidRDefault="00A53D28" w:rsidP="00A53D28">
      <w:pPr>
        <w:pStyle w:val="BodyText3"/>
        <w:spacing w:line="280" w:lineRule="atLeast"/>
        <w:rPr>
          <w:sz w:val="20"/>
          <w:szCs w:val="24"/>
          <w:lang w:val="sl-SI"/>
        </w:rPr>
      </w:pPr>
    </w:p>
    <w:p w14:paraId="5D163A0D" w14:textId="1D85E470" w:rsidR="000F6A8B" w:rsidRPr="00926AC8" w:rsidRDefault="00A53D28" w:rsidP="005B470B">
      <w:pPr>
        <w:pStyle w:val="BodyText3"/>
        <w:spacing w:line="280" w:lineRule="atLeast"/>
        <w:rPr>
          <w:sz w:val="20"/>
          <w:szCs w:val="24"/>
          <w:lang w:val="sl-SI"/>
        </w:rPr>
      </w:pPr>
      <w:r w:rsidRPr="00926AC8">
        <w:rPr>
          <w:sz w:val="20"/>
          <w:szCs w:val="24"/>
          <w:lang w:val="sl-SI"/>
        </w:rPr>
        <w:t>(</w:t>
      </w:r>
      <w:r w:rsidR="000D6CEF" w:rsidRPr="00926AC8">
        <w:rPr>
          <w:sz w:val="20"/>
          <w:szCs w:val="24"/>
          <w:lang w:val="sl-SI"/>
        </w:rPr>
        <w:t>5</w:t>
      </w:r>
      <w:r w:rsidRPr="00926AC8">
        <w:rPr>
          <w:sz w:val="20"/>
          <w:szCs w:val="24"/>
          <w:lang w:val="sl-SI"/>
        </w:rPr>
        <w:t xml:space="preserve">) O uspešno opravljenem končnem prevzemu naročnik sestavi in podpiše </w:t>
      </w:r>
      <w:r w:rsidR="00523348" w:rsidRPr="00926AC8">
        <w:rPr>
          <w:sz w:val="20"/>
          <w:szCs w:val="24"/>
          <w:lang w:val="sl-SI"/>
        </w:rPr>
        <w:t xml:space="preserve">zapisnik. Z </w:t>
      </w:r>
      <w:r w:rsidRPr="00926AC8">
        <w:rPr>
          <w:sz w:val="20"/>
          <w:szCs w:val="24"/>
          <w:lang w:val="sl-SI"/>
        </w:rPr>
        <w:t>dnem, ko naročnik podpiše zapisnik o uspešno opravljenem končnem prevzemu opreme, prične teči garancijski rok.</w:t>
      </w:r>
      <w:bookmarkStart w:id="184" w:name="_Hlk528059401"/>
      <w:bookmarkEnd w:id="183"/>
    </w:p>
    <w:p w14:paraId="791547E2" w14:textId="77777777" w:rsidR="00830C82" w:rsidRPr="00926AC8" w:rsidRDefault="00830C82" w:rsidP="005B470B">
      <w:pPr>
        <w:pStyle w:val="BodyText3"/>
        <w:spacing w:line="280" w:lineRule="atLeast"/>
        <w:rPr>
          <w:sz w:val="20"/>
          <w:szCs w:val="24"/>
          <w:lang w:val="sl-SI"/>
        </w:rPr>
      </w:pPr>
    </w:p>
    <w:bookmarkEnd w:id="184"/>
    <w:p w14:paraId="79906EFC" w14:textId="4E19D733" w:rsidR="003225BB" w:rsidRDefault="00321656" w:rsidP="00CC229C">
      <w:pPr>
        <w:pStyle w:val="BodyText3"/>
        <w:spacing w:line="280" w:lineRule="atLeast"/>
        <w:jc w:val="center"/>
        <w:rPr>
          <w:rFonts w:cs="Arial"/>
          <w:b/>
          <w:sz w:val="20"/>
          <w:lang w:val="sl-SI"/>
        </w:rPr>
      </w:pPr>
      <w:r w:rsidRPr="00926AC8">
        <w:rPr>
          <w:rFonts w:cs="Arial"/>
          <w:b/>
          <w:sz w:val="20"/>
          <w:lang w:val="sl-SI"/>
        </w:rPr>
        <w:t>PLAČILO</w:t>
      </w:r>
    </w:p>
    <w:p w14:paraId="60A3568F" w14:textId="77777777" w:rsidR="009E4F4E" w:rsidRDefault="009E4F4E" w:rsidP="00CC229C">
      <w:pPr>
        <w:pStyle w:val="BodyText3"/>
        <w:spacing w:line="280" w:lineRule="atLeast"/>
        <w:jc w:val="center"/>
        <w:rPr>
          <w:rFonts w:cs="Arial"/>
          <w:b/>
          <w:sz w:val="20"/>
          <w:lang w:val="sl-SI"/>
        </w:rPr>
      </w:pPr>
    </w:p>
    <w:p w14:paraId="603B94C5" w14:textId="191EF1FD" w:rsidR="00FD6C5C" w:rsidRDefault="00111BFC" w:rsidP="00362962">
      <w:pPr>
        <w:pStyle w:val="BodyText3"/>
        <w:spacing w:line="280" w:lineRule="atLeast"/>
        <w:jc w:val="center"/>
        <w:rPr>
          <w:rFonts w:cs="Arial"/>
          <w:b/>
          <w:sz w:val="20"/>
          <w:lang w:val="sl-SI"/>
        </w:rPr>
      </w:pPr>
      <w:r>
        <w:rPr>
          <w:rFonts w:cs="Arial"/>
          <w:b/>
          <w:sz w:val="20"/>
          <w:lang w:val="sl-SI"/>
        </w:rPr>
        <w:t>7</w:t>
      </w:r>
      <w:r w:rsidR="00321656" w:rsidRPr="00926AC8">
        <w:rPr>
          <w:rFonts w:cs="Arial"/>
          <w:b/>
          <w:sz w:val="20"/>
          <w:lang w:val="sl-SI"/>
        </w:rPr>
        <w:t>. člen</w:t>
      </w:r>
    </w:p>
    <w:p w14:paraId="209A06C7" w14:textId="1E879B19" w:rsidR="00921EBA" w:rsidRPr="00926AC8" w:rsidRDefault="00321656" w:rsidP="00362962">
      <w:pPr>
        <w:spacing w:line="280" w:lineRule="atLeast"/>
        <w:rPr>
          <w:szCs w:val="20"/>
        </w:rPr>
      </w:pPr>
      <w:bookmarkStart w:id="185" w:name="_Hlk74816628"/>
      <w:r w:rsidRPr="00926AC8">
        <w:rPr>
          <w:szCs w:val="20"/>
        </w:rPr>
        <w:t>(</w:t>
      </w:r>
      <w:r w:rsidR="00921EBA" w:rsidRPr="00926AC8">
        <w:rPr>
          <w:szCs w:val="20"/>
        </w:rPr>
        <w:t>1</w:t>
      </w:r>
      <w:r w:rsidRPr="00926AC8">
        <w:rPr>
          <w:szCs w:val="20"/>
        </w:rPr>
        <w:t xml:space="preserve">) </w:t>
      </w:r>
      <w:r w:rsidR="005D70A6" w:rsidRPr="00926AC8">
        <w:rPr>
          <w:szCs w:val="20"/>
        </w:rPr>
        <w:t>Naročnik bo plačil</w:t>
      </w:r>
      <w:r w:rsidR="005037CD" w:rsidRPr="00926AC8">
        <w:rPr>
          <w:szCs w:val="20"/>
        </w:rPr>
        <w:t>o</w:t>
      </w:r>
      <w:r w:rsidR="005D70A6" w:rsidRPr="00926AC8">
        <w:rPr>
          <w:szCs w:val="20"/>
        </w:rPr>
        <w:t xml:space="preserve"> izvrš</w:t>
      </w:r>
      <w:r w:rsidR="005037CD" w:rsidRPr="00926AC8">
        <w:rPr>
          <w:szCs w:val="20"/>
        </w:rPr>
        <w:t>il</w:t>
      </w:r>
      <w:r w:rsidR="005D70A6" w:rsidRPr="00926AC8">
        <w:rPr>
          <w:szCs w:val="20"/>
        </w:rPr>
        <w:t xml:space="preserve"> na sledeči poslovni račun </w:t>
      </w:r>
      <w:r w:rsidR="00424D7C" w:rsidRPr="00926AC8">
        <w:rPr>
          <w:szCs w:val="20"/>
        </w:rPr>
        <w:t>ponudnika</w:t>
      </w:r>
      <w:r w:rsidR="005D70A6" w:rsidRPr="00926AC8">
        <w:rPr>
          <w:szCs w:val="20"/>
        </w:rPr>
        <w:t xml:space="preserve">: </w:t>
      </w:r>
      <w:r w:rsidRPr="00926AC8">
        <w:rPr>
          <w:szCs w:val="20"/>
        </w:rPr>
        <w:t xml:space="preserve">TRR številka </w:t>
      </w:r>
      <w:r w:rsidR="005D70A6" w:rsidRPr="00926AC8">
        <w:rPr>
          <w:szCs w:val="20"/>
        </w:rPr>
        <w:t>……………………..</w:t>
      </w:r>
      <w:r w:rsidRPr="00926AC8">
        <w:rPr>
          <w:szCs w:val="20"/>
        </w:rPr>
        <w:t xml:space="preserve">, odprt </w:t>
      </w:r>
      <w:r w:rsidR="005D70A6" w:rsidRPr="00926AC8">
        <w:rPr>
          <w:szCs w:val="20"/>
        </w:rPr>
        <w:t>pri banki …………………</w:t>
      </w:r>
      <w:r w:rsidRPr="00926AC8">
        <w:rPr>
          <w:szCs w:val="20"/>
        </w:rPr>
        <w:t>.</w:t>
      </w:r>
      <w:r w:rsidR="00921EBA" w:rsidRPr="00926AC8">
        <w:rPr>
          <w:szCs w:val="20"/>
        </w:rPr>
        <w:t>,</w:t>
      </w:r>
      <w:r w:rsidRPr="00926AC8">
        <w:rPr>
          <w:szCs w:val="20"/>
        </w:rPr>
        <w:t xml:space="preserve"> </w:t>
      </w:r>
      <w:r w:rsidR="00921EBA" w:rsidRPr="00926AC8">
        <w:rPr>
          <w:szCs w:val="20"/>
        </w:rPr>
        <w:t xml:space="preserve">v skladu z naslednjimi plačilnimi pogoji: </w:t>
      </w:r>
    </w:p>
    <w:p w14:paraId="74FB2070" w14:textId="77777777" w:rsidR="006A08B8" w:rsidRPr="00926AC8" w:rsidRDefault="006A08B8" w:rsidP="006A08B8">
      <w:pPr>
        <w:rPr>
          <w:bCs/>
          <w:u w:val="single"/>
        </w:rPr>
      </w:pPr>
    </w:p>
    <w:p w14:paraId="62E4C887" w14:textId="77777777" w:rsidR="00111BFC" w:rsidRPr="00CC231A" w:rsidRDefault="00111BFC" w:rsidP="00C8639E">
      <w:pPr>
        <w:numPr>
          <w:ilvl w:val="0"/>
          <w:numId w:val="9"/>
        </w:numPr>
      </w:pPr>
      <w:bookmarkStart w:id="186" w:name="_Hlk175740484"/>
      <w:bookmarkEnd w:id="185"/>
      <w:r w:rsidRPr="00CC231A">
        <w:rPr>
          <w:b/>
          <w:bCs/>
        </w:rPr>
        <w:lastRenderedPageBreak/>
        <w:t xml:space="preserve">100 % - </w:t>
      </w:r>
      <w:r w:rsidRPr="00CC231A">
        <w:t>roku 30 dni od dneva uspešno opravljenega končnega prevzema opreme in predložitve s strani naročnika podpisanega zapisnika o opravljenem končnem prevzemu opreme.</w:t>
      </w:r>
    </w:p>
    <w:bookmarkEnd w:id="186"/>
    <w:p w14:paraId="29BC28E7" w14:textId="77777777" w:rsidR="006A08B8" w:rsidRPr="00926AC8" w:rsidRDefault="006A08B8" w:rsidP="00052C50"/>
    <w:p w14:paraId="1EED7E93" w14:textId="336D1316" w:rsidR="005D70A6" w:rsidRPr="00926AC8" w:rsidRDefault="00321656" w:rsidP="00362962">
      <w:pPr>
        <w:spacing w:line="280" w:lineRule="atLeast"/>
        <w:rPr>
          <w:rFonts w:cs="Arial"/>
        </w:rPr>
      </w:pPr>
      <w:r w:rsidRPr="00926AC8">
        <w:rPr>
          <w:rFonts w:cs="Arial"/>
        </w:rPr>
        <w:t>(</w:t>
      </w:r>
      <w:r w:rsidR="00921EBA" w:rsidRPr="00926AC8">
        <w:rPr>
          <w:rFonts w:cs="Arial"/>
        </w:rPr>
        <w:t>2</w:t>
      </w:r>
      <w:r w:rsidRPr="00926AC8">
        <w:rPr>
          <w:rFonts w:cs="Arial"/>
        </w:rPr>
        <w:t xml:space="preserve">) </w:t>
      </w:r>
      <w:r w:rsidR="005D70A6" w:rsidRPr="00926AC8">
        <w:rPr>
          <w:rFonts w:cs="Arial"/>
        </w:rPr>
        <w:t xml:space="preserve">Vsi dokumenti, ki jih izda </w:t>
      </w:r>
      <w:r w:rsidR="00424D7C" w:rsidRPr="00926AC8">
        <w:rPr>
          <w:rFonts w:cs="Arial"/>
        </w:rPr>
        <w:t>ponudnik</w:t>
      </w:r>
      <w:r w:rsidR="005D70A6" w:rsidRPr="00926AC8">
        <w:rPr>
          <w:rFonts w:cs="Arial"/>
        </w:rPr>
        <w:t xml:space="preserve"> (računi, dobavnice,..), morajo vsebovati tudi oznako pogodbe in navedbo številke naročil</w:t>
      </w:r>
      <w:r w:rsidR="004970DB" w:rsidRPr="00926AC8">
        <w:rPr>
          <w:rFonts w:cs="Arial"/>
        </w:rPr>
        <w:t>a</w:t>
      </w:r>
      <w:r w:rsidR="005D70A6" w:rsidRPr="00926AC8">
        <w:rPr>
          <w:rFonts w:cs="Arial"/>
        </w:rPr>
        <w:t>.</w:t>
      </w:r>
      <w:r w:rsidR="004970DB" w:rsidRPr="00926AC8">
        <w:rPr>
          <w:rFonts w:cs="Arial"/>
        </w:rPr>
        <w:t xml:space="preserve"> Naročilo bo ponudnik prejel po pričetku veljavnosti pogodbe.</w:t>
      </w:r>
      <w:r w:rsidR="005D70A6" w:rsidRPr="00926AC8">
        <w:rPr>
          <w:rFonts w:cs="Arial"/>
        </w:rPr>
        <w:t xml:space="preserve"> </w:t>
      </w:r>
    </w:p>
    <w:p w14:paraId="181D99F2" w14:textId="77777777" w:rsidR="005D70A6" w:rsidRPr="00926AC8" w:rsidRDefault="005D70A6" w:rsidP="00362962">
      <w:pPr>
        <w:spacing w:line="280" w:lineRule="atLeast"/>
        <w:rPr>
          <w:rFonts w:cs="Arial"/>
        </w:rPr>
      </w:pPr>
    </w:p>
    <w:p w14:paraId="0298968E" w14:textId="0AE9FEF5" w:rsidR="000A78DF" w:rsidRPr="00926AC8" w:rsidRDefault="005D70A6" w:rsidP="00362962">
      <w:pPr>
        <w:spacing w:line="280" w:lineRule="atLeast"/>
        <w:rPr>
          <w:i/>
          <w:iCs/>
        </w:rPr>
      </w:pPr>
      <w:r w:rsidRPr="00926AC8">
        <w:rPr>
          <w:i/>
          <w:iCs/>
        </w:rPr>
        <w:t>Naročnik ne bo predložil garancije za zavarovanje odloženih plačil, kakor tudi ne bo predložil kakšnega drugega instrumenta za zavarovanje plačil</w:t>
      </w:r>
      <w:bookmarkEnd w:id="182"/>
      <w:r w:rsidR="00362962" w:rsidRPr="00926AC8">
        <w:rPr>
          <w:i/>
          <w:iCs/>
        </w:rPr>
        <w:t>.</w:t>
      </w:r>
    </w:p>
    <w:p w14:paraId="582806F6" w14:textId="77777777" w:rsidR="00B77B1F" w:rsidRPr="00926AC8" w:rsidRDefault="00B77B1F" w:rsidP="00327A2C">
      <w:pPr>
        <w:pStyle w:val="BodyText3"/>
        <w:spacing w:line="280" w:lineRule="atLeast"/>
        <w:rPr>
          <w:rFonts w:cs="Arial"/>
          <w:b/>
          <w:sz w:val="20"/>
          <w:lang w:val="sl-SI"/>
        </w:rPr>
      </w:pPr>
      <w:bookmarkStart w:id="187" w:name="_Hlk521588352"/>
    </w:p>
    <w:p w14:paraId="28BBE86F" w14:textId="5061AF89" w:rsidR="003225BB" w:rsidRDefault="00C2295D" w:rsidP="00CC229C">
      <w:pPr>
        <w:pStyle w:val="BodyText3"/>
        <w:spacing w:line="280" w:lineRule="atLeast"/>
        <w:jc w:val="center"/>
        <w:rPr>
          <w:rFonts w:cs="Arial"/>
          <w:b/>
          <w:sz w:val="20"/>
          <w:lang w:val="sl-SI"/>
        </w:rPr>
      </w:pPr>
      <w:r w:rsidRPr="00926AC8">
        <w:rPr>
          <w:rFonts w:cs="Arial"/>
          <w:b/>
          <w:sz w:val="20"/>
          <w:lang w:val="sl-SI"/>
        </w:rPr>
        <w:t>ODGOVORNE OSEBE</w:t>
      </w:r>
    </w:p>
    <w:p w14:paraId="3828D406" w14:textId="77777777" w:rsidR="009E4F4E" w:rsidRDefault="009E4F4E" w:rsidP="00CC229C">
      <w:pPr>
        <w:pStyle w:val="BodyText3"/>
        <w:spacing w:line="280" w:lineRule="atLeast"/>
        <w:jc w:val="center"/>
        <w:rPr>
          <w:rFonts w:cs="Arial"/>
          <w:b/>
          <w:sz w:val="20"/>
          <w:lang w:val="sl-SI"/>
        </w:rPr>
      </w:pPr>
    </w:p>
    <w:p w14:paraId="052D71B0" w14:textId="797DB46E" w:rsidR="00FD6C5C" w:rsidRDefault="00111BFC" w:rsidP="00362962">
      <w:pPr>
        <w:pStyle w:val="BodyText3"/>
        <w:spacing w:line="280" w:lineRule="atLeast"/>
        <w:jc w:val="center"/>
        <w:rPr>
          <w:rFonts w:cs="Arial"/>
          <w:b/>
          <w:sz w:val="20"/>
          <w:lang w:val="sl-SI"/>
        </w:rPr>
      </w:pPr>
      <w:r>
        <w:rPr>
          <w:rFonts w:cs="Arial"/>
          <w:b/>
          <w:sz w:val="20"/>
          <w:lang w:val="sl-SI"/>
        </w:rPr>
        <w:t>8</w:t>
      </w:r>
      <w:r w:rsidR="00FD6C5C" w:rsidRPr="00926AC8">
        <w:rPr>
          <w:rFonts w:cs="Arial"/>
          <w:b/>
          <w:sz w:val="20"/>
          <w:lang w:val="sl-SI"/>
        </w:rPr>
        <w:t>. člen</w:t>
      </w:r>
    </w:p>
    <w:p w14:paraId="4072FFF2" w14:textId="1E011931" w:rsidR="00C2295D" w:rsidRPr="00926AC8" w:rsidRDefault="006D2BB3" w:rsidP="00362962">
      <w:pPr>
        <w:spacing w:line="280" w:lineRule="atLeast"/>
        <w:rPr>
          <w:szCs w:val="20"/>
        </w:rPr>
      </w:pPr>
      <w:r w:rsidRPr="00926AC8">
        <w:rPr>
          <w:szCs w:val="20"/>
        </w:rPr>
        <w:t xml:space="preserve">(1) </w:t>
      </w:r>
      <w:r w:rsidR="00C2295D" w:rsidRPr="00926AC8">
        <w:rPr>
          <w:szCs w:val="20"/>
        </w:rPr>
        <w:t xml:space="preserve">S strani </w:t>
      </w:r>
      <w:r w:rsidR="00224E42" w:rsidRPr="00926AC8">
        <w:rPr>
          <w:szCs w:val="20"/>
        </w:rPr>
        <w:t>ponudnik</w:t>
      </w:r>
      <w:r w:rsidR="00C2295D" w:rsidRPr="00926AC8">
        <w:rPr>
          <w:szCs w:val="20"/>
        </w:rPr>
        <w:t>a je za sodelovanje z naročnikom odgovoren:</w:t>
      </w:r>
      <w:r w:rsidR="001A6B5A" w:rsidRPr="00926AC8">
        <w:t xml:space="preserve"> </w:t>
      </w:r>
      <w:r w:rsidR="00C2295D" w:rsidRPr="00926AC8">
        <w:t>.........................</w:t>
      </w:r>
      <w:r w:rsidR="00261075" w:rsidRPr="00926AC8">
        <w:t>, t</w:t>
      </w:r>
      <w:r w:rsidR="00C2295D" w:rsidRPr="00926AC8">
        <w:t>el</w:t>
      </w:r>
      <w:r w:rsidR="001A6B5A" w:rsidRPr="00926AC8">
        <w:t>efon</w:t>
      </w:r>
      <w:r w:rsidR="00C2295D" w:rsidRPr="00926AC8">
        <w:t>: ..................................</w:t>
      </w:r>
      <w:r w:rsidR="00261075" w:rsidRPr="00926AC8">
        <w:t>, e</w:t>
      </w:r>
      <w:r w:rsidR="001A6B5A" w:rsidRPr="00926AC8">
        <w:t xml:space="preserve">lektronski </w:t>
      </w:r>
      <w:r w:rsidR="00261075" w:rsidRPr="00926AC8">
        <w:t>naslov</w:t>
      </w:r>
      <w:r w:rsidR="00C2295D" w:rsidRPr="00926AC8">
        <w:t>: ................................................</w:t>
      </w:r>
      <w:r w:rsidR="001A6B5A" w:rsidRPr="00926AC8">
        <w:t xml:space="preserve"> .</w:t>
      </w:r>
    </w:p>
    <w:p w14:paraId="00BCC2DE" w14:textId="77777777" w:rsidR="00261075" w:rsidRPr="00926AC8" w:rsidRDefault="00261075" w:rsidP="00362962">
      <w:pPr>
        <w:spacing w:line="280" w:lineRule="atLeast"/>
        <w:rPr>
          <w:szCs w:val="20"/>
        </w:rPr>
      </w:pPr>
    </w:p>
    <w:p w14:paraId="511A47AF" w14:textId="42F38557" w:rsidR="00186ACB" w:rsidRPr="00926AC8" w:rsidRDefault="006D2BB3" w:rsidP="00136AD0">
      <w:pPr>
        <w:spacing w:line="280" w:lineRule="atLeast"/>
        <w:rPr>
          <w:szCs w:val="20"/>
        </w:rPr>
      </w:pPr>
      <w:r w:rsidRPr="00926AC8">
        <w:rPr>
          <w:szCs w:val="20"/>
        </w:rPr>
        <w:t xml:space="preserve">(2) </w:t>
      </w:r>
      <w:r w:rsidR="00C2295D" w:rsidRPr="00926AC8">
        <w:rPr>
          <w:szCs w:val="20"/>
        </w:rPr>
        <w:t>S strani naročnika je za sodelovanje</w:t>
      </w:r>
      <w:r w:rsidR="00224E42" w:rsidRPr="00926AC8">
        <w:rPr>
          <w:szCs w:val="20"/>
        </w:rPr>
        <w:t xml:space="preserve"> s ponudnikom</w:t>
      </w:r>
      <w:r w:rsidR="00C2295D" w:rsidRPr="00926AC8">
        <w:rPr>
          <w:szCs w:val="20"/>
        </w:rPr>
        <w:t xml:space="preserve"> odgovoren g. </w:t>
      </w:r>
      <w:r w:rsidR="00BE72D7" w:rsidRPr="00926AC8">
        <w:rPr>
          <w:szCs w:val="20"/>
        </w:rPr>
        <w:t>……………</w:t>
      </w:r>
      <w:r w:rsidR="00C2295D" w:rsidRPr="00926AC8">
        <w:rPr>
          <w:szCs w:val="20"/>
        </w:rPr>
        <w:t>, tel</w:t>
      </w:r>
      <w:r w:rsidR="001A6B5A" w:rsidRPr="00926AC8">
        <w:rPr>
          <w:szCs w:val="20"/>
        </w:rPr>
        <w:t xml:space="preserve">efon: </w:t>
      </w:r>
      <w:r w:rsidR="00BE72D7" w:rsidRPr="00926AC8">
        <w:rPr>
          <w:szCs w:val="20"/>
        </w:rPr>
        <w:t>……………..</w:t>
      </w:r>
      <w:r w:rsidR="00C2295D" w:rsidRPr="00926AC8">
        <w:rPr>
          <w:szCs w:val="20"/>
        </w:rPr>
        <w:t xml:space="preserve"> mobi</w:t>
      </w:r>
      <w:r w:rsidR="0098405A" w:rsidRPr="00926AC8">
        <w:rPr>
          <w:szCs w:val="20"/>
        </w:rPr>
        <w:t>l</w:t>
      </w:r>
      <w:r w:rsidR="001A6B5A" w:rsidRPr="00926AC8">
        <w:rPr>
          <w:szCs w:val="20"/>
        </w:rPr>
        <w:t xml:space="preserve">na številka: </w:t>
      </w:r>
      <w:r w:rsidR="000B2EAE" w:rsidRPr="00926AC8">
        <w:rPr>
          <w:szCs w:val="20"/>
        </w:rPr>
        <w:t>………………….</w:t>
      </w:r>
      <w:r w:rsidR="00C2295D" w:rsidRPr="00926AC8">
        <w:rPr>
          <w:szCs w:val="20"/>
        </w:rPr>
        <w:t>, e</w:t>
      </w:r>
      <w:r w:rsidR="001A6B5A" w:rsidRPr="00926AC8">
        <w:rPr>
          <w:szCs w:val="20"/>
        </w:rPr>
        <w:t xml:space="preserve">lektronski </w:t>
      </w:r>
      <w:r w:rsidR="00261075" w:rsidRPr="00926AC8">
        <w:rPr>
          <w:szCs w:val="20"/>
        </w:rPr>
        <w:t>naslov</w:t>
      </w:r>
      <w:r w:rsidR="00C2295D" w:rsidRPr="00926AC8">
        <w:rPr>
          <w:szCs w:val="20"/>
        </w:rPr>
        <w:t>:</w:t>
      </w:r>
      <w:r w:rsidR="000B2EAE" w:rsidRPr="00926AC8">
        <w:rPr>
          <w:rStyle w:val="Hyperlink"/>
          <w:szCs w:val="20"/>
        </w:rPr>
        <w:t xml:space="preserve"> </w:t>
      </w:r>
      <w:r w:rsidR="000B2EAE" w:rsidRPr="00926AC8">
        <w:rPr>
          <w:rStyle w:val="Hyperlink"/>
          <w:color w:val="auto"/>
          <w:szCs w:val="20"/>
        </w:rPr>
        <w:t>……………………….</w:t>
      </w:r>
      <w:r w:rsidR="00C2295D" w:rsidRPr="00926AC8">
        <w:rPr>
          <w:szCs w:val="20"/>
        </w:rPr>
        <w:t xml:space="preserve">. </w:t>
      </w:r>
      <w:bookmarkStart w:id="188" w:name="_Hlk521588377"/>
      <w:bookmarkEnd w:id="187"/>
    </w:p>
    <w:p w14:paraId="09227785" w14:textId="77777777" w:rsidR="006A08B8" w:rsidRPr="00926AC8" w:rsidRDefault="006A08B8" w:rsidP="00CC229C">
      <w:pPr>
        <w:pStyle w:val="BodyText3"/>
        <w:spacing w:line="280" w:lineRule="atLeast"/>
        <w:jc w:val="center"/>
        <w:rPr>
          <w:rFonts w:cs="Arial"/>
          <w:b/>
          <w:sz w:val="20"/>
          <w:lang w:val="sl-SI"/>
        </w:rPr>
      </w:pPr>
    </w:p>
    <w:p w14:paraId="1D3116D8" w14:textId="3279E3BC" w:rsidR="00A04085" w:rsidRDefault="00A04085" w:rsidP="00CC229C">
      <w:pPr>
        <w:pStyle w:val="BodyText3"/>
        <w:spacing w:line="280" w:lineRule="atLeast"/>
        <w:jc w:val="center"/>
        <w:rPr>
          <w:rFonts w:cs="Arial"/>
          <w:b/>
          <w:sz w:val="20"/>
          <w:lang w:val="sl-SI"/>
        </w:rPr>
      </w:pPr>
      <w:r w:rsidRPr="00926AC8">
        <w:rPr>
          <w:rFonts w:cs="Arial"/>
          <w:b/>
          <w:sz w:val="20"/>
          <w:lang w:val="sl-SI"/>
        </w:rPr>
        <w:t>JAMSTVA IN GARANCIJSKE OBVEZNOSTI PONUDNIKA</w:t>
      </w:r>
    </w:p>
    <w:p w14:paraId="7FF2FA13" w14:textId="77777777" w:rsidR="009E4F4E" w:rsidRDefault="009E4F4E" w:rsidP="00CC229C">
      <w:pPr>
        <w:pStyle w:val="BodyText3"/>
        <w:spacing w:line="280" w:lineRule="atLeast"/>
        <w:jc w:val="center"/>
        <w:rPr>
          <w:rFonts w:cs="Arial"/>
          <w:b/>
          <w:sz w:val="20"/>
          <w:lang w:val="sl-SI"/>
        </w:rPr>
      </w:pPr>
    </w:p>
    <w:p w14:paraId="7F461AA8" w14:textId="4F947290" w:rsidR="00A04085" w:rsidRDefault="0001060B" w:rsidP="00362962">
      <w:pPr>
        <w:pStyle w:val="BodyText3"/>
        <w:spacing w:line="280" w:lineRule="atLeast"/>
        <w:jc w:val="center"/>
        <w:rPr>
          <w:rFonts w:cs="Arial"/>
          <w:b/>
          <w:sz w:val="20"/>
          <w:lang w:val="sl-SI"/>
        </w:rPr>
      </w:pPr>
      <w:r>
        <w:rPr>
          <w:rFonts w:cs="Arial"/>
          <w:b/>
          <w:sz w:val="20"/>
          <w:lang w:val="sl-SI"/>
        </w:rPr>
        <w:t>9</w:t>
      </w:r>
      <w:r w:rsidR="00A04085" w:rsidRPr="00926AC8">
        <w:rPr>
          <w:rFonts w:cs="Arial"/>
          <w:b/>
          <w:sz w:val="20"/>
          <w:lang w:val="sl-SI"/>
        </w:rPr>
        <w:t>. člen</w:t>
      </w:r>
    </w:p>
    <w:p w14:paraId="3F799618" w14:textId="77777777" w:rsidR="00A04085" w:rsidRPr="00926AC8" w:rsidRDefault="00A04085" w:rsidP="00362962">
      <w:pPr>
        <w:pStyle w:val="BodyText3"/>
        <w:spacing w:line="280" w:lineRule="atLeast"/>
        <w:rPr>
          <w:rFonts w:cs="Arial"/>
          <w:sz w:val="20"/>
          <w:lang w:val="sl-SI"/>
        </w:rPr>
      </w:pPr>
      <w:bookmarkStart w:id="189" w:name="_Hlk528060371"/>
      <w:r w:rsidRPr="00926AC8">
        <w:rPr>
          <w:rFonts w:cs="Arial"/>
          <w:sz w:val="20"/>
          <w:lang w:val="sl-SI"/>
        </w:rPr>
        <w:t>(1) Ponudnik naročniku jamči:</w:t>
      </w:r>
    </w:p>
    <w:p w14:paraId="367FE253" w14:textId="77777777" w:rsidR="00A04085" w:rsidRPr="00926AC8" w:rsidRDefault="00A04085" w:rsidP="00362962">
      <w:pPr>
        <w:pStyle w:val="BodyText3"/>
        <w:spacing w:line="280" w:lineRule="atLeast"/>
        <w:rPr>
          <w:rFonts w:cs="Arial"/>
          <w:sz w:val="20"/>
          <w:lang w:val="sl-SI"/>
        </w:rPr>
      </w:pPr>
    </w:p>
    <w:p w14:paraId="4F8DED80" w14:textId="56A08AE3" w:rsidR="00EB63CE" w:rsidRDefault="00EB63CE" w:rsidP="006327C8">
      <w:pPr>
        <w:pStyle w:val="BodyText3"/>
        <w:numPr>
          <w:ilvl w:val="0"/>
          <w:numId w:val="8"/>
        </w:numPr>
        <w:spacing w:line="280" w:lineRule="atLeast"/>
        <w:rPr>
          <w:rFonts w:cs="Arial"/>
          <w:sz w:val="20"/>
          <w:lang w:val="sl-SI"/>
        </w:rPr>
      </w:pPr>
      <w:r w:rsidRPr="00EB63CE">
        <w:rPr>
          <w:rFonts w:cs="Arial"/>
          <w:sz w:val="20"/>
          <w:lang w:val="sl-SI"/>
        </w:rPr>
        <w:t>da je vsa oprema nova, nerabljena in nabavljena pri uradnem distributerju, da deluje brezhibno in da nima stvarnih napak</w:t>
      </w:r>
      <w:r>
        <w:rPr>
          <w:rFonts w:cs="Arial"/>
          <w:sz w:val="20"/>
          <w:lang w:val="sl-SI"/>
        </w:rPr>
        <w:t>, da o</w:t>
      </w:r>
      <w:r w:rsidRPr="00EB63CE">
        <w:rPr>
          <w:rFonts w:cs="Arial"/>
          <w:sz w:val="20"/>
          <w:lang w:val="sl-SI"/>
        </w:rPr>
        <w:t>prema ni »</w:t>
      </w:r>
      <w:proofErr w:type="spellStart"/>
      <w:r w:rsidRPr="00EB63CE">
        <w:rPr>
          <w:rFonts w:cs="Arial"/>
          <w:sz w:val="20"/>
          <w:lang w:val="sl-SI"/>
        </w:rPr>
        <w:t>refurbished</w:t>
      </w:r>
      <w:proofErr w:type="spellEnd"/>
      <w:r w:rsidRPr="00EB63CE">
        <w:rPr>
          <w:rFonts w:cs="Arial"/>
          <w:sz w:val="20"/>
          <w:lang w:val="sl-SI"/>
        </w:rPr>
        <w:t>« niti ni generična ter strojno in programsko prirejena</w:t>
      </w:r>
      <w:r>
        <w:rPr>
          <w:rFonts w:cs="Arial"/>
          <w:sz w:val="20"/>
          <w:lang w:val="sl-SI"/>
        </w:rPr>
        <w:t xml:space="preserve">, </w:t>
      </w:r>
    </w:p>
    <w:p w14:paraId="025068EE" w14:textId="7E02085A" w:rsidR="00A04085" w:rsidRPr="00926AC8" w:rsidRDefault="00A04085" w:rsidP="006327C8">
      <w:pPr>
        <w:pStyle w:val="BodyText3"/>
        <w:numPr>
          <w:ilvl w:val="0"/>
          <w:numId w:val="8"/>
        </w:numPr>
        <w:spacing w:line="280" w:lineRule="atLeast"/>
        <w:rPr>
          <w:rFonts w:cs="Arial"/>
          <w:sz w:val="20"/>
          <w:lang w:val="sl-SI"/>
        </w:rPr>
      </w:pPr>
      <w:r w:rsidRPr="00926AC8">
        <w:rPr>
          <w:rFonts w:cs="Arial"/>
          <w:sz w:val="20"/>
          <w:lang w:val="sl-SI"/>
        </w:rPr>
        <w:t xml:space="preserve">da </w:t>
      </w:r>
      <w:r w:rsidR="00136AD0" w:rsidRPr="00926AC8">
        <w:rPr>
          <w:rFonts w:cs="Arial"/>
          <w:sz w:val="20"/>
          <w:lang w:val="sl-SI"/>
        </w:rPr>
        <w:t>oprema</w:t>
      </w:r>
      <w:r w:rsidRPr="00926AC8">
        <w:rPr>
          <w:rFonts w:cs="Arial"/>
          <w:sz w:val="20"/>
          <w:lang w:val="sl-SI"/>
        </w:rPr>
        <w:t>, ki je predmet te</w:t>
      </w:r>
      <w:r w:rsidR="002C139D" w:rsidRPr="00926AC8">
        <w:rPr>
          <w:rFonts w:cs="Arial"/>
          <w:sz w:val="20"/>
          <w:lang w:val="sl-SI"/>
        </w:rPr>
        <w:t xml:space="preserve"> pogodbe</w:t>
      </w:r>
      <w:r w:rsidRPr="00926AC8">
        <w:rPr>
          <w:rFonts w:cs="Arial"/>
          <w:sz w:val="20"/>
          <w:lang w:val="sl-SI"/>
        </w:rPr>
        <w:t>, ni obremenjen</w:t>
      </w:r>
      <w:r w:rsidR="00D1190F">
        <w:rPr>
          <w:rFonts w:cs="Arial"/>
          <w:sz w:val="20"/>
          <w:lang w:val="sl-SI"/>
        </w:rPr>
        <w:t>a</w:t>
      </w:r>
      <w:r w:rsidRPr="00926AC8">
        <w:rPr>
          <w:rFonts w:cs="Arial"/>
          <w:sz w:val="20"/>
          <w:lang w:val="sl-SI"/>
        </w:rPr>
        <w:t xml:space="preserve"> s pravicami tretjih oseb,</w:t>
      </w:r>
    </w:p>
    <w:p w14:paraId="61D61FDE" w14:textId="001459E4" w:rsidR="00A04085" w:rsidRPr="00926AC8" w:rsidRDefault="00A04085" w:rsidP="006327C8">
      <w:pPr>
        <w:pStyle w:val="BodyText3"/>
        <w:numPr>
          <w:ilvl w:val="0"/>
          <w:numId w:val="8"/>
        </w:numPr>
        <w:spacing w:line="280" w:lineRule="atLeast"/>
        <w:rPr>
          <w:rFonts w:cs="Arial"/>
          <w:sz w:val="20"/>
          <w:lang w:val="sl-SI"/>
        </w:rPr>
      </w:pPr>
      <w:r w:rsidRPr="00926AC8">
        <w:rPr>
          <w:rFonts w:cs="Arial"/>
          <w:sz w:val="20"/>
          <w:lang w:val="sl-SI"/>
        </w:rPr>
        <w:t xml:space="preserve">da </w:t>
      </w:r>
      <w:r w:rsidR="00136AD0" w:rsidRPr="00926AC8">
        <w:rPr>
          <w:rFonts w:cs="Arial"/>
          <w:sz w:val="20"/>
          <w:lang w:val="sl-SI"/>
        </w:rPr>
        <w:t>oprema</w:t>
      </w:r>
      <w:r w:rsidRPr="00926AC8">
        <w:rPr>
          <w:rFonts w:cs="Arial"/>
          <w:sz w:val="20"/>
          <w:lang w:val="sl-SI"/>
        </w:rPr>
        <w:t xml:space="preserve"> popolnoma ustreza vsem tehničnim opisom, karakteristikam in specifikacijam, ki so bila dana v okviru </w:t>
      </w:r>
      <w:r w:rsidR="002C139D" w:rsidRPr="00926AC8">
        <w:rPr>
          <w:rFonts w:cs="Arial"/>
          <w:sz w:val="20"/>
          <w:lang w:val="sl-SI"/>
        </w:rPr>
        <w:t>D</w:t>
      </w:r>
      <w:r w:rsidRPr="00926AC8">
        <w:rPr>
          <w:rFonts w:cs="Arial"/>
          <w:sz w:val="20"/>
          <w:lang w:val="sl-SI"/>
        </w:rPr>
        <w:t>okumentacije v zvezi z oddajo naročila in ponudbene dokumentacije ali so priloga te pogodbe,</w:t>
      </w:r>
    </w:p>
    <w:p w14:paraId="6E916456" w14:textId="57D8E2F3" w:rsidR="00A04085" w:rsidRPr="00926AC8" w:rsidRDefault="00A04085" w:rsidP="006327C8">
      <w:pPr>
        <w:pStyle w:val="BodyText3"/>
        <w:numPr>
          <w:ilvl w:val="0"/>
          <w:numId w:val="8"/>
        </w:numPr>
        <w:spacing w:line="280" w:lineRule="atLeast"/>
        <w:rPr>
          <w:rFonts w:cs="Arial"/>
          <w:sz w:val="20"/>
          <w:lang w:val="sl-SI"/>
        </w:rPr>
      </w:pPr>
      <w:r w:rsidRPr="00926AC8">
        <w:rPr>
          <w:rFonts w:cs="Arial"/>
          <w:sz w:val="20"/>
          <w:lang w:val="sl-SI"/>
        </w:rPr>
        <w:t xml:space="preserve">da bo naročnik pridobil vse pravice, ki so vezane na </w:t>
      </w:r>
      <w:r w:rsidR="00136AD0" w:rsidRPr="00926AC8">
        <w:rPr>
          <w:rFonts w:cs="Arial"/>
          <w:sz w:val="20"/>
          <w:lang w:val="sl-SI"/>
        </w:rPr>
        <w:t>opremo</w:t>
      </w:r>
      <w:r w:rsidRPr="00926AC8">
        <w:rPr>
          <w:rFonts w:cs="Arial"/>
          <w:sz w:val="20"/>
          <w:lang w:val="sl-SI"/>
        </w:rPr>
        <w:t xml:space="preserve">, ponudnik pa bo brezhibno izvrševal vse obveznosti, ki so vezane na </w:t>
      </w:r>
      <w:r w:rsidR="00136AD0" w:rsidRPr="00926AC8">
        <w:rPr>
          <w:rFonts w:cs="Arial"/>
          <w:sz w:val="20"/>
          <w:lang w:val="sl-SI"/>
        </w:rPr>
        <w:t>opremo</w:t>
      </w:r>
      <w:r w:rsidRPr="00926AC8">
        <w:rPr>
          <w:rFonts w:cs="Arial"/>
          <w:sz w:val="20"/>
          <w:lang w:val="sl-SI"/>
        </w:rPr>
        <w:t>.</w:t>
      </w:r>
    </w:p>
    <w:p w14:paraId="5AC31C2B" w14:textId="77777777" w:rsidR="00A04085" w:rsidRPr="00926AC8" w:rsidRDefault="00A04085" w:rsidP="00362962">
      <w:pPr>
        <w:pStyle w:val="BodyText3"/>
        <w:spacing w:line="280" w:lineRule="atLeast"/>
        <w:rPr>
          <w:rFonts w:cs="Arial"/>
          <w:sz w:val="20"/>
          <w:lang w:val="sl-SI"/>
        </w:rPr>
      </w:pPr>
    </w:p>
    <w:p w14:paraId="0A1C913D" w14:textId="2F075696" w:rsidR="00A04085" w:rsidRPr="00926AC8" w:rsidRDefault="00A04085" w:rsidP="00362962">
      <w:pPr>
        <w:pStyle w:val="BodyText3"/>
        <w:spacing w:line="280" w:lineRule="atLeast"/>
        <w:rPr>
          <w:rFonts w:cs="Arial"/>
          <w:sz w:val="20"/>
          <w:lang w:val="sl-SI"/>
        </w:rPr>
      </w:pPr>
      <w:r w:rsidRPr="00926AC8">
        <w:rPr>
          <w:rFonts w:cs="Arial"/>
          <w:sz w:val="20"/>
          <w:lang w:val="sl-SI"/>
        </w:rPr>
        <w:t xml:space="preserve">(2) Za </w:t>
      </w:r>
      <w:r w:rsidR="00C704C4" w:rsidRPr="00926AC8">
        <w:rPr>
          <w:rFonts w:cs="Arial"/>
          <w:sz w:val="20"/>
          <w:lang w:val="sl-SI"/>
        </w:rPr>
        <w:t>opremo</w:t>
      </w:r>
      <w:r w:rsidRPr="00926AC8">
        <w:rPr>
          <w:rFonts w:cs="Arial"/>
          <w:sz w:val="20"/>
          <w:lang w:val="sl-SI"/>
        </w:rPr>
        <w:t xml:space="preserve">, ki je predmet te pogodbe, daje ponudnik </w:t>
      </w:r>
      <w:r w:rsidR="002C139D" w:rsidRPr="00926AC8">
        <w:rPr>
          <w:rFonts w:cs="Arial"/>
          <w:sz w:val="20"/>
          <w:lang w:val="sl-SI"/>
        </w:rPr>
        <w:t xml:space="preserve">……..  mesečno garancijo </w:t>
      </w:r>
      <w:r w:rsidR="002C139D" w:rsidRPr="00926AC8">
        <w:rPr>
          <w:rFonts w:cs="Arial"/>
          <w:i/>
          <w:sz w:val="16"/>
          <w:szCs w:val="16"/>
          <w:lang w:val="sl-SI"/>
        </w:rPr>
        <w:t xml:space="preserve">(najmanj </w:t>
      </w:r>
      <w:r w:rsidR="00C704C4" w:rsidRPr="00926AC8">
        <w:rPr>
          <w:rFonts w:cs="Arial"/>
          <w:i/>
          <w:sz w:val="16"/>
          <w:szCs w:val="16"/>
          <w:lang w:val="sl-SI"/>
        </w:rPr>
        <w:t>6</w:t>
      </w:r>
      <w:r w:rsidR="0001060B">
        <w:rPr>
          <w:rFonts w:cs="Arial"/>
          <w:i/>
          <w:sz w:val="16"/>
          <w:szCs w:val="16"/>
          <w:lang w:val="sl-SI"/>
        </w:rPr>
        <w:t>0</w:t>
      </w:r>
      <w:r w:rsidR="00CE6F04" w:rsidRPr="00926AC8">
        <w:rPr>
          <w:rFonts w:cs="Arial"/>
          <w:i/>
          <w:sz w:val="16"/>
          <w:szCs w:val="16"/>
          <w:lang w:val="sl-SI"/>
        </w:rPr>
        <w:t xml:space="preserve">-mesečno </w:t>
      </w:r>
      <w:r w:rsidRPr="00926AC8">
        <w:rPr>
          <w:rFonts w:cs="Arial"/>
          <w:i/>
          <w:sz w:val="16"/>
          <w:szCs w:val="16"/>
          <w:lang w:val="sl-SI"/>
        </w:rPr>
        <w:t>garancijo</w:t>
      </w:r>
      <w:r w:rsidR="002C139D" w:rsidRPr="00926AC8">
        <w:rPr>
          <w:rFonts w:cs="Arial"/>
          <w:i/>
          <w:sz w:val="16"/>
          <w:szCs w:val="16"/>
          <w:lang w:val="sl-SI"/>
        </w:rPr>
        <w:t>)</w:t>
      </w:r>
      <w:r w:rsidRPr="00926AC8">
        <w:rPr>
          <w:rFonts w:cs="Arial"/>
          <w:sz w:val="20"/>
          <w:lang w:val="sl-SI"/>
        </w:rPr>
        <w:t xml:space="preserve"> za brezhibno tehnično delovanje</w:t>
      </w:r>
      <w:r w:rsidR="00CE6F04" w:rsidRPr="00926AC8">
        <w:rPr>
          <w:rFonts w:cs="Arial"/>
          <w:sz w:val="20"/>
          <w:lang w:val="sl-SI"/>
        </w:rPr>
        <w:t>.</w:t>
      </w:r>
      <w:r w:rsidRPr="00926AC8">
        <w:rPr>
          <w:rFonts w:cs="Arial"/>
          <w:sz w:val="20"/>
          <w:lang w:val="sl-SI"/>
        </w:rPr>
        <w:t xml:space="preserve"> Garancijski rok teče od dneva podpisa zapisnika</w:t>
      </w:r>
      <w:r w:rsidR="000C712E" w:rsidRPr="00926AC8">
        <w:rPr>
          <w:rFonts w:cs="Arial"/>
          <w:sz w:val="20"/>
          <w:lang w:val="sl-SI"/>
        </w:rPr>
        <w:t xml:space="preserve"> o </w:t>
      </w:r>
      <w:r w:rsidR="002943EE" w:rsidRPr="00926AC8">
        <w:rPr>
          <w:rFonts w:cs="Arial"/>
          <w:sz w:val="20"/>
          <w:lang w:val="sl-SI"/>
        </w:rPr>
        <w:t>uspešnem</w:t>
      </w:r>
      <w:r w:rsidR="000C712E" w:rsidRPr="00926AC8">
        <w:rPr>
          <w:rFonts w:cs="Arial"/>
          <w:sz w:val="20"/>
          <w:lang w:val="sl-SI"/>
        </w:rPr>
        <w:t xml:space="preserve"> </w:t>
      </w:r>
      <w:r w:rsidR="00C704C4" w:rsidRPr="00926AC8">
        <w:rPr>
          <w:rFonts w:cs="Arial"/>
          <w:sz w:val="20"/>
          <w:lang w:val="sl-SI"/>
        </w:rPr>
        <w:t xml:space="preserve">končnem </w:t>
      </w:r>
      <w:r w:rsidR="000C712E" w:rsidRPr="00926AC8">
        <w:rPr>
          <w:rFonts w:cs="Arial"/>
          <w:sz w:val="20"/>
          <w:lang w:val="sl-SI"/>
        </w:rPr>
        <w:t>prevzemu</w:t>
      </w:r>
      <w:r w:rsidRPr="00926AC8">
        <w:rPr>
          <w:rFonts w:cs="Arial"/>
          <w:sz w:val="20"/>
          <w:lang w:val="sl-SI"/>
        </w:rPr>
        <w:t xml:space="preserve">. </w:t>
      </w:r>
    </w:p>
    <w:p w14:paraId="7F64EB59" w14:textId="5DA5A220" w:rsidR="00793C26" w:rsidRPr="00926AC8" w:rsidRDefault="00793C26" w:rsidP="00362962">
      <w:pPr>
        <w:pStyle w:val="BodyText3"/>
        <w:spacing w:line="280" w:lineRule="atLeast"/>
        <w:rPr>
          <w:rFonts w:cs="Arial"/>
          <w:sz w:val="20"/>
          <w:lang w:val="sl-SI"/>
        </w:rPr>
      </w:pPr>
    </w:p>
    <w:p w14:paraId="2CC8C2D9" w14:textId="4F96A6B9" w:rsidR="0001060B" w:rsidRPr="00E7373D" w:rsidRDefault="0001060B" w:rsidP="0001060B">
      <w:pPr>
        <w:rPr>
          <w:i/>
        </w:rPr>
      </w:pPr>
      <w:bookmarkStart w:id="190" w:name="_Hlk175740784"/>
      <w:r>
        <w:t>(</w:t>
      </w:r>
      <w:r w:rsidR="009E4F4E">
        <w:t>3</w:t>
      </w:r>
      <w:r>
        <w:t xml:space="preserve">) </w:t>
      </w:r>
      <w:r w:rsidRPr="00E7373D">
        <w:t>Ponudnik zagot</w:t>
      </w:r>
      <w:r w:rsidR="005D5D2F">
        <w:t xml:space="preserve">avlja </w:t>
      </w:r>
      <w:r w:rsidR="00EB63CE">
        <w:t xml:space="preserve">brezplačno </w:t>
      </w:r>
      <w:r w:rsidRPr="00E7373D">
        <w:t xml:space="preserve">garancijo in podporo proizvajalca za vso strojno in programsko opremo z možnostjo neposredne prijave napake pri proizvajalcu brez ponudnikovega posredovanja. </w:t>
      </w:r>
    </w:p>
    <w:bookmarkEnd w:id="190"/>
    <w:p w14:paraId="2CE7D527" w14:textId="77777777" w:rsidR="0001060B" w:rsidRPr="00E7373D" w:rsidRDefault="0001060B" w:rsidP="0001060B">
      <w:pPr>
        <w:rPr>
          <w:highlight w:val="yellow"/>
        </w:rPr>
      </w:pPr>
    </w:p>
    <w:p w14:paraId="54E8F63C" w14:textId="0D54E7F8" w:rsidR="0001060B" w:rsidRPr="00E7373D" w:rsidRDefault="0001060B" w:rsidP="0001060B">
      <w:bookmarkStart w:id="191" w:name="_Hlk175740811"/>
      <w:r>
        <w:t>(</w:t>
      </w:r>
      <w:r w:rsidR="009E4F4E">
        <w:t>4</w:t>
      </w:r>
      <w:r>
        <w:t xml:space="preserve">) </w:t>
      </w:r>
      <w:r w:rsidRPr="00E7373D">
        <w:t xml:space="preserve">Podpora proizvajalca, ki je zahtevana v razpisu, </w:t>
      </w:r>
      <w:r w:rsidR="005D5D2F">
        <w:t xml:space="preserve">je </w:t>
      </w:r>
      <w:r w:rsidRPr="00E7373D">
        <w:t>na voljo na lokaciji naročnika.</w:t>
      </w:r>
    </w:p>
    <w:bookmarkEnd w:id="191"/>
    <w:p w14:paraId="083B3710" w14:textId="77777777" w:rsidR="0001060B" w:rsidRPr="00E7373D" w:rsidRDefault="0001060B" w:rsidP="0001060B"/>
    <w:p w14:paraId="62BC1D6D" w14:textId="60B5AC8E" w:rsidR="0001060B" w:rsidRPr="00E7373D" w:rsidRDefault="0001060B" w:rsidP="0001060B">
      <w:bookmarkStart w:id="192" w:name="_Hlk175740832"/>
      <w:r>
        <w:t>(</w:t>
      </w:r>
      <w:r w:rsidR="009E4F4E">
        <w:t>5</w:t>
      </w:r>
      <w:r>
        <w:t xml:space="preserve">) </w:t>
      </w:r>
      <w:r w:rsidRPr="00E7373D">
        <w:t xml:space="preserve">Podpora za dobo </w:t>
      </w:r>
      <w:r w:rsidR="005D5D2F">
        <w:t xml:space="preserve">……… </w:t>
      </w:r>
      <w:r w:rsidR="003513F6">
        <w:t xml:space="preserve"> (</w:t>
      </w:r>
      <w:r w:rsidR="003513F6" w:rsidRPr="00EB63CE">
        <w:rPr>
          <w:i/>
          <w:iCs/>
        </w:rPr>
        <w:t>najmanj 5</w:t>
      </w:r>
      <w:r w:rsidR="003513F6">
        <w:t>)</w:t>
      </w:r>
      <w:r w:rsidRPr="00E7373D">
        <w:t>let vključ</w:t>
      </w:r>
      <w:r w:rsidR="005D5D2F">
        <w:t>uje</w:t>
      </w:r>
      <w:r w:rsidRPr="00E7373D">
        <w:t>:</w:t>
      </w:r>
    </w:p>
    <w:p w14:paraId="65C1DCC6" w14:textId="77777777" w:rsidR="0001060B" w:rsidRPr="00E7373D" w:rsidRDefault="0001060B" w:rsidP="0001060B">
      <w:pPr>
        <w:pStyle w:val="ListParagraph"/>
        <w:numPr>
          <w:ilvl w:val="0"/>
          <w:numId w:val="22"/>
        </w:numPr>
      </w:pPr>
      <w:r w:rsidRPr="00E7373D">
        <w:t>Odzivni čas v režimu 8x5 NBD (</w:t>
      </w:r>
      <w:proofErr w:type="spellStart"/>
      <w:r w:rsidRPr="00E7373D">
        <w:t>Next</w:t>
      </w:r>
      <w:proofErr w:type="spellEnd"/>
      <w:r w:rsidRPr="00E7373D">
        <w:t xml:space="preserve"> Business </w:t>
      </w:r>
      <w:proofErr w:type="spellStart"/>
      <w:r w:rsidRPr="00E7373D">
        <w:t>Day</w:t>
      </w:r>
      <w:proofErr w:type="spellEnd"/>
      <w:r w:rsidRPr="00E7373D">
        <w:t>)</w:t>
      </w:r>
    </w:p>
    <w:p w14:paraId="593F93A3" w14:textId="77777777" w:rsidR="0001060B" w:rsidRPr="00E7373D" w:rsidRDefault="0001060B" w:rsidP="0001060B">
      <w:pPr>
        <w:pStyle w:val="ListParagraph"/>
        <w:numPr>
          <w:ilvl w:val="0"/>
          <w:numId w:val="22"/>
        </w:numPr>
      </w:pPr>
      <w:r w:rsidRPr="00E7373D">
        <w:t>Zamenjavo opreme pri naročniku brez dodatnih stroškov.</w:t>
      </w:r>
    </w:p>
    <w:bookmarkEnd w:id="192"/>
    <w:p w14:paraId="770FA9C8" w14:textId="77777777" w:rsidR="0001060B" w:rsidRPr="00E7373D" w:rsidRDefault="0001060B" w:rsidP="0001060B">
      <w:pPr>
        <w:jc w:val="left"/>
        <w:rPr>
          <w:b/>
          <w:bCs/>
        </w:rPr>
      </w:pPr>
    </w:p>
    <w:p w14:paraId="2EF14821" w14:textId="6EB4FA78" w:rsidR="0001060B" w:rsidRPr="00E7373D" w:rsidRDefault="0001060B" w:rsidP="0001060B">
      <w:pPr>
        <w:rPr>
          <w:rFonts w:eastAsia="Arial" w:cs="Arial"/>
          <w:noProof/>
          <w:kern w:val="1"/>
          <w:szCs w:val="20"/>
          <w:lang w:eastAsia="ar-SA"/>
        </w:rPr>
      </w:pPr>
      <w:bookmarkStart w:id="193" w:name="_Hlk175740879"/>
      <w:r>
        <w:rPr>
          <w:rFonts w:eastAsia="Arial" w:cs="Arial"/>
          <w:noProof/>
          <w:kern w:val="1"/>
          <w:szCs w:val="20"/>
          <w:lang w:eastAsia="ar-SA"/>
        </w:rPr>
        <w:t>(</w:t>
      </w:r>
      <w:r w:rsidR="009E4F4E">
        <w:rPr>
          <w:rFonts w:eastAsia="Arial" w:cs="Arial"/>
          <w:noProof/>
          <w:kern w:val="1"/>
          <w:szCs w:val="20"/>
          <w:lang w:eastAsia="ar-SA"/>
        </w:rPr>
        <w:t>6</w:t>
      </w:r>
      <w:r>
        <w:rPr>
          <w:rFonts w:eastAsia="Arial" w:cs="Arial"/>
          <w:noProof/>
          <w:kern w:val="1"/>
          <w:szCs w:val="20"/>
          <w:lang w:eastAsia="ar-SA"/>
        </w:rPr>
        <w:t xml:space="preserve">) Ponudnik </w:t>
      </w:r>
      <w:r w:rsidRPr="00E7373D">
        <w:rPr>
          <w:rFonts w:eastAsia="Arial" w:cs="Arial"/>
          <w:noProof/>
          <w:kern w:val="1"/>
          <w:szCs w:val="20"/>
          <w:lang w:eastAsia="ar-SA"/>
        </w:rPr>
        <w:t>v času garancije zagot</w:t>
      </w:r>
      <w:r w:rsidR="002861AD">
        <w:rPr>
          <w:rFonts w:eastAsia="Arial" w:cs="Arial"/>
          <w:noProof/>
          <w:kern w:val="1"/>
          <w:szCs w:val="20"/>
          <w:lang w:eastAsia="ar-SA"/>
        </w:rPr>
        <w:t>avlja</w:t>
      </w:r>
      <w:r w:rsidRPr="00E7373D">
        <w:rPr>
          <w:rFonts w:eastAsia="Arial" w:cs="Arial"/>
          <w:noProof/>
          <w:kern w:val="1"/>
          <w:szCs w:val="20"/>
          <w:lang w:eastAsia="ar-SA"/>
        </w:rPr>
        <w:t xml:space="preserve"> odzivni čas največ naslednji delovni dan. Odzivni čas je čas, v katerem proizvajalec potrdi od naročnika prejeto obvestilo o napaki. </w:t>
      </w:r>
      <w:r w:rsidRPr="00E7373D">
        <w:rPr>
          <w:lang w:eastAsia="ar-SA"/>
        </w:rPr>
        <w:t>Proizvajalec mora po potrditvi prejema naročnikovega obvestila o napaki začeti z odpravo napake.</w:t>
      </w:r>
      <w:r w:rsidRPr="00E7373D">
        <w:rPr>
          <w:rFonts w:eastAsia="Arial" w:cs="Arial"/>
          <w:noProof/>
          <w:kern w:val="1"/>
          <w:szCs w:val="20"/>
          <w:lang w:eastAsia="ar-SA"/>
        </w:rPr>
        <w:t xml:space="preserve"> </w:t>
      </w:r>
    </w:p>
    <w:p w14:paraId="7968F82C" w14:textId="77777777" w:rsidR="0001060B" w:rsidRPr="00E7373D" w:rsidRDefault="0001060B" w:rsidP="0001060B">
      <w:pPr>
        <w:rPr>
          <w:rFonts w:eastAsia="Arial" w:cs="Arial"/>
          <w:noProof/>
          <w:kern w:val="1"/>
          <w:szCs w:val="20"/>
          <w:lang w:eastAsia="ar-SA"/>
        </w:rPr>
      </w:pPr>
    </w:p>
    <w:p w14:paraId="4B059630" w14:textId="1953CB28" w:rsidR="0001060B" w:rsidRPr="00E7373D" w:rsidRDefault="0001060B" w:rsidP="0001060B">
      <w:pPr>
        <w:rPr>
          <w:rFonts w:eastAsia="Arial" w:cs="Arial"/>
          <w:noProof/>
          <w:kern w:val="1"/>
          <w:szCs w:val="20"/>
          <w:lang w:eastAsia="ar-SA"/>
        </w:rPr>
      </w:pPr>
      <w:r>
        <w:rPr>
          <w:rFonts w:eastAsia="Arial" w:cs="Arial"/>
          <w:noProof/>
          <w:kern w:val="1"/>
          <w:szCs w:val="20"/>
          <w:lang w:eastAsia="ar-SA"/>
        </w:rPr>
        <w:t>(</w:t>
      </w:r>
      <w:r w:rsidR="009E4F4E">
        <w:rPr>
          <w:rFonts w:eastAsia="Arial" w:cs="Arial"/>
          <w:noProof/>
          <w:kern w:val="1"/>
          <w:szCs w:val="20"/>
          <w:lang w:eastAsia="ar-SA"/>
        </w:rPr>
        <w:t>7</w:t>
      </w:r>
      <w:r>
        <w:rPr>
          <w:rFonts w:eastAsia="Arial" w:cs="Arial"/>
          <w:noProof/>
          <w:kern w:val="1"/>
          <w:szCs w:val="20"/>
          <w:lang w:eastAsia="ar-SA"/>
        </w:rPr>
        <w:t xml:space="preserve">) </w:t>
      </w:r>
      <w:r w:rsidRPr="00E7373D">
        <w:rPr>
          <w:rFonts w:eastAsia="Arial" w:cs="Arial"/>
          <w:noProof/>
          <w:kern w:val="1"/>
          <w:szCs w:val="20"/>
          <w:lang w:eastAsia="ar-SA"/>
        </w:rPr>
        <w:t xml:space="preserve">Rok za odpravo napake ali dostavo nadomestne opreme je tri delovne dni od potrditve proizvajalca o ugotovljeni napaki na opremi. </w:t>
      </w:r>
    </w:p>
    <w:bookmarkEnd w:id="193"/>
    <w:p w14:paraId="305F7FFD" w14:textId="77777777" w:rsidR="0001060B" w:rsidRPr="00E7373D" w:rsidRDefault="0001060B" w:rsidP="0001060B">
      <w:pPr>
        <w:rPr>
          <w:rFonts w:eastAsia="Arial" w:cs="Arial"/>
          <w:noProof/>
          <w:kern w:val="1"/>
          <w:szCs w:val="20"/>
          <w:lang w:eastAsia="ar-SA"/>
        </w:rPr>
      </w:pPr>
    </w:p>
    <w:p w14:paraId="5ABDCA80" w14:textId="6F87E1E2" w:rsidR="0001060B" w:rsidRPr="00E7373D" w:rsidRDefault="0001060B" w:rsidP="0001060B">
      <w:pPr>
        <w:rPr>
          <w:rFonts w:eastAsia="Arial" w:cs="Arial"/>
          <w:noProof/>
          <w:kern w:val="1"/>
          <w:szCs w:val="20"/>
          <w:lang w:eastAsia="ar-SA"/>
        </w:rPr>
      </w:pPr>
      <w:bookmarkStart w:id="194" w:name="_Hlk175740903"/>
      <w:r>
        <w:rPr>
          <w:rFonts w:eastAsia="Arial" w:cs="Arial"/>
          <w:noProof/>
          <w:kern w:val="1"/>
          <w:szCs w:val="20"/>
          <w:lang w:eastAsia="ar-SA"/>
        </w:rPr>
        <w:t>(</w:t>
      </w:r>
      <w:r w:rsidR="009E4F4E">
        <w:rPr>
          <w:rFonts w:eastAsia="Arial" w:cs="Arial"/>
          <w:noProof/>
          <w:kern w:val="1"/>
          <w:szCs w:val="20"/>
          <w:lang w:eastAsia="ar-SA"/>
        </w:rPr>
        <w:t>8</w:t>
      </w:r>
      <w:r>
        <w:rPr>
          <w:rFonts w:eastAsia="Arial" w:cs="Arial"/>
          <w:noProof/>
          <w:kern w:val="1"/>
          <w:szCs w:val="20"/>
          <w:lang w:eastAsia="ar-SA"/>
        </w:rPr>
        <w:t xml:space="preserve">) </w:t>
      </w:r>
      <w:r w:rsidRPr="00E7373D">
        <w:rPr>
          <w:rFonts w:eastAsia="Arial" w:cs="Arial"/>
          <w:noProof/>
          <w:kern w:val="1"/>
          <w:szCs w:val="20"/>
          <w:lang w:eastAsia="ar-SA"/>
        </w:rPr>
        <w:t xml:space="preserve">Predstavnik proizvajalca prevzeme opremo (ali del opreme) v popravilo na lokaciji naročnika in jo vrne na naslov naročnika RTV Slovenija v Ljubljani. V kolikor proizvajalec ni sposoben  v zahtevanem roku za </w:t>
      </w:r>
      <w:r w:rsidRPr="00E7373D">
        <w:rPr>
          <w:rFonts w:eastAsia="Arial" w:cs="Arial"/>
          <w:noProof/>
          <w:kern w:val="1"/>
          <w:szCs w:val="20"/>
          <w:lang w:eastAsia="ar-SA"/>
        </w:rPr>
        <w:lastRenderedPageBreak/>
        <w:t xml:space="preserve">odpravo napake </w:t>
      </w:r>
      <w:r w:rsidRPr="00E7373D">
        <w:rPr>
          <w:lang w:eastAsia="ar-SA"/>
        </w:rPr>
        <w:t xml:space="preserve">napako odpraviti, </w:t>
      </w:r>
      <w:r w:rsidRPr="00E7373D">
        <w:rPr>
          <w:rFonts w:eastAsia="Arial" w:cs="Arial"/>
          <w:noProof/>
          <w:kern w:val="1"/>
          <w:szCs w:val="20"/>
          <w:lang w:eastAsia="ar-SA"/>
        </w:rPr>
        <w:t>mora zagotoviti popravilo ali zamenjavo pokvarjene enote. Za čas dokler se naprava ne popravi mora dostaviti naročniku nadomestno opremo z najmanj enako zmogljivostjo, funkcionalnostjo ter vsemi licencami. Nadomestna oprema mora biti pripravljena za takojšnje delovanje ob vmestitvi v sistem.</w:t>
      </w:r>
    </w:p>
    <w:bookmarkEnd w:id="194"/>
    <w:p w14:paraId="3E0E762E" w14:textId="77777777" w:rsidR="0001060B" w:rsidRPr="00E7373D" w:rsidRDefault="0001060B" w:rsidP="0001060B">
      <w:pPr>
        <w:rPr>
          <w:rFonts w:eastAsia="Arial" w:cs="Arial"/>
          <w:noProof/>
          <w:kern w:val="1"/>
          <w:szCs w:val="20"/>
          <w:lang w:eastAsia="ar-SA"/>
        </w:rPr>
      </w:pPr>
    </w:p>
    <w:p w14:paraId="4BD888D8" w14:textId="51A5C49B" w:rsidR="0001060B" w:rsidRPr="00E7373D" w:rsidRDefault="0001060B" w:rsidP="0001060B">
      <w:pPr>
        <w:rPr>
          <w:rFonts w:eastAsia="Arial" w:cs="Arial"/>
          <w:noProof/>
          <w:kern w:val="1"/>
          <w:szCs w:val="20"/>
          <w:lang w:eastAsia="ar-SA"/>
        </w:rPr>
      </w:pPr>
      <w:bookmarkStart w:id="195" w:name="_Hlk175740930"/>
      <w:r>
        <w:rPr>
          <w:rFonts w:eastAsia="Arial" w:cs="Arial"/>
          <w:noProof/>
          <w:kern w:val="1"/>
          <w:szCs w:val="20"/>
          <w:lang w:eastAsia="ar-SA"/>
        </w:rPr>
        <w:t>(</w:t>
      </w:r>
      <w:r w:rsidR="009E4F4E">
        <w:rPr>
          <w:rFonts w:eastAsia="Arial" w:cs="Arial"/>
          <w:noProof/>
          <w:kern w:val="1"/>
          <w:szCs w:val="20"/>
          <w:lang w:eastAsia="ar-SA"/>
        </w:rPr>
        <w:t>9</w:t>
      </w:r>
      <w:r>
        <w:rPr>
          <w:rFonts w:eastAsia="Arial" w:cs="Arial"/>
          <w:noProof/>
          <w:kern w:val="1"/>
          <w:szCs w:val="20"/>
          <w:lang w:eastAsia="ar-SA"/>
        </w:rPr>
        <w:t>)</w:t>
      </w:r>
      <w:r w:rsidR="009E4F4E">
        <w:rPr>
          <w:rFonts w:eastAsia="Arial" w:cs="Arial"/>
          <w:noProof/>
          <w:kern w:val="1"/>
          <w:szCs w:val="20"/>
          <w:lang w:eastAsia="ar-SA"/>
        </w:rPr>
        <w:t xml:space="preserve"> </w:t>
      </w:r>
      <w:r w:rsidRPr="00E7373D">
        <w:rPr>
          <w:rFonts w:eastAsia="Arial" w:cs="Arial"/>
          <w:noProof/>
          <w:kern w:val="1"/>
          <w:szCs w:val="20"/>
          <w:lang w:eastAsia="ar-SA"/>
        </w:rPr>
        <w:t>Po popravilu naročnikove opreme se nadomestna oprema zamenja z naročnikovo. Proizvajalec mora obvezno kriti stroške prevoza v obeh smereh, tudi za prevoz nadomestne opreme.</w:t>
      </w:r>
    </w:p>
    <w:p w14:paraId="20DA2694" w14:textId="01163DDB" w:rsidR="00052C50" w:rsidRPr="00926AC8" w:rsidRDefault="00052C50" w:rsidP="00830C82">
      <w:pPr>
        <w:tabs>
          <w:tab w:val="center" w:pos="4153"/>
          <w:tab w:val="right" w:pos="8306"/>
        </w:tabs>
        <w:spacing w:line="280" w:lineRule="atLeast"/>
        <w:outlineLvl w:val="0"/>
        <w:rPr>
          <w:rFonts w:cs="Arial"/>
          <w:b/>
          <w:bCs/>
          <w:color w:val="000000"/>
          <w:szCs w:val="20"/>
        </w:rPr>
      </w:pPr>
      <w:bookmarkStart w:id="196" w:name="_Hlk521588649"/>
      <w:bookmarkEnd w:id="195"/>
      <w:bookmarkEnd w:id="188"/>
      <w:bookmarkEnd w:id="189"/>
    </w:p>
    <w:p w14:paraId="257B5751" w14:textId="24BC9F13" w:rsidR="003225BB" w:rsidRDefault="00C038FF" w:rsidP="00CC229C">
      <w:pPr>
        <w:tabs>
          <w:tab w:val="center" w:pos="4153"/>
          <w:tab w:val="right" w:pos="8306"/>
        </w:tabs>
        <w:spacing w:line="280" w:lineRule="atLeast"/>
        <w:jc w:val="center"/>
        <w:outlineLvl w:val="0"/>
        <w:rPr>
          <w:rFonts w:cs="Arial"/>
          <w:b/>
          <w:bCs/>
          <w:color w:val="000000"/>
          <w:szCs w:val="20"/>
        </w:rPr>
      </w:pPr>
      <w:r w:rsidRPr="00926AC8">
        <w:rPr>
          <w:rFonts w:cs="Arial"/>
          <w:b/>
          <w:bCs/>
          <w:color w:val="000000"/>
          <w:szCs w:val="20"/>
        </w:rPr>
        <w:t>VIŠJA SILA</w:t>
      </w:r>
    </w:p>
    <w:p w14:paraId="59E3C36C" w14:textId="77777777" w:rsidR="009E4F4E" w:rsidRDefault="009E4F4E" w:rsidP="00CC229C">
      <w:pPr>
        <w:tabs>
          <w:tab w:val="center" w:pos="4153"/>
          <w:tab w:val="right" w:pos="8306"/>
        </w:tabs>
        <w:spacing w:line="280" w:lineRule="atLeast"/>
        <w:jc w:val="center"/>
        <w:outlineLvl w:val="0"/>
        <w:rPr>
          <w:rFonts w:cs="Arial"/>
          <w:b/>
          <w:bCs/>
          <w:color w:val="000000"/>
          <w:szCs w:val="20"/>
        </w:rPr>
      </w:pPr>
    </w:p>
    <w:p w14:paraId="47E31EF3" w14:textId="7FAD62F3" w:rsidR="00423F09" w:rsidRDefault="00C038FF" w:rsidP="00362962">
      <w:pPr>
        <w:tabs>
          <w:tab w:val="center" w:pos="4153"/>
          <w:tab w:val="right" w:pos="8306"/>
        </w:tabs>
        <w:spacing w:line="280" w:lineRule="atLeast"/>
        <w:jc w:val="center"/>
        <w:outlineLvl w:val="0"/>
        <w:rPr>
          <w:rFonts w:cs="Arial"/>
          <w:b/>
          <w:bCs/>
          <w:color w:val="000000"/>
          <w:szCs w:val="20"/>
        </w:rPr>
      </w:pPr>
      <w:r w:rsidRPr="00926AC8">
        <w:rPr>
          <w:rFonts w:cs="Arial"/>
          <w:b/>
          <w:bCs/>
          <w:color w:val="000000"/>
          <w:szCs w:val="20"/>
        </w:rPr>
        <w:t>1</w:t>
      </w:r>
      <w:r w:rsidR="00CA485B">
        <w:rPr>
          <w:rFonts w:cs="Arial"/>
          <w:b/>
          <w:bCs/>
          <w:color w:val="000000"/>
          <w:szCs w:val="20"/>
        </w:rPr>
        <w:t>0</w:t>
      </w:r>
      <w:r w:rsidR="00423F09" w:rsidRPr="00926AC8">
        <w:rPr>
          <w:rFonts w:cs="Arial"/>
          <w:b/>
          <w:bCs/>
          <w:color w:val="000000"/>
          <w:szCs w:val="20"/>
        </w:rPr>
        <w:t>. člen</w:t>
      </w:r>
    </w:p>
    <w:p w14:paraId="683A94BD" w14:textId="0EFD929C" w:rsidR="00C038FF" w:rsidRPr="00926AC8" w:rsidRDefault="00C038FF" w:rsidP="00362962">
      <w:pPr>
        <w:spacing w:line="280" w:lineRule="atLeast"/>
        <w:rPr>
          <w:rFonts w:cs="Arial"/>
          <w:bCs/>
        </w:rPr>
      </w:pPr>
      <w:r w:rsidRPr="00926AC8">
        <w:rPr>
          <w:rFonts w:cs="Arial"/>
          <w:bCs/>
        </w:rPr>
        <w:t xml:space="preserve">(1) </w:t>
      </w:r>
      <w:r w:rsidR="005D70A6" w:rsidRPr="00926AC8">
        <w:rPr>
          <w:rFonts w:cs="Arial"/>
          <w:bCs/>
        </w:rPr>
        <w:t xml:space="preserve">V primeru višje sile kot so požar, poplava, potres, vojna, stavke in podobno, se lahko naročnik in </w:t>
      </w:r>
      <w:r w:rsidR="00D470C1" w:rsidRPr="00926AC8">
        <w:rPr>
          <w:rFonts w:cs="Arial"/>
          <w:bCs/>
        </w:rPr>
        <w:t>ponudnik</w:t>
      </w:r>
      <w:r w:rsidR="005D70A6" w:rsidRPr="00926AC8">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926AC8" w:rsidRDefault="00C038FF" w:rsidP="00362962">
      <w:pPr>
        <w:spacing w:line="280" w:lineRule="atLeast"/>
        <w:rPr>
          <w:rFonts w:cs="Arial"/>
          <w:bCs/>
        </w:rPr>
      </w:pPr>
    </w:p>
    <w:p w14:paraId="6739211D" w14:textId="73175087" w:rsidR="00EA30EB" w:rsidRPr="00926AC8" w:rsidRDefault="00C038FF" w:rsidP="00362962">
      <w:pPr>
        <w:spacing w:line="280" w:lineRule="atLeast"/>
        <w:rPr>
          <w:rFonts w:cs="Arial"/>
        </w:rPr>
      </w:pPr>
      <w:r w:rsidRPr="00926AC8">
        <w:rPr>
          <w:rFonts w:cs="Arial"/>
          <w:bCs/>
        </w:rPr>
        <w:t xml:space="preserve">(2) </w:t>
      </w:r>
      <w:r w:rsidR="005D70A6" w:rsidRPr="00926AC8">
        <w:rPr>
          <w:rFonts w:cs="Arial"/>
          <w:bCs/>
        </w:rPr>
        <w:t>Prekinitev ali podaljšanje</w:t>
      </w:r>
      <w:r w:rsidR="00874C5C" w:rsidRPr="00926AC8">
        <w:rPr>
          <w:rFonts w:cs="Arial"/>
          <w:bCs/>
        </w:rPr>
        <w:t xml:space="preserve"> </w:t>
      </w:r>
      <w:r w:rsidR="005D70A6" w:rsidRPr="00926AC8">
        <w:rPr>
          <w:rFonts w:cs="Arial"/>
          <w:bCs/>
        </w:rPr>
        <w:t xml:space="preserve">pogodbe mora biti v pisni obliki. </w:t>
      </w:r>
      <w:r w:rsidR="005D70A6" w:rsidRPr="00926AC8">
        <w:rPr>
          <w:rFonts w:cs="Arial"/>
        </w:rPr>
        <w:t xml:space="preserve">V primeru daljšega trajanja višje sile pogodbeni stranki lahko pogodbo razdreta, vsaka stranka nosi svoje, do razdrtja pogodbe nastale stroške. </w:t>
      </w:r>
    </w:p>
    <w:p w14:paraId="0DEA9300" w14:textId="77777777" w:rsidR="00B77B1F" w:rsidRPr="00926AC8" w:rsidRDefault="00B77B1F" w:rsidP="00CE4715">
      <w:pPr>
        <w:spacing w:line="280" w:lineRule="atLeast"/>
        <w:rPr>
          <w:rFonts w:cs="Arial"/>
          <w:b/>
          <w:color w:val="000000"/>
        </w:rPr>
      </w:pPr>
      <w:bookmarkStart w:id="197" w:name="_Hlk521588682"/>
      <w:bookmarkEnd w:id="196"/>
    </w:p>
    <w:p w14:paraId="0C7DF4E4" w14:textId="7DA8387F" w:rsidR="003225BB" w:rsidRDefault="00C038FF" w:rsidP="00CC229C">
      <w:pPr>
        <w:spacing w:line="280" w:lineRule="atLeast"/>
        <w:jc w:val="center"/>
        <w:rPr>
          <w:rFonts w:cs="Arial"/>
          <w:b/>
          <w:color w:val="000000"/>
        </w:rPr>
      </w:pPr>
      <w:r w:rsidRPr="00926AC8">
        <w:rPr>
          <w:rFonts w:cs="Arial"/>
          <w:b/>
          <w:color w:val="000000"/>
        </w:rPr>
        <w:t>VELJAVNOST POGODBE</w:t>
      </w:r>
    </w:p>
    <w:p w14:paraId="4DCCB6F5" w14:textId="77777777" w:rsidR="009E4F4E" w:rsidRDefault="009E4F4E" w:rsidP="00CC229C">
      <w:pPr>
        <w:spacing w:line="280" w:lineRule="atLeast"/>
        <w:jc w:val="center"/>
        <w:rPr>
          <w:rFonts w:cs="Arial"/>
          <w:b/>
          <w:color w:val="000000"/>
        </w:rPr>
      </w:pPr>
    </w:p>
    <w:p w14:paraId="2C31FBFD" w14:textId="32335E72" w:rsidR="00423F09" w:rsidRDefault="00A873FC" w:rsidP="00362962">
      <w:pPr>
        <w:spacing w:line="280" w:lineRule="atLeast"/>
        <w:jc w:val="center"/>
        <w:rPr>
          <w:rFonts w:cs="Arial"/>
          <w:b/>
          <w:color w:val="000000"/>
        </w:rPr>
      </w:pPr>
      <w:r w:rsidRPr="00926AC8">
        <w:rPr>
          <w:rFonts w:cs="Arial"/>
          <w:b/>
          <w:color w:val="000000"/>
        </w:rPr>
        <w:t>1</w:t>
      </w:r>
      <w:r w:rsidR="00CA485B">
        <w:rPr>
          <w:rFonts w:cs="Arial"/>
          <w:b/>
          <w:color w:val="000000"/>
        </w:rPr>
        <w:t>1</w:t>
      </w:r>
      <w:r w:rsidR="00423F09" w:rsidRPr="00926AC8">
        <w:rPr>
          <w:rFonts w:cs="Arial"/>
          <w:b/>
          <w:color w:val="000000"/>
        </w:rPr>
        <w:t>. člen</w:t>
      </w:r>
    </w:p>
    <w:p w14:paraId="6A5E5153" w14:textId="479DE656" w:rsidR="00C870B7" w:rsidRPr="00926AC8" w:rsidRDefault="00E82AA3" w:rsidP="00362962">
      <w:pPr>
        <w:spacing w:line="280" w:lineRule="atLeast"/>
      </w:pPr>
      <w:r w:rsidRPr="00926AC8">
        <w:t xml:space="preserve">(1) </w:t>
      </w:r>
      <w:r w:rsidR="00C870B7" w:rsidRPr="00926AC8">
        <w:t xml:space="preserve">Pogodba je sklenjena z </w:t>
      </w:r>
      <w:proofErr w:type="spellStart"/>
      <w:r w:rsidR="00C870B7" w:rsidRPr="00926AC8">
        <w:t>odložnim</w:t>
      </w:r>
      <w:proofErr w:type="spellEnd"/>
      <w:r w:rsidR="00C870B7" w:rsidRPr="00926AC8">
        <w:t xml:space="preserve"> pogojem in stopi v veljavo:</w:t>
      </w:r>
    </w:p>
    <w:p w14:paraId="3F62D08B" w14:textId="77777777" w:rsidR="00C870B7" w:rsidRPr="00926AC8" w:rsidRDefault="00C870B7" w:rsidP="00362962">
      <w:pPr>
        <w:spacing w:line="280" w:lineRule="atLeast"/>
      </w:pPr>
    </w:p>
    <w:p w14:paraId="4CE733D8" w14:textId="77777777" w:rsidR="00C870B7" w:rsidRPr="00926AC8" w:rsidRDefault="00C870B7" w:rsidP="00E365D3">
      <w:pPr>
        <w:numPr>
          <w:ilvl w:val="0"/>
          <w:numId w:val="12"/>
        </w:numPr>
        <w:tabs>
          <w:tab w:val="left" w:pos="360"/>
        </w:tabs>
        <w:suppressAutoHyphens/>
        <w:spacing w:line="280" w:lineRule="atLeast"/>
        <w:ind w:right="245"/>
        <w:rPr>
          <w:rFonts w:cs="Arial"/>
        </w:rPr>
      </w:pPr>
      <w:r w:rsidRPr="00926AC8">
        <w:rPr>
          <w:rFonts w:cs="Arial"/>
        </w:rPr>
        <w:t>z dnem obojestranskega podpisa  s strani pooblaščenih podpisnikov naročnika in ponudnika ter veljavnim žigom obeh pogodbenih strank;</w:t>
      </w:r>
    </w:p>
    <w:p w14:paraId="5CBCCD05" w14:textId="77777777" w:rsidR="00C870B7" w:rsidRPr="00926AC8" w:rsidRDefault="00C870B7" w:rsidP="00362962">
      <w:pPr>
        <w:tabs>
          <w:tab w:val="left" w:pos="360"/>
        </w:tabs>
        <w:spacing w:line="280" w:lineRule="atLeast"/>
        <w:ind w:left="360" w:right="245"/>
        <w:rPr>
          <w:rFonts w:cs="Arial"/>
        </w:rPr>
      </w:pPr>
    </w:p>
    <w:p w14:paraId="521213B4" w14:textId="6C80725B" w:rsidR="00C870B7" w:rsidRPr="00926AC8" w:rsidRDefault="00C870B7" w:rsidP="00E365D3">
      <w:pPr>
        <w:numPr>
          <w:ilvl w:val="0"/>
          <w:numId w:val="12"/>
        </w:numPr>
        <w:tabs>
          <w:tab w:val="left" w:pos="360"/>
        </w:tabs>
        <w:suppressAutoHyphens/>
        <w:spacing w:line="280" w:lineRule="atLeast"/>
        <w:ind w:right="245"/>
        <w:rPr>
          <w:rFonts w:cs="Arial"/>
        </w:rPr>
      </w:pPr>
      <w:r w:rsidRPr="00926AC8">
        <w:rPr>
          <w:rFonts w:cs="Arial"/>
        </w:rPr>
        <w:t>s predložitvijo garancije za dobro izvedbo pogodbenih obveznosti</w:t>
      </w:r>
      <w:r w:rsidR="00EF6107" w:rsidRPr="00926AC8">
        <w:rPr>
          <w:rFonts w:cs="Arial"/>
        </w:rPr>
        <w:t xml:space="preserve">, </w:t>
      </w:r>
      <w:r w:rsidRPr="00926AC8">
        <w:rPr>
          <w:rFonts w:cs="Arial"/>
        </w:rPr>
        <w:t xml:space="preserve">izdano s strani banke ali zavarovalnice, brezpogojne, nepreklicne in plačljive na prvi poziv, v višini </w:t>
      </w:r>
      <w:r w:rsidR="007976A8" w:rsidRPr="00926AC8">
        <w:rPr>
          <w:rFonts w:cs="Arial"/>
        </w:rPr>
        <w:t>5</w:t>
      </w:r>
      <w:r w:rsidRPr="00926AC8">
        <w:rPr>
          <w:rFonts w:cs="Arial"/>
        </w:rPr>
        <w:t xml:space="preserve"> % pogodbene vrednosti in z veljavnostjo </w:t>
      </w:r>
      <w:r w:rsidR="007B729D" w:rsidRPr="00926AC8">
        <w:t xml:space="preserve">še </w:t>
      </w:r>
      <w:r w:rsidR="006A08B8" w:rsidRPr="00926AC8">
        <w:t>10</w:t>
      </w:r>
      <w:r w:rsidR="007B729D" w:rsidRPr="00926AC8">
        <w:t xml:space="preserve"> mesecev od datuma veljavnosti pogodbe</w:t>
      </w:r>
      <w:r w:rsidRPr="00926AC8">
        <w:rPr>
          <w:rFonts w:cs="Arial"/>
        </w:rPr>
        <w:t>. Ponudnik je dolžan predložiti garancijo za dobro izvedbo pogodbenih obveznosti najkasneje 10 dni po</w:t>
      </w:r>
      <w:r w:rsidR="00EF6107" w:rsidRPr="00926AC8">
        <w:rPr>
          <w:rFonts w:cs="Arial"/>
        </w:rPr>
        <w:t xml:space="preserve"> prejemu</w:t>
      </w:r>
      <w:r w:rsidRPr="00926AC8">
        <w:rPr>
          <w:rFonts w:cs="Arial"/>
        </w:rPr>
        <w:t xml:space="preserve"> podpis</w:t>
      </w:r>
      <w:r w:rsidR="00EF6107" w:rsidRPr="00926AC8">
        <w:rPr>
          <w:rFonts w:cs="Arial"/>
        </w:rPr>
        <w:t>ane</w:t>
      </w:r>
      <w:r w:rsidRPr="00926AC8">
        <w:rPr>
          <w:rFonts w:cs="Arial"/>
        </w:rPr>
        <w:t xml:space="preserve"> pogodbe</w:t>
      </w:r>
      <w:r w:rsidR="00EF6107" w:rsidRPr="00926AC8">
        <w:rPr>
          <w:rFonts w:cs="Arial"/>
        </w:rPr>
        <w:t xml:space="preserve"> s strani naročnika.</w:t>
      </w:r>
    </w:p>
    <w:p w14:paraId="1A8AC6E5" w14:textId="77777777" w:rsidR="00C870B7" w:rsidRPr="00926AC8" w:rsidRDefault="00C870B7" w:rsidP="00362962">
      <w:pPr>
        <w:spacing w:after="120" w:line="280" w:lineRule="atLeast"/>
        <w:rPr>
          <w:rFonts w:cs="Tahoma"/>
          <w:sz w:val="18"/>
          <w:szCs w:val="18"/>
        </w:rPr>
      </w:pPr>
    </w:p>
    <w:p w14:paraId="1A056BDE" w14:textId="50EAE501" w:rsidR="00B77B1F" w:rsidRPr="00926AC8" w:rsidRDefault="00E82AA3" w:rsidP="00CE4715">
      <w:pPr>
        <w:spacing w:line="280" w:lineRule="atLeast"/>
        <w:rPr>
          <w:rFonts w:cs="Arial"/>
          <w:szCs w:val="20"/>
        </w:rPr>
      </w:pPr>
      <w:r w:rsidRPr="00926AC8">
        <w:rPr>
          <w:rFonts w:eastAsia="Calibri" w:cs="Arial"/>
          <w:bCs/>
          <w:szCs w:val="20"/>
        </w:rPr>
        <w:t xml:space="preserve">(2) </w:t>
      </w:r>
      <w:r w:rsidR="00C870B7" w:rsidRPr="00926AC8">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926AC8">
        <w:rPr>
          <w:rFonts w:cs="Arial"/>
          <w:szCs w:val="20"/>
        </w:rPr>
        <w:t>ki so bile ugotovljene v tem garancijskem roku ter ko se izteče rok, v katerem mora ponudnik zagotoviti dobavo rezervnih delov.</w:t>
      </w:r>
      <w:bookmarkStart w:id="198" w:name="_Hlk521588739"/>
      <w:bookmarkEnd w:id="197"/>
    </w:p>
    <w:p w14:paraId="29629B0F" w14:textId="77777777" w:rsidR="0001060B" w:rsidRDefault="0001060B" w:rsidP="00362962">
      <w:pPr>
        <w:spacing w:line="280" w:lineRule="atLeast"/>
        <w:jc w:val="center"/>
        <w:rPr>
          <w:rFonts w:cs="Arial"/>
          <w:b/>
          <w:bCs/>
          <w:color w:val="000000"/>
        </w:rPr>
      </w:pPr>
    </w:p>
    <w:p w14:paraId="0063AC04" w14:textId="5EA4165D" w:rsidR="00423F09" w:rsidRPr="00926AC8" w:rsidRDefault="00423F09" w:rsidP="00362962">
      <w:pPr>
        <w:spacing w:line="280" w:lineRule="atLeast"/>
        <w:jc w:val="center"/>
        <w:rPr>
          <w:rFonts w:cs="Arial"/>
          <w:b/>
          <w:bCs/>
          <w:color w:val="000000"/>
        </w:rPr>
      </w:pPr>
      <w:r w:rsidRPr="00926AC8">
        <w:rPr>
          <w:rFonts w:cs="Arial"/>
          <w:b/>
          <w:bCs/>
          <w:color w:val="000000"/>
        </w:rPr>
        <w:t>1</w:t>
      </w:r>
      <w:r w:rsidR="00CA485B">
        <w:rPr>
          <w:rFonts w:cs="Arial"/>
          <w:b/>
          <w:bCs/>
          <w:color w:val="000000"/>
        </w:rPr>
        <w:t>2</w:t>
      </w:r>
      <w:r w:rsidRPr="00926AC8">
        <w:rPr>
          <w:rFonts w:cs="Arial"/>
          <w:b/>
          <w:bCs/>
          <w:color w:val="000000"/>
        </w:rPr>
        <w:t>. člen</w:t>
      </w:r>
    </w:p>
    <w:p w14:paraId="5EEEA0CB" w14:textId="5405F7FB" w:rsidR="00BA74D4" w:rsidRPr="00926AC8" w:rsidRDefault="005D70A6" w:rsidP="00B2688F">
      <w:pPr>
        <w:pStyle w:val="BESEDILO"/>
        <w:keepLines w:val="0"/>
        <w:widowControl/>
        <w:tabs>
          <w:tab w:val="clear" w:pos="2155"/>
        </w:tabs>
        <w:spacing w:line="280" w:lineRule="atLeast"/>
        <w:rPr>
          <w:rFonts w:cs="Arial"/>
          <w:kern w:val="0"/>
          <w:szCs w:val="24"/>
        </w:rPr>
      </w:pPr>
      <w:r w:rsidRPr="00926AC8">
        <w:rPr>
          <w:rFonts w:cs="Arial"/>
        </w:rPr>
        <w:t>Določila te pogodbe so fiksna in se jih ne sme spreminjati v času trajanja pogodbe, razen v</w:t>
      </w:r>
      <w:r w:rsidRPr="00926AC8">
        <w:rPr>
          <w:rFonts w:cs="Arial"/>
          <w:bCs/>
        </w:rPr>
        <w:t xml:space="preserve"> primeru višje sile (požar, poplava, potres, vojna, stavke) oz. v primeru, če nastanejo izredni pogoji, ki bi onemogočali izpolnjevanje pogodbenih določil. V navedenih primerih lahko pogodbeni stranki </w:t>
      </w:r>
      <w:r w:rsidRPr="00926AC8">
        <w:rPr>
          <w:rFonts w:cs="Arial"/>
          <w:kern w:val="0"/>
          <w:szCs w:val="24"/>
        </w:rPr>
        <w:t>skleneta aneks k pogodbi v pisni obliki. Ta mora biti podpisan in žigosan s strani obeh pooblaščenih pogodbenih predstavnikov.</w:t>
      </w:r>
      <w:bookmarkStart w:id="199" w:name="_Hlk521588765"/>
      <w:bookmarkEnd w:id="198"/>
    </w:p>
    <w:p w14:paraId="249F321D" w14:textId="77777777" w:rsidR="00663CAE" w:rsidRPr="00926AC8" w:rsidRDefault="00663CAE" w:rsidP="00B2688F">
      <w:pPr>
        <w:pStyle w:val="BESEDILO"/>
        <w:keepLines w:val="0"/>
        <w:widowControl/>
        <w:tabs>
          <w:tab w:val="clear" w:pos="2155"/>
        </w:tabs>
        <w:spacing w:line="280" w:lineRule="atLeast"/>
        <w:rPr>
          <w:rFonts w:cs="Arial"/>
          <w:kern w:val="0"/>
          <w:szCs w:val="24"/>
        </w:rPr>
      </w:pPr>
    </w:p>
    <w:p w14:paraId="17372C4D" w14:textId="77777777" w:rsidR="009E4F4E" w:rsidRDefault="003225BB" w:rsidP="00BE768A">
      <w:pPr>
        <w:pStyle w:val="BESEDILO"/>
        <w:keepLines w:val="0"/>
        <w:widowControl/>
        <w:tabs>
          <w:tab w:val="clear" w:pos="2155"/>
        </w:tabs>
        <w:spacing w:line="280" w:lineRule="atLeast"/>
        <w:jc w:val="center"/>
        <w:rPr>
          <w:b/>
          <w:bCs/>
          <w:kern w:val="0"/>
          <w:szCs w:val="24"/>
        </w:rPr>
      </w:pPr>
      <w:r w:rsidRPr="00926AC8">
        <w:rPr>
          <w:b/>
          <w:bCs/>
          <w:kern w:val="0"/>
          <w:szCs w:val="24"/>
        </w:rPr>
        <w:t>PROTIKORUPCIJSKA KLAVZULA</w:t>
      </w:r>
    </w:p>
    <w:p w14:paraId="58AA8136" w14:textId="77777777" w:rsidR="009E4F4E" w:rsidRDefault="009E4F4E" w:rsidP="00BE768A">
      <w:pPr>
        <w:pStyle w:val="BESEDILO"/>
        <w:keepLines w:val="0"/>
        <w:widowControl/>
        <w:tabs>
          <w:tab w:val="clear" w:pos="2155"/>
        </w:tabs>
        <w:spacing w:line="280" w:lineRule="atLeast"/>
        <w:jc w:val="center"/>
        <w:rPr>
          <w:b/>
          <w:bCs/>
          <w:kern w:val="0"/>
          <w:szCs w:val="24"/>
        </w:rPr>
      </w:pPr>
    </w:p>
    <w:p w14:paraId="14F4AE0D" w14:textId="4B029436" w:rsidR="00BE768A" w:rsidRDefault="003225BB" w:rsidP="00BE768A">
      <w:pPr>
        <w:pStyle w:val="BESEDILO"/>
        <w:keepLines w:val="0"/>
        <w:widowControl/>
        <w:tabs>
          <w:tab w:val="clear" w:pos="2155"/>
        </w:tabs>
        <w:spacing w:line="280" w:lineRule="atLeast"/>
        <w:jc w:val="center"/>
        <w:rPr>
          <w:b/>
          <w:bCs/>
          <w:kern w:val="0"/>
          <w:szCs w:val="24"/>
        </w:rPr>
      </w:pPr>
      <w:r w:rsidRPr="00926AC8">
        <w:rPr>
          <w:b/>
          <w:bCs/>
          <w:kern w:val="0"/>
          <w:szCs w:val="24"/>
        </w:rPr>
        <w:t>1</w:t>
      </w:r>
      <w:r w:rsidR="00CA485B">
        <w:rPr>
          <w:b/>
          <w:bCs/>
          <w:kern w:val="0"/>
          <w:szCs w:val="24"/>
        </w:rPr>
        <w:t>3</w:t>
      </w:r>
      <w:r w:rsidRPr="00926AC8">
        <w:rPr>
          <w:b/>
          <w:bCs/>
          <w:kern w:val="0"/>
          <w:szCs w:val="24"/>
        </w:rPr>
        <w:t>. člen</w:t>
      </w:r>
    </w:p>
    <w:p w14:paraId="38969343" w14:textId="5730D42F" w:rsidR="003225BB" w:rsidRPr="00926AC8" w:rsidRDefault="003225BB" w:rsidP="00362962">
      <w:pPr>
        <w:suppressAutoHyphens/>
        <w:autoSpaceDE w:val="0"/>
        <w:spacing w:line="280" w:lineRule="atLeast"/>
        <w:rPr>
          <w:rFonts w:eastAsia="Calibri" w:cs="Arial"/>
          <w:bCs/>
          <w:iCs/>
          <w:szCs w:val="20"/>
          <w:lang w:eastAsia="ar-SA"/>
        </w:rPr>
      </w:pPr>
      <w:r w:rsidRPr="00926AC8">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926AC8" w:rsidRDefault="003225BB" w:rsidP="00E365D3">
      <w:pPr>
        <w:numPr>
          <w:ilvl w:val="0"/>
          <w:numId w:val="11"/>
        </w:numPr>
        <w:autoSpaceDE w:val="0"/>
        <w:autoSpaceDN w:val="0"/>
        <w:spacing w:line="280" w:lineRule="atLeast"/>
        <w:rPr>
          <w:rFonts w:eastAsia="Calibri" w:cs="Arial"/>
          <w:bCs/>
          <w:iCs/>
          <w:szCs w:val="20"/>
          <w:lang w:eastAsia="ar-SA"/>
        </w:rPr>
      </w:pPr>
      <w:r w:rsidRPr="00926AC8">
        <w:rPr>
          <w:rFonts w:eastAsia="Calibri" w:cs="Arial"/>
          <w:bCs/>
          <w:iCs/>
          <w:szCs w:val="20"/>
          <w:lang w:eastAsia="ar-SA"/>
        </w:rPr>
        <w:t xml:space="preserve">pridobitev posla, </w:t>
      </w:r>
    </w:p>
    <w:p w14:paraId="1EF70A22" w14:textId="77777777" w:rsidR="003225BB" w:rsidRPr="00926AC8" w:rsidRDefault="003225BB" w:rsidP="00E365D3">
      <w:pPr>
        <w:numPr>
          <w:ilvl w:val="0"/>
          <w:numId w:val="11"/>
        </w:numPr>
        <w:autoSpaceDE w:val="0"/>
        <w:autoSpaceDN w:val="0"/>
        <w:spacing w:line="280" w:lineRule="atLeast"/>
        <w:rPr>
          <w:rFonts w:eastAsia="Calibri" w:cs="Arial"/>
          <w:bCs/>
          <w:iCs/>
          <w:szCs w:val="20"/>
          <w:lang w:eastAsia="ar-SA"/>
        </w:rPr>
      </w:pPr>
      <w:r w:rsidRPr="00926AC8">
        <w:rPr>
          <w:rFonts w:eastAsia="Calibri" w:cs="Arial"/>
          <w:bCs/>
          <w:iCs/>
          <w:szCs w:val="20"/>
          <w:lang w:eastAsia="ar-SA"/>
        </w:rPr>
        <w:lastRenderedPageBreak/>
        <w:t xml:space="preserve">sklenitev posla pod ugodnejšimi pogoji, </w:t>
      </w:r>
    </w:p>
    <w:p w14:paraId="064C867C" w14:textId="77777777" w:rsidR="003225BB" w:rsidRPr="00926AC8" w:rsidRDefault="003225BB" w:rsidP="00E365D3">
      <w:pPr>
        <w:numPr>
          <w:ilvl w:val="0"/>
          <w:numId w:val="11"/>
        </w:numPr>
        <w:autoSpaceDE w:val="0"/>
        <w:autoSpaceDN w:val="0"/>
        <w:spacing w:line="280" w:lineRule="atLeast"/>
        <w:rPr>
          <w:rFonts w:eastAsia="Calibri" w:cs="Arial"/>
          <w:bCs/>
          <w:iCs/>
          <w:szCs w:val="20"/>
          <w:lang w:eastAsia="ar-SA"/>
        </w:rPr>
      </w:pPr>
      <w:r w:rsidRPr="00926AC8">
        <w:rPr>
          <w:rFonts w:eastAsia="Calibri" w:cs="Arial"/>
          <w:bCs/>
          <w:iCs/>
          <w:szCs w:val="20"/>
          <w:lang w:eastAsia="ar-SA"/>
        </w:rPr>
        <w:t xml:space="preserve">opustitev dolžnega nadzora nad izvajanjem pogodbenih obveznosti ali </w:t>
      </w:r>
    </w:p>
    <w:p w14:paraId="40CFE524" w14:textId="77777777" w:rsidR="003225BB" w:rsidRPr="00926AC8" w:rsidRDefault="003225BB" w:rsidP="00E365D3">
      <w:pPr>
        <w:numPr>
          <w:ilvl w:val="0"/>
          <w:numId w:val="11"/>
        </w:numPr>
        <w:autoSpaceDE w:val="0"/>
        <w:autoSpaceDN w:val="0"/>
        <w:spacing w:line="280" w:lineRule="atLeast"/>
        <w:rPr>
          <w:rFonts w:eastAsia="Calibri" w:cs="Arial"/>
          <w:bCs/>
          <w:iCs/>
          <w:szCs w:val="20"/>
          <w:lang w:eastAsia="ar-SA"/>
        </w:rPr>
      </w:pPr>
      <w:r w:rsidRPr="00926AC8">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Default="003225BB" w:rsidP="00CC229C">
      <w:pPr>
        <w:suppressAutoHyphens/>
        <w:autoSpaceDE w:val="0"/>
        <w:spacing w:line="280" w:lineRule="atLeast"/>
        <w:rPr>
          <w:rFonts w:eastAsia="Calibri" w:cs="Arial"/>
          <w:bCs/>
          <w:iCs/>
          <w:szCs w:val="20"/>
          <w:lang w:eastAsia="ar-SA"/>
        </w:rPr>
      </w:pPr>
      <w:r w:rsidRPr="00926AC8">
        <w:rPr>
          <w:rFonts w:eastAsia="Calibri" w:cs="Arial"/>
          <w:bCs/>
          <w:iCs/>
          <w:szCs w:val="20"/>
          <w:lang w:eastAsia="ar-SA"/>
        </w:rPr>
        <w:t> je pogodba nična.</w:t>
      </w:r>
      <w:bookmarkStart w:id="200" w:name="_Hlk521588866"/>
      <w:bookmarkEnd w:id="199"/>
    </w:p>
    <w:p w14:paraId="26C7EB25" w14:textId="77777777" w:rsidR="0001060B" w:rsidRDefault="0001060B" w:rsidP="00CC229C">
      <w:pPr>
        <w:suppressAutoHyphens/>
        <w:autoSpaceDE w:val="0"/>
        <w:spacing w:line="280" w:lineRule="atLeast"/>
        <w:rPr>
          <w:rFonts w:eastAsia="Calibri" w:cs="Arial"/>
          <w:bCs/>
          <w:iCs/>
          <w:szCs w:val="20"/>
          <w:lang w:eastAsia="ar-SA"/>
        </w:rPr>
      </w:pPr>
    </w:p>
    <w:p w14:paraId="32B59358" w14:textId="11EE5843" w:rsidR="003225BB" w:rsidRDefault="003225BB" w:rsidP="00CC229C">
      <w:pPr>
        <w:spacing w:line="280" w:lineRule="atLeast"/>
        <w:jc w:val="center"/>
        <w:rPr>
          <w:rFonts w:cs="Arial"/>
          <w:b/>
          <w:bCs/>
          <w:color w:val="000000"/>
        </w:rPr>
      </w:pPr>
      <w:r w:rsidRPr="00926AC8">
        <w:rPr>
          <w:rFonts w:cs="Arial"/>
          <w:b/>
          <w:bCs/>
          <w:color w:val="000000"/>
        </w:rPr>
        <w:t>ODPOVED IN ODSTOP OD POGODBE</w:t>
      </w:r>
    </w:p>
    <w:p w14:paraId="2D5F3016" w14:textId="77777777" w:rsidR="009E4F4E" w:rsidRDefault="009E4F4E" w:rsidP="00CC229C">
      <w:pPr>
        <w:spacing w:line="280" w:lineRule="atLeast"/>
        <w:jc w:val="center"/>
        <w:rPr>
          <w:rFonts w:cs="Arial"/>
          <w:b/>
          <w:bCs/>
          <w:color w:val="000000"/>
        </w:rPr>
      </w:pPr>
    </w:p>
    <w:p w14:paraId="7559212B" w14:textId="44DE65C8" w:rsidR="00423F09" w:rsidRDefault="00FE26FF" w:rsidP="00362962">
      <w:pPr>
        <w:spacing w:line="280" w:lineRule="atLeast"/>
        <w:jc w:val="center"/>
        <w:rPr>
          <w:rFonts w:cs="Arial"/>
          <w:b/>
          <w:bCs/>
          <w:color w:val="000000"/>
        </w:rPr>
      </w:pPr>
      <w:r w:rsidRPr="00926AC8">
        <w:rPr>
          <w:rFonts w:cs="Arial"/>
          <w:b/>
          <w:bCs/>
          <w:color w:val="000000"/>
        </w:rPr>
        <w:t>1</w:t>
      </w:r>
      <w:r w:rsidR="00CA485B">
        <w:rPr>
          <w:rFonts w:cs="Arial"/>
          <w:b/>
          <w:bCs/>
          <w:color w:val="000000"/>
        </w:rPr>
        <w:t>4</w:t>
      </w:r>
      <w:r w:rsidR="00423F09" w:rsidRPr="00926AC8">
        <w:rPr>
          <w:rFonts w:cs="Arial"/>
          <w:b/>
          <w:bCs/>
          <w:color w:val="000000"/>
        </w:rPr>
        <w:t>. člen</w:t>
      </w:r>
    </w:p>
    <w:p w14:paraId="0EA04276" w14:textId="585FE0F7" w:rsidR="005D70A6" w:rsidRPr="00926AC8" w:rsidRDefault="003225BB" w:rsidP="00362962">
      <w:pPr>
        <w:spacing w:line="280" w:lineRule="atLeast"/>
        <w:rPr>
          <w:rFonts w:cs="Arial"/>
          <w:szCs w:val="20"/>
        </w:rPr>
      </w:pPr>
      <w:r w:rsidRPr="00926AC8">
        <w:rPr>
          <w:rFonts w:cs="Arial"/>
          <w:szCs w:val="20"/>
        </w:rPr>
        <w:t xml:space="preserve">(1) </w:t>
      </w:r>
      <w:r w:rsidR="005D70A6" w:rsidRPr="00926AC8">
        <w:rPr>
          <w:rFonts w:cs="Arial"/>
          <w:szCs w:val="20"/>
        </w:rPr>
        <w:t>Pogodbeni stranki izjavljata, da je to pogodbo možno odpovedati pred</w:t>
      </w:r>
      <w:r w:rsidR="00874C5C" w:rsidRPr="00926AC8">
        <w:rPr>
          <w:rFonts w:cs="Arial"/>
          <w:szCs w:val="20"/>
        </w:rPr>
        <w:t xml:space="preserve"> </w:t>
      </w:r>
      <w:r w:rsidR="005D70A6" w:rsidRPr="00926AC8">
        <w:rPr>
          <w:rFonts w:cs="Arial"/>
          <w:szCs w:val="20"/>
        </w:rPr>
        <w:t>njeno izpolnitvijo v primeru, da nastopi ena od naslednjih spodaj navedenih okoliščin.</w:t>
      </w:r>
    </w:p>
    <w:p w14:paraId="35226F87" w14:textId="77777777" w:rsidR="005D70A6" w:rsidRPr="00926AC8" w:rsidRDefault="005D70A6" w:rsidP="00362962">
      <w:pPr>
        <w:spacing w:line="280" w:lineRule="atLeast"/>
        <w:rPr>
          <w:rFonts w:cs="Arial"/>
        </w:rPr>
      </w:pPr>
    </w:p>
    <w:p w14:paraId="051D4C89" w14:textId="41DB02BC" w:rsidR="005D70A6" w:rsidRPr="00926AC8" w:rsidRDefault="003225BB" w:rsidP="00362962">
      <w:pPr>
        <w:spacing w:line="280" w:lineRule="atLeast"/>
        <w:rPr>
          <w:rFonts w:cs="Arial"/>
        </w:rPr>
      </w:pPr>
      <w:r w:rsidRPr="00926AC8">
        <w:rPr>
          <w:rFonts w:cs="Arial"/>
        </w:rPr>
        <w:t xml:space="preserve">(2) </w:t>
      </w:r>
      <w:r w:rsidR="005D70A6" w:rsidRPr="00926AC8">
        <w:rPr>
          <w:rFonts w:cs="Arial"/>
        </w:rPr>
        <w:t>Naročnik lahko odpove pogodbo pred njeno izpolnitvijo:</w:t>
      </w:r>
    </w:p>
    <w:p w14:paraId="500DE9FA" w14:textId="45AEFC4E" w:rsidR="005D70A6" w:rsidRPr="00926AC8" w:rsidRDefault="005D70A6" w:rsidP="00E365D3">
      <w:pPr>
        <w:numPr>
          <w:ilvl w:val="0"/>
          <w:numId w:val="13"/>
        </w:numPr>
        <w:spacing w:line="280" w:lineRule="atLeast"/>
        <w:rPr>
          <w:rFonts w:cs="Arial"/>
        </w:rPr>
      </w:pPr>
      <w:r w:rsidRPr="00926AC8">
        <w:rPr>
          <w:rFonts w:cs="Arial"/>
        </w:rPr>
        <w:t>če je proti</w:t>
      </w:r>
      <w:r w:rsidR="00874C5C" w:rsidRPr="00926AC8">
        <w:rPr>
          <w:rFonts w:cs="Arial"/>
        </w:rPr>
        <w:t xml:space="preserve"> </w:t>
      </w:r>
      <w:r w:rsidR="00D470C1" w:rsidRPr="00926AC8">
        <w:rPr>
          <w:rFonts w:cs="Arial"/>
        </w:rPr>
        <w:t>ponudniku</w:t>
      </w:r>
      <w:r w:rsidRPr="00926AC8">
        <w:rPr>
          <w:rFonts w:cs="Arial"/>
        </w:rPr>
        <w:t xml:space="preserve"> uveden stečaj ali prisilna poravnava,</w:t>
      </w:r>
    </w:p>
    <w:p w14:paraId="40D5FD3A" w14:textId="3E7F9251" w:rsidR="005D70A6" w:rsidRPr="00926AC8" w:rsidRDefault="005D70A6" w:rsidP="00E365D3">
      <w:pPr>
        <w:numPr>
          <w:ilvl w:val="0"/>
          <w:numId w:val="13"/>
        </w:numPr>
        <w:spacing w:line="280" w:lineRule="atLeast"/>
        <w:rPr>
          <w:rFonts w:cs="Arial"/>
        </w:rPr>
      </w:pPr>
      <w:r w:rsidRPr="00926AC8">
        <w:rPr>
          <w:rFonts w:cs="Arial"/>
          <w:kern w:val="16"/>
          <w:szCs w:val="20"/>
        </w:rPr>
        <w:t xml:space="preserve">če je neuspešno pretekel pogodbeno določen rok, pa </w:t>
      </w:r>
      <w:r w:rsidR="00D470C1" w:rsidRPr="00926AC8">
        <w:rPr>
          <w:rFonts w:cs="Arial"/>
          <w:kern w:val="16"/>
          <w:szCs w:val="20"/>
        </w:rPr>
        <w:t>ponudnik</w:t>
      </w:r>
      <w:r w:rsidRPr="00926AC8">
        <w:rPr>
          <w:rFonts w:cs="Arial"/>
          <w:kern w:val="16"/>
          <w:szCs w:val="20"/>
        </w:rPr>
        <w:t xml:space="preserve"> ni izpolnil pogodbenih obveznosti,</w:t>
      </w:r>
    </w:p>
    <w:p w14:paraId="6C607901" w14:textId="46D68F29" w:rsidR="005D70A6" w:rsidRPr="00926AC8" w:rsidRDefault="005D70A6" w:rsidP="00E365D3">
      <w:pPr>
        <w:numPr>
          <w:ilvl w:val="0"/>
          <w:numId w:val="13"/>
        </w:numPr>
        <w:spacing w:line="280" w:lineRule="atLeast"/>
        <w:rPr>
          <w:rFonts w:cs="Arial"/>
        </w:rPr>
      </w:pPr>
      <w:r w:rsidRPr="00926AC8">
        <w:rPr>
          <w:rFonts w:cs="Arial"/>
        </w:rPr>
        <w:t xml:space="preserve">če </w:t>
      </w:r>
      <w:r w:rsidR="00D470C1" w:rsidRPr="00926AC8">
        <w:rPr>
          <w:rFonts w:cs="Arial"/>
        </w:rPr>
        <w:t>ponudnik</w:t>
      </w:r>
      <w:r w:rsidRPr="00926AC8">
        <w:rPr>
          <w:rFonts w:cs="Arial"/>
        </w:rPr>
        <w:t xml:space="preserve"> ni odpravil ugovarjanih napak oz. odprava napak ni možna</w:t>
      </w:r>
      <w:r w:rsidR="00FE2D16" w:rsidRPr="00926AC8">
        <w:rPr>
          <w:rFonts w:cs="Arial"/>
        </w:rPr>
        <w:t>,</w:t>
      </w:r>
    </w:p>
    <w:p w14:paraId="303EF256" w14:textId="3ED83CA8" w:rsidR="00FE2D16" w:rsidRPr="00926AC8" w:rsidRDefault="00FE2D16" w:rsidP="00E365D3">
      <w:pPr>
        <w:numPr>
          <w:ilvl w:val="0"/>
          <w:numId w:val="13"/>
        </w:numPr>
        <w:spacing w:line="280" w:lineRule="atLeast"/>
        <w:rPr>
          <w:rFonts w:cs="Arial"/>
        </w:rPr>
      </w:pPr>
      <w:r w:rsidRPr="00926AC8">
        <w:rPr>
          <w:rFonts w:cs="Arial"/>
        </w:rPr>
        <w:t>če je ponudnik dobavil blago, ki ne izpolnjuje tehničnih zahtev naročnika.</w:t>
      </w:r>
    </w:p>
    <w:p w14:paraId="5E03BA87" w14:textId="77777777" w:rsidR="00FE2D16" w:rsidRPr="00926AC8" w:rsidRDefault="00FE2D16" w:rsidP="00362962">
      <w:pPr>
        <w:spacing w:line="280" w:lineRule="atLeast"/>
        <w:rPr>
          <w:rFonts w:cs="Arial"/>
        </w:rPr>
      </w:pPr>
    </w:p>
    <w:p w14:paraId="23F394AF" w14:textId="089BD9EB" w:rsidR="005D70A6" w:rsidRPr="00926AC8" w:rsidRDefault="00F51D7C" w:rsidP="00362962">
      <w:pPr>
        <w:spacing w:line="280" w:lineRule="atLeast"/>
        <w:rPr>
          <w:rFonts w:cs="Arial"/>
        </w:rPr>
      </w:pPr>
      <w:r w:rsidRPr="00926AC8">
        <w:rPr>
          <w:rFonts w:cs="Arial"/>
        </w:rPr>
        <w:t>Ponudnik</w:t>
      </w:r>
      <w:r w:rsidR="005D70A6" w:rsidRPr="00926AC8">
        <w:rPr>
          <w:rFonts w:cs="Arial"/>
        </w:rPr>
        <w:t xml:space="preserve"> lahko odpove pogodbo</w:t>
      </w:r>
      <w:r w:rsidR="003225BB" w:rsidRPr="00926AC8">
        <w:rPr>
          <w:rFonts w:cs="Arial"/>
        </w:rPr>
        <w:t xml:space="preserve">, </w:t>
      </w:r>
      <w:r w:rsidR="005D70A6" w:rsidRPr="00926AC8">
        <w:rPr>
          <w:rFonts w:cs="Arial"/>
        </w:rPr>
        <w:t>če naročnik ne plača</w:t>
      </w:r>
      <w:r w:rsidR="00874C5C" w:rsidRPr="00926AC8">
        <w:rPr>
          <w:rFonts w:cs="Arial"/>
        </w:rPr>
        <w:t xml:space="preserve"> </w:t>
      </w:r>
      <w:r w:rsidR="005D70A6" w:rsidRPr="00926AC8">
        <w:rPr>
          <w:rFonts w:cs="Arial"/>
        </w:rPr>
        <w:t>pogodbene cene.</w:t>
      </w:r>
    </w:p>
    <w:p w14:paraId="529BB7F1" w14:textId="77777777" w:rsidR="005D70A6" w:rsidRPr="00926AC8" w:rsidRDefault="005D70A6" w:rsidP="00362962">
      <w:pPr>
        <w:spacing w:line="280" w:lineRule="atLeast"/>
      </w:pPr>
    </w:p>
    <w:p w14:paraId="6041741B" w14:textId="1512CA97" w:rsidR="005D70A6" w:rsidRPr="00926AC8" w:rsidRDefault="003225BB" w:rsidP="00362962">
      <w:pPr>
        <w:spacing w:line="280" w:lineRule="atLeast"/>
      </w:pPr>
      <w:r w:rsidRPr="00926AC8">
        <w:t xml:space="preserve">(3) </w:t>
      </w:r>
      <w:r w:rsidR="005D70A6" w:rsidRPr="00926AC8">
        <w:t>Odpoved pogodbe se poda v pisni obliki, pogodba preneha veljati v petnaj</w:t>
      </w:r>
      <w:r w:rsidR="00362962" w:rsidRPr="00926AC8">
        <w:t>s</w:t>
      </w:r>
      <w:r w:rsidR="005D70A6" w:rsidRPr="00926AC8">
        <w:t xml:space="preserve">tih dneh po prejemu takšne odpovedi, podpisane s strani pooblaščene osebe pogodbenega stranke. Če odpove pogodbo naročnik, lahko zahteva povrnitev škode, ki mu je nastala zaradi neizpolnitve pogodbe s strani </w:t>
      </w:r>
      <w:r w:rsidR="00D470C1" w:rsidRPr="00926AC8">
        <w:t>ponudnika</w:t>
      </w:r>
      <w:r w:rsidR="005D70A6" w:rsidRPr="00926AC8">
        <w:t xml:space="preserve">. Če odpove pogodbo </w:t>
      </w:r>
      <w:r w:rsidR="00F51D7C" w:rsidRPr="00926AC8">
        <w:t>ponudnik</w:t>
      </w:r>
      <w:r w:rsidR="005D70A6" w:rsidRPr="00926AC8">
        <w:t>, lahko zahteva plačilo za že opravljene storitve do dneva odpovedi pogodbe. Odškodninski zahtevki pogodbeno zveste stranke s tem niso izključeni.</w:t>
      </w:r>
    </w:p>
    <w:p w14:paraId="24D5CB46" w14:textId="77777777" w:rsidR="0001060B" w:rsidRDefault="0001060B" w:rsidP="00362962">
      <w:pPr>
        <w:spacing w:line="280" w:lineRule="atLeast"/>
        <w:jc w:val="center"/>
        <w:rPr>
          <w:b/>
          <w:szCs w:val="20"/>
        </w:rPr>
      </w:pPr>
      <w:bookmarkStart w:id="201" w:name="_Hlk521588877"/>
      <w:bookmarkEnd w:id="200"/>
    </w:p>
    <w:p w14:paraId="1F1AF155" w14:textId="71DD7E41" w:rsidR="00FD6C5C" w:rsidRDefault="00362962" w:rsidP="00362962">
      <w:pPr>
        <w:spacing w:line="280" w:lineRule="atLeast"/>
        <w:jc w:val="center"/>
        <w:rPr>
          <w:b/>
          <w:szCs w:val="20"/>
        </w:rPr>
      </w:pPr>
      <w:r w:rsidRPr="00926AC8">
        <w:rPr>
          <w:b/>
          <w:szCs w:val="20"/>
        </w:rPr>
        <w:t>1</w:t>
      </w:r>
      <w:r w:rsidR="00CA485B">
        <w:rPr>
          <w:b/>
          <w:szCs w:val="20"/>
        </w:rPr>
        <w:t>5</w:t>
      </w:r>
      <w:r w:rsidR="00FD6C5C" w:rsidRPr="00926AC8">
        <w:rPr>
          <w:b/>
          <w:szCs w:val="20"/>
        </w:rPr>
        <w:t>. člen</w:t>
      </w:r>
    </w:p>
    <w:bookmarkEnd w:id="201"/>
    <w:p w14:paraId="091D0C8C" w14:textId="77777777" w:rsidR="00CE4715" w:rsidRPr="00926AC8" w:rsidRDefault="00CE4715" w:rsidP="00CE4715">
      <w:pPr>
        <w:pStyle w:val="BodyText3"/>
        <w:spacing w:line="280" w:lineRule="atLeast"/>
        <w:rPr>
          <w:sz w:val="20"/>
          <w:lang w:val="sl-SI"/>
        </w:rPr>
      </w:pPr>
      <w:r w:rsidRPr="00926AC8">
        <w:rPr>
          <w:sz w:val="20"/>
          <w:lang w:val="sl-SI"/>
        </w:rPr>
        <w:t>Ta pogodba je sklenjena pod razveznim pogojem, ki se uresniči v primeru izpolnitve ene od naslednjih okoliščin:</w:t>
      </w:r>
    </w:p>
    <w:p w14:paraId="3A7705D7" w14:textId="77777777" w:rsidR="00CE4715" w:rsidRPr="00926AC8" w:rsidRDefault="00CE4715" w:rsidP="006327C8">
      <w:pPr>
        <w:pStyle w:val="BodyText3"/>
        <w:numPr>
          <w:ilvl w:val="0"/>
          <w:numId w:val="9"/>
        </w:numPr>
        <w:tabs>
          <w:tab w:val="clear" w:pos="720"/>
        </w:tabs>
        <w:spacing w:line="280" w:lineRule="atLeast"/>
        <w:rPr>
          <w:sz w:val="20"/>
          <w:lang w:val="sl-SI"/>
        </w:rPr>
      </w:pPr>
      <w:r w:rsidRPr="00926AC8">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926AC8" w:rsidRDefault="00CE4715" w:rsidP="006327C8">
      <w:pPr>
        <w:pStyle w:val="BodyText3"/>
        <w:numPr>
          <w:ilvl w:val="0"/>
          <w:numId w:val="9"/>
        </w:numPr>
        <w:tabs>
          <w:tab w:val="clear" w:pos="720"/>
        </w:tabs>
        <w:spacing w:line="280" w:lineRule="atLeast"/>
        <w:rPr>
          <w:sz w:val="20"/>
          <w:lang w:val="sl-SI"/>
        </w:rPr>
      </w:pPr>
      <w:r w:rsidRPr="00926AC8">
        <w:rPr>
          <w:sz w:val="20"/>
          <w:lang w:val="sl-SI"/>
        </w:rPr>
        <w:t>če bo naročnik seznanjen, da je pristojni državni organ pri ponudniku ali podizvajalcu v času izvajanja pogodbe ugotovil najmanj dve kršitvi v zvezi s:</w:t>
      </w:r>
    </w:p>
    <w:p w14:paraId="2B9656F6" w14:textId="77777777" w:rsidR="00CE4715" w:rsidRPr="00926AC8" w:rsidRDefault="00CE4715" w:rsidP="006327C8">
      <w:pPr>
        <w:pStyle w:val="BodyText3"/>
        <w:numPr>
          <w:ilvl w:val="1"/>
          <w:numId w:val="9"/>
        </w:numPr>
        <w:spacing w:line="280" w:lineRule="atLeast"/>
        <w:rPr>
          <w:sz w:val="20"/>
          <w:lang w:val="sl-SI"/>
        </w:rPr>
      </w:pPr>
      <w:r w:rsidRPr="00926AC8">
        <w:rPr>
          <w:sz w:val="20"/>
          <w:lang w:val="sl-SI"/>
        </w:rPr>
        <w:t xml:space="preserve">plačilom za delo, </w:t>
      </w:r>
    </w:p>
    <w:p w14:paraId="4192D31E" w14:textId="77777777" w:rsidR="00CE4715" w:rsidRPr="00926AC8" w:rsidRDefault="00CE4715" w:rsidP="006327C8">
      <w:pPr>
        <w:pStyle w:val="BodyText3"/>
        <w:numPr>
          <w:ilvl w:val="1"/>
          <w:numId w:val="9"/>
        </w:numPr>
        <w:spacing w:line="280" w:lineRule="atLeast"/>
        <w:rPr>
          <w:sz w:val="20"/>
          <w:lang w:val="sl-SI"/>
        </w:rPr>
      </w:pPr>
      <w:r w:rsidRPr="00926AC8">
        <w:rPr>
          <w:sz w:val="20"/>
          <w:lang w:val="sl-SI"/>
        </w:rPr>
        <w:t xml:space="preserve">delovnim časom, </w:t>
      </w:r>
    </w:p>
    <w:p w14:paraId="38B9F5C6" w14:textId="77777777" w:rsidR="00CE4715" w:rsidRPr="00926AC8" w:rsidRDefault="00CE4715" w:rsidP="006327C8">
      <w:pPr>
        <w:pStyle w:val="BodyText3"/>
        <w:numPr>
          <w:ilvl w:val="1"/>
          <w:numId w:val="9"/>
        </w:numPr>
        <w:spacing w:line="280" w:lineRule="atLeast"/>
        <w:rPr>
          <w:sz w:val="20"/>
          <w:lang w:val="sl-SI"/>
        </w:rPr>
      </w:pPr>
      <w:r w:rsidRPr="00926AC8">
        <w:rPr>
          <w:sz w:val="20"/>
          <w:lang w:val="sl-SI"/>
        </w:rPr>
        <w:t xml:space="preserve">počitki, </w:t>
      </w:r>
    </w:p>
    <w:p w14:paraId="51167888" w14:textId="77777777" w:rsidR="00CE4715" w:rsidRPr="00926AC8" w:rsidRDefault="00CE4715" w:rsidP="006327C8">
      <w:pPr>
        <w:pStyle w:val="BodyText3"/>
        <w:numPr>
          <w:ilvl w:val="1"/>
          <w:numId w:val="9"/>
        </w:numPr>
        <w:spacing w:line="280" w:lineRule="atLeast"/>
        <w:rPr>
          <w:sz w:val="20"/>
          <w:lang w:val="sl-SI"/>
        </w:rPr>
      </w:pPr>
      <w:r w:rsidRPr="00926AC8">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926AC8" w:rsidRDefault="00CE4715" w:rsidP="00CE4715">
      <w:pPr>
        <w:pStyle w:val="BodyText3"/>
        <w:spacing w:line="280" w:lineRule="atLeast"/>
        <w:rPr>
          <w:sz w:val="20"/>
          <w:lang w:val="sl-SI"/>
        </w:rPr>
      </w:pPr>
      <w:r w:rsidRPr="00926AC8">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926AC8" w:rsidRDefault="00CE4715" w:rsidP="00CE4715">
      <w:pPr>
        <w:pStyle w:val="BodyText3"/>
        <w:spacing w:line="280" w:lineRule="atLeast"/>
        <w:rPr>
          <w:sz w:val="20"/>
          <w:lang w:val="sl-SI"/>
        </w:rPr>
      </w:pPr>
      <w:r w:rsidRPr="00926AC8">
        <w:rPr>
          <w:sz w:val="20"/>
          <w:lang w:val="sl-SI"/>
        </w:rPr>
        <w:t xml:space="preserve"> </w:t>
      </w:r>
    </w:p>
    <w:p w14:paraId="62A33EEC" w14:textId="77777777" w:rsidR="00CE4715" w:rsidRPr="00926AC8" w:rsidRDefault="00CE4715" w:rsidP="00CE4715">
      <w:pPr>
        <w:pStyle w:val="BodyText3"/>
        <w:spacing w:line="280" w:lineRule="atLeast"/>
        <w:rPr>
          <w:sz w:val="20"/>
          <w:lang w:val="sl-SI"/>
        </w:rPr>
      </w:pPr>
      <w:r w:rsidRPr="00926AC8">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926AC8" w:rsidRDefault="00CE4715" w:rsidP="00CE4715">
      <w:pPr>
        <w:pStyle w:val="BodyText3"/>
        <w:spacing w:line="280" w:lineRule="atLeast"/>
        <w:rPr>
          <w:sz w:val="20"/>
          <w:lang w:val="sl-SI"/>
        </w:rPr>
      </w:pPr>
    </w:p>
    <w:p w14:paraId="5D2FBD29" w14:textId="77777777" w:rsidR="00CE4715" w:rsidRPr="00926AC8" w:rsidRDefault="00CE4715" w:rsidP="00CE4715">
      <w:pPr>
        <w:pStyle w:val="BodyText3"/>
        <w:spacing w:line="280" w:lineRule="atLeast"/>
        <w:rPr>
          <w:sz w:val="20"/>
          <w:lang w:val="sl-SI"/>
        </w:rPr>
      </w:pPr>
      <w:r w:rsidRPr="00926AC8">
        <w:rPr>
          <w:sz w:val="20"/>
          <w:lang w:val="sl-SI"/>
        </w:rPr>
        <w:lastRenderedPageBreak/>
        <w:t>(3) Če naročnik v roku 30 dni od seznanitve s kršitvijo ne začne novega postopka javnega naročila, se šteje, da je pogodba razvezana trideseti dan od seznanitve s kršitvijo.</w:t>
      </w:r>
    </w:p>
    <w:p w14:paraId="186FF633" w14:textId="77777777" w:rsidR="00830C82" w:rsidRDefault="00830C82" w:rsidP="00C62A1A">
      <w:pPr>
        <w:pStyle w:val="BodyText3"/>
        <w:spacing w:line="280" w:lineRule="atLeast"/>
        <w:rPr>
          <w:b/>
          <w:sz w:val="20"/>
          <w:lang w:val="sl-SI"/>
        </w:rPr>
      </w:pPr>
      <w:bookmarkStart w:id="202" w:name="_Hlk521588911"/>
    </w:p>
    <w:p w14:paraId="0BE87B42" w14:textId="42567011" w:rsidR="003225BB" w:rsidRDefault="0001060B" w:rsidP="00362962">
      <w:pPr>
        <w:pStyle w:val="BodyText3"/>
        <w:spacing w:line="280" w:lineRule="atLeast"/>
        <w:jc w:val="center"/>
        <w:rPr>
          <w:b/>
          <w:sz w:val="20"/>
          <w:lang w:val="sl-SI"/>
        </w:rPr>
      </w:pPr>
      <w:r>
        <w:rPr>
          <w:b/>
          <w:sz w:val="20"/>
          <w:lang w:val="sl-SI"/>
        </w:rPr>
        <w:t>1</w:t>
      </w:r>
      <w:r w:rsidR="00CA485B">
        <w:rPr>
          <w:b/>
          <w:sz w:val="20"/>
          <w:lang w:val="sl-SI"/>
        </w:rPr>
        <w:t>6</w:t>
      </w:r>
      <w:r w:rsidR="003225BB" w:rsidRPr="00926AC8">
        <w:rPr>
          <w:b/>
          <w:sz w:val="20"/>
          <w:lang w:val="sl-SI"/>
        </w:rPr>
        <w:t>. člen</w:t>
      </w:r>
    </w:p>
    <w:p w14:paraId="4B69BCA3" w14:textId="7FE36C0D" w:rsidR="003225BB" w:rsidRPr="00926AC8" w:rsidRDefault="003225BB" w:rsidP="00362962">
      <w:pPr>
        <w:spacing w:line="280" w:lineRule="atLeast"/>
        <w:rPr>
          <w:szCs w:val="20"/>
        </w:rPr>
      </w:pPr>
      <w:bookmarkStart w:id="203" w:name="_Hlk521588904"/>
      <w:r w:rsidRPr="00926AC8">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E13153" w14:textId="77777777" w:rsidR="00B77B1F" w:rsidRPr="00926AC8" w:rsidRDefault="00B77B1F" w:rsidP="00CE4715">
      <w:pPr>
        <w:spacing w:line="280" w:lineRule="atLeast"/>
        <w:rPr>
          <w:b/>
          <w:szCs w:val="20"/>
        </w:rPr>
      </w:pPr>
      <w:bookmarkStart w:id="204" w:name="_Hlk521588936"/>
      <w:bookmarkEnd w:id="202"/>
      <w:bookmarkEnd w:id="203"/>
    </w:p>
    <w:p w14:paraId="5A212E84" w14:textId="316B3133" w:rsidR="00FD6C5C" w:rsidRDefault="00B2688F" w:rsidP="00362962">
      <w:pPr>
        <w:spacing w:line="280" w:lineRule="atLeast"/>
        <w:jc w:val="center"/>
        <w:rPr>
          <w:b/>
          <w:szCs w:val="20"/>
        </w:rPr>
      </w:pPr>
      <w:r w:rsidRPr="00926AC8">
        <w:rPr>
          <w:b/>
          <w:szCs w:val="20"/>
        </w:rPr>
        <w:t>1</w:t>
      </w:r>
      <w:r w:rsidR="00CA485B">
        <w:rPr>
          <w:b/>
          <w:szCs w:val="20"/>
        </w:rPr>
        <w:t>7</w:t>
      </w:r>
      <w:r w:rsidR="00FD6C5C" w:rsidRPr="00926AC8">
        <w:rPr>
          <w:b/>
          <w:szCs w:val="20"/>
        </w:rPr>
        <w:t>. člen</w:t>
      </w:r>
    </w:p>
    <w:p w14:paraId="7B3225B4" w14:textId="77777777" w:rsidR="005D70A6" w:rsidRPr="00926AC8" w:rsidRDefault="005D70A6" w:rsidP="00362962">
      <w:pPr>
        <w:spacing w:line="280" w:lineRule="atLeast"/>
      </w:pPr>
      <w:r w:rsidRPr="00926AC8">
        <w:t>Pogodba je sestavljena iz naslednjih delov, ki predstavljajo enovito celoto:</w:t>
      </w:r>
    </w:p>
    <w:p w14:paraId="4DDD57B6" w14:textId="77777777" w:rsidR="005D70A6" w:rsidRPr="00926AC8" w:rsidRDefault="005D70A6" w:rsidP="006327C8">
      <w:pPr>
        <w:numPr>
          <w:ilvl w:val="0"/>
          <w:numId w:val="6"/>
        </w:numPr>
        <w:spacing w:line="280" w:lineRule="atLeast"/>
      </w:pPr>
      <w:r w:rsidRPr="00926AC8">
        <w:t>Osnovna pogodba s komercialnimi pogoji,</w:t>
      </w:r>
    </w:p>
    <w:p w14:paraId="3F7ABB8E" w14:textId="7FCFB009" w:rsidR="005D70A6" w:rsidRPr="00926AC8" w:rsidRDefault="005D70A6" w:rsidP="006327C8">
      <w:pPr>
        <w:numPr>
          <w:ilvl w:val="0"/>
          <w:numId w:val="6"/>
        </w:numPr>
        <w:spacing w:line="280" w:lineRule="atLeast"/>
      </w:pPr>
      <w:r w:rsidRPr="00926AC8">
        <w:t>Priloga</w:t>
      </w:r>
      <w:r w:rsidR="00874C5C" w:rsidRPr="00926AC8">
        <w:t xml:space="preserve"> </w:t>
      </w:r>
      <w:r w:rsidRPr="00926AC8">
        <w:t>1</w:t>
      </w:r>
      <w:r w:rsidR="00874C5C" w:rsidRPr="00926AC8">
        <w:t xml:space="preserve"> </w:t>
      </w:r>
      <w:r w:rsidRPr="00926AC8">
        <w:t>-</w:t>
      </w:r>
      <w:r w:rsidR="00874C5C" w:rsidRPr="00926AC8">
        <w:t xml:space="preserve"> </w:t>
      </w:r>
      <w:r w:rsidRPr="00926AC8">
        <w:t xml:space="preserve"> Ponudbena dokumentacija</w:t>
      </w:r>
      <w:r w:rsidR="00362962" w:rsidRPr="00926AC8">
        <w:t xml:space="preserve"> </w:t>
      </w:r>
      <w:r w:rsidRPr="00926AC8">
        <w:t xml:space="preserve">štev. ………….. </w:t>
      </w:r>
      <w:r w:rsidR="00C62A1A" w:rsidRPr="00926AC8">
        <w:t>z dne …………..</w:t>
      </w:r>
    </w:p>
    <w:p w14:paraId="627A19A4" w14:textId="5547242A" w:rsidR="005D70A6" w:rsidRPr="00926AC8" w:rsidRDefault="00156067" w:rsidP="006327C8">
      <w:pPr>
        <w:numPr>
          <w:ilvl w:val="0"/>
          <w:numId w:val="6"/>
        </w:numPr>
        <w:suppressAutoHyphens/>
        <w:spacing w:line="280" w:lineRule="atLeast"/>
        <w:rPr>
          <w:rFonts w:cs="Arial"/>
          <w:szCs w:val="20"/>
        </w:rPr>
      </w:pPr>
      <w:r w:rsidRPr="00926AC8">
        <w:rPr>
          <w:rFonts w:cs="Arial"/>
          <w:szCs w:val="20"/>
        </w:rPr>
        <w:t xml:space="preserve">Priloga 2 – Garancija za dobro izvedbo pogodbenih obveznosti </w:t>
      </w:r>
    </w:p>
    <w:bookmarkEnd w:id="204"/>
    <w:p w14:paraId="0136875E" w14:textId="77777777" w:rsidR="005D70A6" w:rsidRPr="00926AC8" w:rsidRDefault="005D70A6" w:rsidP="00362962">
      <w:pPr>
        <w:spacing w:line="280" w:lineRule="atLeast"/>
        <w:ind w:left="360"/>
        <w:rPr>
          <w:rFonts w:cs="Arial"/>
        </w:rPr>
      </w:pPr>
    </w:p>
    <w:p w14:paraId="5AE63EAB" w14:textId="5F903A34" w:rsidR="005D70A6" w:rsidRPr="00926AC8" w:rsidRDefault="005D70A6" w:rsidP="00362962">
      <w:pPr>
        <w:pStyle w:val="BodyText3"/>
        <w:spacing w:line="280" w:lineRule="atLeast"/>
        <w:rPr>
          <w:sz w:val="20"/>
          <w:lang w:val="sl-SI"/>
        </w:rPr>
      </w:pPr>
      <w:bookmarkStart w:id="205" w:name="_Hlk521588947"/>
      <w:r w:rsidRPr="00926AC8">
        <w:rPr>
          <w:sz w:val="20"/>
          <w:lang w:val="sl-SI"/>
        </w:rPr>
        <w:t>Pogodba je sestavljena v petih izvodih, od katerih prejme naročnik tri izvode, ponudnik pa dva izvoda</w:t>
      </w:r>
      <w:r w:rsidR="003225BB" w:rsidRPr="00926AC8">
        <w:rPr>
          <w:sz w:val="20"/>
          <w:lang w:val="sl-SI"/>
        </w:rPr>
        <w:t>.</w:t>
      </w:r>
    </w:p>
    <w:bookmarkEnd w:id="205"/>
    <w:p w14:paraId="4E5E9784" w14:textId="77777777" w:rsidR="005D70A6" w:rsidRPr="00926AC8" w:rsidRDefault="005D70A6" w:rsidP="00362962">
      <w:pPr>
        <w:pStyle w:val="BodyText3"/>
        <w:spacing w:line="280" w:lineRule="atLeast"/>
        <w:rPr>
          <w:sz w:val="20"/>
          <w:lang w:val="sl-SI"/>
        </w:rPr>
      </w:pPr>
    </w:p>
    <w:p w14:paraId="1DE7942C" w14:textId="1FCB64D3" w:rsidR="005D70A6" w:rsidRPr="00926AC8" w:rsidRDefault="005D70A6" w:rsidP="00362962">
      <w:pPr>
        <w:spacing w:line="280" w:lineRule="atLeast"/>
        <w:rPr>
          <w:rFonts w:cs="Arial"/>
          <w:szCs w:val="20"/>
        </w:rPr>
      </w:pPr>
      <w:bookmarkStart w:id="206" w:name="_Hlk521588960"/>
      <w:r w:rsidRPr="00926AC8">
        <w:rPr>
          <w:rFonts w:cs="Arial"/>
          <w:szCs w:val="20"/>
        </w:rPr>
        <w:t>PODPIS IN ŽIG POOBLAŠČENIH PREDSTAVNIKOV NAROČNIKA IN PONUDNIKA – POGODBA ŠT. JN-B</w:t>
      </w:r>
      <w:r w:rsidR="00C62A1A" w:rsidRPr="00926AC8">
        <w:rPr>
          <w:rFonts w:cs="Arial"/>
          <w:szCs w:val="20"/>
        </w:rPr>
        <w:t>10</w:t>
      </w:r>
      <w:r w:rsidR="00670DEB" w:rsidRPr="00926AC8">
        <w:rPr>
          <w:rFonts w:cs="Arial"/>
          <w:szCs w:val="20"/>
        </w:rPr>
        <w:t>6</w:t>
      </w:r>
      <w:r w:rsidR="0001060B">
        <w:rPr>
          <w:rFonts w:cs="Arial"/>
          <w:szCs w:val="20"/>
        </w:rPr>
        <w:t>8</w:t>
      </w:r>
      <w:r w:rsidRPr="00926AC8">
        <w:rPr>
          <w:rFonts w:cs="Arial"/>
          <w:szCs w:val="20"/>
        </w:rPr>
        <w:t xml:space="preserve"> – </w:t>
      </w:r>
      <w:r w:rsidR="00A47B8B" w:rsidRPr="00926AC8">
        <w:rPr>
          <w:rFonts w:cs="Arial"/>
          <w:bCs/>
          <w:szCs w:val="20"/>
        </w:rPr>
        <w:t xml:space="preserve">Nakup </w:t>
      </w:r>
      <w:r w:rsidR="0001060B">
        <w:rPr>
          <w:rFonts w:cs="Arial"/>
          <w:bCs/>
          <w:szCs w:val="20"/>
        </w:rPr>
        <w:t>strežniškega sistema</w:t>
      </w:r>
      <w:r w:rsidRPr="00926AC8">
        <w:rPr>
          <w:rFonts w:cs="Arial"/>
          <w:bCs/>
          <w:color w:val="000000"/>
          <w:szCs w:val="20"/>
        </w:rPr>
        <w:t>.</w:t>
      </w:r>
    </w:p>
    <w:bookmarkEnd w:id="206"/>
    <w:p w14:paraId="486D588E" w14:textId="4E82A65B" w:rsidR="005D70A6" w:rsidRDefault="005D70A6" w:rsidP="005D70A6">
      <w:pPr>
        <w:spacing w:line="276" w:lineRule="auto"/>
        <w:rPr>
          <w:rFonts w:cs="Arial"/>
        </w:rPr>
      </w:pPr>
    </w:p>
    <w:p w14:paraId="12B1EF6D" w14:textId="77777777" w:rsidR="00094192" w:rsidRDefault="00094192" w:rsidP="005D70A6">
      <w:pPr>
        <w:spacing w:line="276" w:lineRule="auto"/>
        <w:rPr>
          <w:rFonts w:cs="Arial"/>
        </w:rPr>
      </w:pPr>
    </w:p>
    <w:p w14:paraId="1BD01C07" w14:textId="77777777" w:rsidR="00094192" w:rsidRDefault="00094192" w:rsidP="00094192">
      <w:pPr>
        <w:tabs>
          <w:tab w:val="center" w:pos="1985"/>
          <w:tab w:val="center" w:pos="7088"/>
        </w:tabs>
      </w:pPr>
      <w:r>
        <w:tab/>
        <w:t xml:space="preserve">Ljubljana, dne …………………. </w:t>
      </w:r>
      <w:r>
        <w:tab/>
        <w:t xml:space="preserve">…………………., dne …………………. </w:t>
      </w:r>
    </w:p>
    <w:p w14:paraId="19CFED98" w14:textId="77777777" w:rsidR="00094192" w:rsidRDefault="00094192" w:rsidP="00094192">
      <w:pPr>
        <w:tabs>
          <w:tab w:val="center" w:pos="1985"/>
          <w:tab w:val="center" w:pos="7088"/>
        </w:tabs>
      </w:pPr>
    </w:p>
    <w:p w14:paraId="20C8EEB0" w14:textId="77777777" w:rsidR="00094192" w:rsidRDefault="00094192" w:rsidP="00094192">
      <w:pPr>
        <w:tabs>
          <w:tab w:val="center" w:pos="1985"/>
          <w:tab w:val="center" w:pos="7088"/>
        </w:tabs>
      </w:pPr>
    </w:p>
    <w:p w14:paraId="58DAAAC5" w14:textId="77777777" w:rsidR="00094192" w:rsidRDefault="00094192" w:rsidP="00094192">
      <w:pPr>
        <w:tabs>
          <w:tab w:val="center" w:pos="1985"/>
          <w:tab w:val="center" w:pos="7088"/>
        </w:tabs>
      </w:pPr>
      <w:r>
        <w:tab/>
        <w:t xml:space="preserve">NAROČNIK: </w:t>
      </w:r>
      <w:r>
        <w:tab/>
        <w:t xml:space="preserve">PONUDNIK: </w:t>
      </w:r>
    </w:p>
    <w:p w14:paraId="57D63D81" w14:textId="77777777" w:rsidR="00094192" w:rsidRDefault="00094192" w:rsidP="00094192">
      <w:pPr>
        <w:tabs>
          <w:tab w:val="center" w:pos="1985"/>
          <w:tab w:val="center" w:pos="7088"/>
        </w:tabs>
      </w:pPr>
    </w:p>
    <w:p w14:paraId="510253F5" w14:textId="77777777" w:rsidR="00094192" w:rsidRDefault="00094192" w:rsidP="00094192">
      <w:pPr>
        <w:tabs>
          <w:tab w:val="center" w:pos="1985"/>
          <w:tab w:val="center" w:pos="7088"/>
        </w:tabs>
      </w:pPr>
      <w:r>
        <w:tab/>
        <w:t xml:space="preserve">Radiotelevizija Slovenija, Javni zavod </w:t>
      </w:r>
      <w:r>
        <w:tab/>
        <w:t xml:space="preserve">…………………………………………….. </w:t>
      </w:r>
    </w:p>
    <w:p w14:paraId="204B8E58" w14:textId="77777777" w:rsidR="00094192" w:rsidRDefault="00094192" w:rsidP="00094192">
      <w:pPr>
        <w:tabs>
          <w:tab w:val="center" w:pos="1985"/>
          <w:tab w:val="center" w:pos="7088"/>
        </w:tabs>
      </w:pPr>
      <w:r>
        <w:tab/>
      </w:r>
    </w:p>
    <w:p w14:paraId="615BAC87" w14:textId="0DA08729" w:rsidR="00094192" w:rsidRDefault="00094192" w:rsidP="00094192">
      <w:pPr>
        <w:tabs>
          <w:tab w:val="center" w:pos="1985"/>
          <w:tab w:val="center" w:pos="7088"/>
        </w:tabs>
        <w:ind w:firstLine="708"/>
        <w:jc w:val="left"/>
      </w:pPr>
      <w:r>
        <w:t>Uprava Javnega zavoda</w:t>
      </w:r>
    </w:p>
    <w:p w14:paraId="14F69EAC" w14:textId="77777777" w:rsidR="00094192" w:rsidRDefault="00094192" w:rsidP="00094192">
      <w:pPr>
        <w:tabs>
          <w:tab w:val="center" w:pos="1985"/>
          <w:tab w:val="center" w:pos="7088"/>
        </w:tabs>
      </w:pPr>
      <w:r>
        <w:tab/>
        <w:t xml:space="preserve">Radiotelevizije Slovenija </w:t>
      </w:r>
    </w:p>
    <w:p w14:paraId="2CE0C360" w14:textId="77777777" w:rsidR="00094192" w:rsidRDefault="00094192" w:rsidP="00094192">
      <w:pPr>
        <w:tabs>
          <w:tab w:val="center" w:pos="1985"/>
          <w:tab w:val="center" w:pos="7088"/>
        </w:tabs>
      </w:pPr>
      <w:r>
        <w:tab/>
      </w:r>
    </w:p>
    <w:p w14:paraId="5431E7FA" w14:textId="45B3FFEF" w:rsidR="00094192" w:rsidRDefault="00094192" w:rsidP="00094192">
      <w:pPr>
        <w:tabs>
          <w:tab w:val="center" w:pos="1985"/>
          <w:tab w:val="center" w:pos="7088"/>
        </w:tabs>
      </w:pPr>
      <w:r>
        <w:tab/>
        <w:t xml:space="preserve">Predsednica uprave RTV Slovenija </w:t>
      </w:r>
      <w:r>
        <w:tab/>
        <w:t xml:space="preserve">…………………………………………….. </w:t>
      </w:r>
    </w:p>
    <w:p w14:paraId="199D4434" w14:textId="77777777" w:rsidR="00094192" w:rsidRDefault="00094192" w:rsidP="00094192">
      <w:pPr>
        <w:tabs>
          <w:tab w:val="center" w:pos="1985"/>
          <w:tab w:val="center" w:pos="7088"/>
        </w:tabs>
      </w:pPr>
      <w:r>
        <w:tab/>
        <w:t xml:space="preserve">Natalija Gorščak </w:t>
      </w:r>
      <w:r>
        <w:tab/>
        <w:t xml:space="preserve">…………………………………………….. </w:t>
      </w:r>
    </w:p>
    <w:p w14:paraId="414E4553" w14:textId="77777777" w:rsidR="00094192" w:rsidRDefault="00094192" w:rsidP="00094192">
      <w:pPr>
        <w:tabs>
          <w:tab w:val="center" w:pos="1985"/>
          <w:tab w:val="center" w:pos="7088"/>
        </w:tabs>
        <w:spacing w:before="240"/>
      </w:pPr>
      <w:r>
        <w:tab/>
        <w:t xml:space="preserve">……………………………. </w:t>
      </w:r>
      <w:r>
        <w:tab/>
        <w:t xml:space="preserve">……………………………. </w:t>
      </w:r>
    </w:p>
    <w:p w14:paraId="6F1A7C56" w14:textId="77777777" w:rsidR="00094192" w:rsidRDefault="00094192" w:rsidP="00094192">
      <w:pPr>
        <w:tabs>
          <w:tab w:val="center" w:pos="1985"/>
          <w:tab w:val="center" w:pos="7088"/>
        </w:tabs>
      </w:pPr>
      <w:r>
        <w:tab/>
      </w:r>
    </w:p>
    <w:p w14:paraId="72C65119" w14:textId="6620F0B7" w:rsidR="00094192" w:rsidRDefault="00094192" w:rsidP="00094192">
      <w:pPr>
        <w:tabs>
          <w:tab w:val="center" w:pos="1985"/>
          <w:tab w:val="center" w:pos="7088"/>
        </w:tabs>
      </w:pPr>
      <w:r>
        <w:tab/>
        <w:t xml:space="preserve">Članica uprave RTV Slovenija </w:t>
      </w:r>
    </w:p>
    <w:p w14:paraId="3D222504" w14:textId="77777777" w:rsidR="00094192" w:rsidRDefault="00094192" w:rsidP="00094192">
      <w:pPr>
        <w:tabs>
          <w:tab w:val="center" w:pos="1985"/>
          <w:tab w:val="center" w:pos="7088"/>
        </w:tabs>
      </w:pPr>
      <w:r>
        <w:tab/>
        <w:t xml:space="preserve">Nevenka Črnko </w:t>
      </w:r>
    </w:p>
    <w:p w14:paraId="61F2EAE2" w14:textId="77777777" w:rsidR="00094192" w:rsidRDefault="00094192" w:rsidP="00094192">
      <w:pPr>
        <w:tabs>
          <w:tab w:val="center" w:pos="1985"/>
          <w:tab w:val="center" w:pos="7088"/>
        </w:tabs>
        <w:spacing w:before="240"/>
      </w:pPr>
      <w:r>
        <w:tab/>
        <w:t xml:space="preserve">……………………………. </w:t>
      </w:r>
    </w:p>
    <w:p w14:paraId="0932BF87" w14:textId="77777777" w:rsidR="00094192" w:rsidRDefault="00094192" w:rsidP="00094192">
      <w:pPr>
        <w:tabs>
          <w:tab w:val="center" w:pos="1985"/>
          <w:tab w:val="center" w:pos="7088"/>
        </w:tabs>
      </w:pPr>
      <w:r>
        <w:tab/>
      </w:r>
    </w:p>
    <w:p w14:paraId="3F29D78A" w14:textId="7AEA4C45" w:rsidR="00094192" w:rsidRDefault="00094192" w:rsidP="00094192">
      <w:pPr>
        <w:tabs>
          <w:tab w:val="center" w:pos="1985"/>
          <w:tab w:val="center" w:pos="7088"/>
        </w:tabs>
      </w:pPr>
      <w:r>
        <w:tab/>
        <w:t xml:space="preserve">V. d. člana uprave RTV Slovenija </w:t>
      </w:r>
    </w:p>
    <w:p w14:paraId="433E9124" w14:textId="77777777" w:rsidR="00094192" w:rsidRDefault="00094192" w:rsidP="00094192">
      <w:pPr>
        <w:tabs>
          <w:tab w:val="center" w:pos="1985"/>
          <w:tab w:val="center" w:pos="7088"/>
        </w:tabs>
      </w:pPr>
      <w:r>
        <w:tab/>
        <w:t xml:space="preserve">Luka Rupnik </w:t>
      </w:r>
    </w:p>
    <w:p w14:paraId="5252DAE8" w14:textId="77777777" w:rsidR="00094192" w:rsidRDefault="00094192" w:rsidP="00094192">
      <w:pPr>
        <w:tabs>
          <w:tab w:val="center" w:pos="1985"/>
          <w:tab w:val="center" w:pos="7088"/>
        </w:tabs>
        <w:spacing w:before="240"/>
      </w:pPr>
      <w:r>
        <w:tab/>
        <w:t xml:space="preserve">……………………………. </w:t>
      </w:r>
    </w:p>
    <w:p w14:paraId="19F7CAF5" w14:textId="77777777" w:rsidR="00094192" w:rsidRDefault="00094192" w:rsidP="00094192">
      <w:pPr>
        <w:tabs>
          <w:tab w:val="center" w:pos="1985"/>
          <w:tab w:val="center" w:pos="7088"/>
        </w:tabs>
      </w:pPr>
      <w:r>
        <w:tab/>
      </w:r>
    </w:p>
    <w:p w14:paraId="4FA4E566" w14:textId="5231CD01" w:rsidR="00094192" w:rsidRDefault="00094192" w:rsidP="00094192">
      <w:pPr>
        <w:tabs>
          <w:tab w:val="center" w:pos="1985"/>
          <w:tab w:val="center" w:pos="7088"/>
        </w:tabs>
      </w:pPr>
      <w:r>
        <w:tab/>
        <w:t xml:space="preserve">Član uprave RTV Slovenija / </w:t>
      </w:r>
    </w:p>
    <w:p w14:paraId="04016236" w14:textId="77777777" w:rsidR="00094192" w:rsidRDefault="00094192" w:rsidP="00094192">
      <w:pPr>
        <w:tabs>
          <w:tab w:val="center" w:pos="1985"/>
          <w:tab w:val="center" w:pos="7088"/>
        </w:tabs>
      </w:pPr>
      <w:r>
        <w:tab/>
        <w:t xml:space="preserve">Delavski direktor </w:t>
      </w:r>
    </w:p>
    <w:p w14:paraId="44215129" w14:textId="77777777" w:rsidR="00094192" w:rsidRDefault="00094192" w:rsidP="00094192">
      <w:pPr>
        <w:tabs>
          <w:tab w:val="center" w:pos="1985"/>
          <w:tab w:val="center" w:pos="7088"/>
        </w:tabs>
      </w:pPr>
      <w:r>
        <w:tab/>
        <w:t xml:space="preserve">Franci Pavšer </w:t>
      </w:r>
    </w:p>
    <w:p w14:paraId="4D337DCA" w14:textId="77777777" w:rsidR="00094192" w:rsidRDefault="00094192" w:rsidP="00094192">
      <w:pPr>
        <w:tabs>
          <w:tab w:val="center" w:pos="1985"/>
          <w:tab w:val="center" w:pos="7088"/>
        </w:tabs>
        <w:spacing w:before="240"/>
      </w:pPr>
      <w:r>
        <w:tab/>
        <w:t xml:space="preserve">……………………………. </w:t>
      </w:r>
    </w:p>
    <w:p w14:paraId="4B6D9DCD" w14:textId="77777777" w:rsidR="00094192" w:rsidRDefault="00094192" w:rsidP="00094192"/>
    <w:p w14:paraId="1D96CDAF" w14:textId="77777777" w:rsidR="00094192" w:rsidRDefault="00094192" w:rsidP="00094192"/>
    <w:p w14:paraId="47879FB3" w14:textId="77777777" w:rsidR="00094192" w:rsidRDefault="00094192" w:rsidP="00094192"/>
    <w:p w14:paraId="474B9F22" w14:textId="77777777" w:rsidR="00094192" w:rsidRDefault="00094192" w:rsidP="00094192">
      <w:pPr>
        <w:tabs>
          <w:tab w:val="center" w:pos="1985"/>
          <w:tab w:val="center" w:pos="7088"/>
        </w:tabs>
      </w:pPr>
      <w:r>
        <w:tab/>
        <w:t xml:space="preserve">Žig </w:t>
      </w:r>
      <w:r>
        <w:tab/>
      </w:r>
      <w:proofErr w:type="spellStart"/>
      <w:r>
        <w:t>Žig</w:t>
      </w:r>
      <w:proofErr w:type="spellEnd"/>
      <w:r>
        <w:t xml:space="preserve"> </w:t>
      </w:r>
      <w:r>
        <w:br w:type="page"/>
      </w:r>
    </w:p>
    <w:p w14:paraId="260E9342" w14:textId="4A141E08" w:rsidR="00D41BA3" w:rsidRPr="00926AC8" w:rsidRDefault="00D41BA3" w:rsidP="00D41BA3">
      <w:pPr>
        <w:pStyle w:val="BESEDILO"/>
        <w:jc w:val="right"/>
        <w:rPr>
          <w:b/>
        </w:rPr>
      </w:pPr>
      <w:r w:rsidRPr="00926AC8">
        <w:rPr>
          <w:b/>
        </w:rPr>
        <w:lastRenderedPageBreak/>
        <w:t>OBR-</w:t>
      </w:r>
      <w:r w:rsidR="002870ED" w:rsidRPr="00926AC8">
        <w:rPr>
          <w:b/>
        </w:rPr>
        <w:t>1</w:t>
      </w:r>
      <w:r w:rsidR="009E4F4E">
        <w:rPr>
          <w:b/>
        </w:rPr>
        <w:t>1</w:t>
      </w:r>
    </w:p>
    <w:p w14:paraId="0A20DA7E" w14:textId="25B82FCD" w:rsidR="00167F8E" w:rsidRPr="00926AC8" w:rsidRDefault="00167F8E" w:rsidP="00167F8E">
      <w:pPr>
        <w:pStyle w:val="BESEDILO"/>
        <w:rPr>
          <w:i/>
        </w:rPr>
      </w:pPr>
      <w:r w:rsidRPr="00926AC8">
        <w:t>Ponudnik ..................................................</w:t>
      </w:r>
      <w:r w:rsidRPr="00926AC8">
        <w:rPr>
          <w:i/>
        </w:rPr>
        <w:tab/>
      </w:r>
      <w:r w:rsidRPr="00926AC8">
        <w:rPr>
          <w:i/>
        </w:rPr>
        <w:tab/>
      </w:r>
      <w:r w:rsidRPr="00926AC8">
        <w:rPr>
          <w:i/>
        </w:rPr>
        <w:tab/>
      </w:r>
      <w:r w:rsidRPr="00926AC8">
        <w:rPr>
          <w:i/>
        </w:rPr>
        <w:tab/>
      </w:r>
      <w:r w:rsidRPr="00926AC8">
        <w:rPr>
          <w:i/>
        </w:rPr>
        <w:tab/>
      </w:r>
      <w:r w:rsidRPr="00926AC8">
        <w:rPr>
          <w:i/>
        </w:rPr>
        <w:tab/>
      </w:r>
      <w:r w:rsidRPr="00926AC8">
        <w:rPr>
          <w:i/>
        </w:rPr>
        <w:tab/>
      </w:r>
      <w:r w:rsidRPr="00926AC8">
        <w:rPr>
          <w:i/>
        </w:rPr>
        <w:tab/>
      </w:r>
      <w:r w:rsidRPr="00926AC8">
        <w:rPr>
          <w:i/>
        </w:rPr>
        <w:tab/>
      </w:r>
      <w:r w:rsidRPr="00926AC8">
        <w:rPr>
          <w:i/>
        </w:rPr>
        <w:tab/>
      </w:r>
    </w:p>
    <w:p w14:paraId="296AD962" w14:textId="77777777" w:rsidR="00167F8E" w:rsidRPr="00926AC8" w:rsidRDefault="00167F8E" w:rsidP="00167F8E">
      <w:pPr>
        <w:pStyle w:val="BESEDILO"/>
      </w:pPr>
      <w:r w:rsidRPr="00926AC8">
        <w:t>Naslov .......................................................</w:t>
      </w:r>
    </w:p>
    <w:p w14:paraId="032254A1" w14:textId="77777777" w:rsidR="00167F8E" w:rsidRPr="00926AC8" w:rsidRDefault="00167F8E" w:rsidP="00167F8E">
      <w:pPr>
        <w:pStyle w:val="BESEDILO"/>
      </w:pPr>
    </w:p>
    <w:p w14:paraId="571557AA" w14:textId="77777777" w:rsidR="00167F8E" w:rsidRPr="00926AC8" w:rsidRDefault="00167F8E" w:rsidP="00167F8E">
      <w:pPr>
        <w:pStyle w:val="BESEDILO"/>
      </w:pPr>
      <w:r w:rsidRPr="00926AC8">
        <w:t>....................................................................</w:t>
      </w:r>
    </w:p>
    <w:p w14:paraId="68D0F0EB" w14:textId="77777777" w:rsidR="00167F8E" w:rsidRPr="00926AC8" w:rsidRDefault="00167F8E" w:rsidP="00167F8E">
      <w:pPr>
        <w:pStyle w:val="BESEDILO"/>
      </w:pPr>
    </w:p>
    <w:p w14:paraId="32B76840" w14:textId="77777777" w:rsidR="00167F8E" w:rsidRPr="00926AC8" w:rsidRDefault="00167F8E" w:rsidP="00167F8E">
      <w:pPr>
        <w:pStyle w:val="BESEDILO"/>
      </w:pPr>
    </w:p>
    <w:p w14:paraId="412722E9" w14:textId="77777777" w:rsidR="00167F8E" w:rsidRPr="00926AC8" w:rsidRDefault="00167F8E" w:rsidP="00167F8E">
      <w:pPr>
        <w:pStyle w:val="BESEDILO"/>
      </w:pPr>
    </w:p>
    <w:p w14:paraId="15731F50" w14:textId="77777777" w:rsidR="00167F8E" w:rsidRPr="00926AC8" w:rsidRDefault="00167F8E" w:rsidP="00167F8E">
      <w:pPr>
        <w:pStyle w:val="BESEDILO"/>
      </w:pPr>
    </w:p>
    <w:p w14:paraId="7C84EB4B" w14:textId="342F01EB" w:rsidR="00167F8E" w:rsidRPr="00926AC8" w:rsidRDefault="00BD730A" w:rsidP="00167F8E">
      <w:pPr>
        <w:pStyle w:val="Heading2"/>
        <w:numPr>
          <w:ilvl w:val="0"/>
          <w:numId w:val="0"/>
        </w:numPr>
        <w:jc w:val="center"/>
        <w:rPr>
          <w:b/>
        </w:rPr>
      </w:pPr>
      <w:bookmarkStart w:id="207" w:name="_Toc360107197"/>
      <w:bookmarkStart w:id="208" w:name="_Toc370472202"/>
      <w:bookmarkStart w:id="209" w:name="_Toc435370625"/>
      <w:bookmarkStart w:id="210" w:name="_Toc181694227"/>
      <w:r w:rsidRPr="00926AC8">
        <w:rPr>
          <w:b/>
        </w:rPr>
        <w:t>Izjava o posredovanju podatkov o razkritju lastništva ponudnika</w:t>
      </w:r>
      <w:bookmarkEnd w:id="207"/>
      <w:bookmarkEnd w:id="208"/>
      <w:bookmarkEnd w:id="209"/>
      <w:bookmarkEnd w:id="210"/>
    </w:p>
    <w:p w14:paraId="12439509" w14:textId="54B49FEC" w:rsidR="00167F8E" w:rsidRPr="00926AC8" w:rsidRDefault="00167F8E" w:rsidP="00B6123A">
      <w:pPr>
        <w:pStyle w:val="BESEDILO"/>
        <w:jc w:val="center"/>
        <w:rPr>
          <w:b/>
        </w:rPr>
      </w:pPr>
      <w:r w:rsidRPr="00926AC8">
        <w:rPr>
          <w:b/>
        </w:rPr>
        <w:t xml:space="preserve">ZA JAVNO NAROČILO </w:t>
      </w:r>
      <w:r w:rsidR="00BF1C59" w:rsidRPr="00926AC8">
        <w:rPr>
          <w:b/>
        </w:rPr>
        <w:t>JN-B</w:t>
      </w:r>
      <w:r w:rsidR="00C62A1A" w:rsidRPr="00926AC8">
        <w:rPr>
          <w:b/>
        </w:rPr>
        <w:t>10</w:t>
      </w:r>
      <w:r w:rsidR="00670DEB" w:rsidRPr="00926AC8">
        <w:rPr>
          <w:b/>
        </w:rPr>
        <w:t>6</w:t>
      </w:r>
      <w:r w:rsidR="00800998">
        <w:rPr>
          <w:b/>
        </w:rPr>
        <w:t>8</w:t>
      </w:r>
    </w:p>
    <w:p w14:paraId="45B92641" w14:textId="77777777" w:rsidR="00167F8E" w:rsidRPr="00926AC8" w:rsidRDefault="00167F8E" w:rsidP="00167F8E">
      <w:pPr>
        <w:pStyle w:val="BESEDILO"/>
        <w:rPr>
          <w:b/>
          <w:u w:val="single"/>
        </w:rPr>
      </w:pPr>
    </w:p>
    <w:p w14:paraId="6AFD56FD" w14:textId="77777777" w:rsidR="00167F8E" w:rsidRPr="00926AC8" w:rsidRDefault="00167F8E" w:rsidP="00167F8E">
      <w:pPr>
        <w:pStyle w:val="BESEDILO"/>
        <w:rPr>
          <w:b/>
          <w:u w:val="single"/>
        </w:rPr>
      </w:pPr>
    </w:p>
    <w:p w14:paraId="13FF1DC6" w14:textId="77777777" w:rsidR="00167F8E" w:rsidRPr="00926AC8" w:rsidRDefault="00167F8E" w:rsidP="00167F8E">
      <w:pPr>
        <w:pStyle w:val="BESEDILO"/>
        <w:rPr>
          <w:b/>
          <w:u w:val="single"/>
        </w:rPr>
      </w:pPr>
    </w:p>
    <w:p w14:paraId="3D260421" w14:textId="77777777" w:rsidR="00167F8E" w:rsidRPr="00926AC8" w:rsidRDefault="00167F8E" w:rsidP="00167F8E">
      <w:pPr>
        <w:pStyle w:val="BESEDILO"/>
        <w:rPr>
          <w:b/>
          <w:u w:val="single"/>
        </w:rPr>
      </w:pPr>
    </w:p>
    <w:p w14:paraId="76793F99" w14:textId="77777777" w:rsidR="00167F8E" w:rsidRPr="00926AC8" w:rsidRDefault="00167F8E" w:rsidP="00167F8E">
      <w:pPr>
        <w:pStyle w:val="BESEDILO"/>
        <w:rPr>
          <w:b/>
          <w:u w:val="single"/>
        </w:rPr>
      </w:pPr>
    </w:p>
    <w:p w14:paraId="2489DA14" w14:textId="77777777" w:rsidR="00167F8E" w:rsidRPr="00926AC8" w:rsidRDefault="00167F8E" w:rsidP="00167F8E">
      <w:pPr>
        <w:pStyle w:val="BESEDILO"/>
        <w:rPr>
          <w:b/>
          <w:u w:val="single"/>
        </w:rPr>
      </w:pPr>
    </w:p>
    <w:p w14:paraId="577FF0BB" w14:textId="77777777" w:rsidR="00167F8E" w:rsidRPr="00926AC8" w:rsidRDefault="00167F8E" w:rsidP="00167F8E">
      <w:pPr>
        <w:pStyle w:val="BESEDILO"/>
      </w:pPr>
      <w:r w:rsidRPr="00926AC8">
        <w:t xml:space="preserve">Pod kazensko in materialno odgovornostjo izjavljamo, da bomo naročniku v roku osmih dni od prejema poziva naročnika posredovali </w:t>
      </w:r>
      <w:r w:rsidRPr="00926AC8">
        <w:rPr>
          <w:b/>
          <w:i/>
        </w:rPr>
        <w:t>Izjavo o udeležbi fizičnih in pravnih oseb v lastništvu ponudnika</w:t>
      </w:r>
      <w:r w:rsidRPr="00926AC8">
        <w:rPr>
          <w:b/>
        </w:rPr>
        <w:t>,</w:t>
      </w:r>
      <w:r w:rsidRPr="00926AC8">
        <w:t xml:space="preserve"> ki je priložena v </w:t>
      </w:r>
      <w:r w:rsidR="0037438C" w:rsidRPr="00926AC8">
        <w:t xml:space="preserve">nadaljevanju </w:t>
      </w:r>
      <w:r w:rsidRPr="00926AC8">
        <w:t xml:space="preserve">te </w:t>
      </w:r>
      <w:r w:rsidR="00FB71C0" w:rsidRPr="00926AC8">
        <w:rPr>
          <w:rFonts w:cs="Arial"/>
          <w:color w:val="282828"/>
        </w:rPr>
        <w:t>dokumentacije v zvezi z oddajo javnega naročila</w:t>
      </w:r>
      <w:r w:rsidRPr="00926AC8">
        <w:t>.</w:t>
      </w:r>
    </w:p>
    <w:p w14:paraId="62430A00" w14:textId="77777777" w:rsidR="00167F8E" w:rsidRPr="00926AC8" w:rsidRDefault="00167F8E" w:rsidP="00167F8E">
      <w:pPr>
        <w:pStyle w:val="BESEDILO"/>
      </w:pPr>
    </w:p>
    <w:p w14:paraId="40E39A8F" w14:textId="77777777" w:rsidR="00167F8E" w:rsidRPr="00926AC8" w:rsidRDefault="00167F8E" w:rsidP="00167F8E">
      <w:pPr>
        <w:pStyle w:val="BESEDILO"/>
      </w:pPr>
    </w:p>
    <w:p w14:paraId="76AD43C0" w14:textId="77777777" w:rsidR="00167F8E" w:rsidRPr="00926AC8" w:rsidRDefault="00167F8E" w:rsidP="00167F8E">
      <w:pPr>
        <w:pStyle w:val="BESEDILO"/>
      </w:pPr>
    </w:p>
    <w:p w14:paraId="700D1ADA" w14:textId="77777777" w:rsidR="00167F8E" w:rsidRPr="00926AC8" w:rsidRDefault="00167F8E" w:rsidP="00167F8E">
      <w:pPr>
        <w:pStyle w:val="BESEDILO"/>
      </w:pPr>
    </w:p>
    <w:p w14:paraId="41CC1202" w14:textId="77777777" w:rsidR="00167F8E" w:rsidRPr="00926AC8" w:rsidRDefault="00167F8E" w:rsidP="00167F8E">
      <w:pPr>
        <w:pStyle w:val="BESEDILO"/>
      </w:pPr>
    </w:p>
    <w:p w14:paraId="4CDBB775" w14:textId="77777777" w:rsidR="00167F8E" w:rsidRPr="00926AC8" w:rsidRDefault="00167F8E" w:rsidP="00167F8E">
      <w:pPr>
        <w:pStyle w:val="BESEDILO"/>
      </w:pPr>
    </w:p>
    <w:p w14:paraId="2419F074" w14:textId="77777777" w:rsidR="00167F8E" w:rsidRPr="00926AC8" w:rsidRDefault="00167F8E" w:rsidP="00167F8E">
      <w:pPr>
        <w:pStyle w:val="BESEDILO"/>
      </w:pPr>
    </w:p>
    <w:p w14:paraId="122A49AA" w14:textId="77777777" w:rsidR="00167F8E" w:rsidRPr="00926AC8" w:rsidRDefault="00167F8E" w:rsidP="00167F8E">
      <w:pPr>
        <w:pStyle w:val="BESEDILO"/>
      </w:pPr>
    </w:p>
    <w:p w14:paraId="7B58C915" w14:textId="77777777" w:rsidR="00167F8E" w:rsidRPr="00926AC8" w:rsidRDefault="00167F8E" w:rsidP="00167F8E">
      <w:pPr>
        <w:pStyle w:val="BESEDILO"/>
      </w:pPr>
    </w:p>
    <w:p w14:paraId="18273207" w14:textId="77777777" w:rsidR="00167F8E" w:rsidRPr="00926AC8" w:rsidRDefault="00167F8E" w:rsidP="00167F8E">
      <w:pPr>
        <w:pStyle w:val="BESEDILO"/>
      </w:pPr>
    </w:p>
    <w:p w14:paraId="32B6F2B6" w14:textId="77777777" w:rsidR="00167F8E" w:rsidRPr="00926AC8" w:rsidRDefault="00167F8E" w:rsidP="00167F8E">
      <w:pPr>
        <w:pStyle w:val="BESEDILO"/>
      </w:pPr>
    </w:p>
    <w:p w14:paraId="2F8A047D" w14:textId="77777777" w:rsidR="00167F8E" w:rsidRPr="00926AC8" w:rsidRDefault="00167F8E" w:rsidP="00167F8E">
      <w:pPr>
        <w:pStyle w:val="BESEDILO"/>
      </w:pPr>
    </w:p>
    <w:p w14:paraId="5CDAF71D" w14:textId="77777777" w:rsidR="00167F8E" w:rsidRPr="00926AC8" w:rsidRDefault="00167F8E" w:rsidP="00167F8E">
      <w:pPr>
        <w:pStyle w:val="BESEDILO"/>
      </w:pPr>
    </w:p>
    <w:p w14:paraId="57470D38" w14:textId="77777777" w:rsidR="00167F8E" w:rsidRPr="00926AC8" w:rsidRDefault="00167F8E" w:rsidP="00167F8E">
      <w:pPr>
        <w:pStyle w:val="BESEDILO"/>
      </w:pPr>
    </w:p>
    <w:p w14:paraId="5BD2F695" w14:textId="577BBD65" w:rsidR="00167F8E" w:rsidRPr="00926AC8" w:rsidRDefault="00167F8E" w:rsidP="00167F8E">
      <w:pPr>
        <w:pStyle w:val="BESEDILO"/>
      </w:pPr>
    </w:p>
    <w:p w14:paraId="411D9E90" w14:textId="2858D01B" w:rsidR="00705239" w:rsidRPr="00926AC8" w:rsidRDefault="00705239" w:rsidP="00167F8E">
      <w:pPr>
        <w:pStyle w:val="BESEDILO"/>
      </w:pPr>
    </w:p>
    <w:p w14:paraId="723474D2" w14:textId="61729466" w:rsidR="00705239" w:rsidRPr="00926AC8" w:rsidRDefault="00705239" w:rsidP="00167F8E">
      <w:pPr>
        <w:pStyle w:val="BESEDILO"/>
      </w:pPr>
    </w:p>
    <w:p w14:paraId="03B3ED7E" w14:textId="28AAA57C" w:rsidR="00705239" w:rsidRPr="00926AC8" w:rsidRDefault="00705239" w:rsidP="00167F8E">
      <w:pPr>
        <w:pStyle w:val="BESEDILO"/>
      </w:pPr>
    </w:p>
    <w:p w14:paraId="359B4E0E" w14:textId="220E37EB" w:rsidR="00705239" w:rsidRPr="00926AC8" w:rsidRDefault="00705239" w:rsidP="00167F8E">
      <w:pPr>
        <w:pStyle w:val="BESEDILO"/>
      </w:pPr>
    </w:p>
    <w:p w14:paraId="1683FB21" w14:textId="6045E2C6" w:rsidR="00705239" w:rsidRPr="00926AC8" w:rsidRDefault="00705239" w:rsidP="00167F8E">
      <w:pPr>
        <w:pStyle w:val="BESEDILO"/>
      </w:pPr>
    </w:p>
    <w:p w14:paraId="7419B233" w14:textId="18D63A6D" w:rsidR="00705239" w:rsidRPr="00926AC8" w:rsidRDefault="00705239" w:rsidP="00167F8E">
      <w:pPr>
        <w:pStyle w:val="BESEDILO"/>
      </w:pPr>
    </w:p>
    <w:p w14:paraId="6D8C30A6" w14:textId="36335454" w:rsidR="00705239" w:rsidRPr="00926AC8" w:rsidRDefault="00705239" w:rsidP="00167F8E">
      <w:pPr>
        <w:pStyle w:val="BESEDILO"/>
      </w:pPr>
    </w:p>
    <w:p w14:paraId="6A36F673" w14:textId="5999951C" w:rsidR="00705239" w:rsidRPr="00926AC8" w:rsidRDefault="00705239" w:rsidP="00167F8E">
      <w:pPr>
        <w:pStyle w:val="BESEDILO"/>
      </w:pPr>
    </w:p>
    <w:p w14:paraId="73FA2C42" w14:textId="5F80DF0E" w:rsidR="00705239" w:rsidRPr="00926AC8" w:rsidRDefault="00705239" w:rsidP="00167F8E">
      <w:pPr>
        <w:pStyle w:val="BESEDILO"/>
      </w:pPr>
    </w:p>
    <w:p w14:paraId="6DF9F852" w14:textId="29B852A2" w:rsidR="00705239" w:rsidRPr="00926AC8" w:rsidRDefault="00705239" w:rsidP="00167F8E">
      <w:pPr>
        <w:pStyle w:val="BESEDILO"/>
      </w:pPr>
    </w:p>
    <w:p w14:paraId="1F46D99C" w14:textId="7C16F775" w:rsidR="00705239" w:rsidRPr="00926AC8" w:rsidRDefault="00705239" w:rsidP="00167F8E">
      <w:pPr>
        <w:pStyle w:val="BESEDILO"/>
      </w:pPr>
    </w:p>
    <w:p w14:paraId="18202FC7" w14:textId="25D5AAE7" w:rsidR="00705239" w:rsidRPr="00926AC8" w:rsidRDefault="00705239" w:rsidP="00167F8E">
      <w:pPr>
        <w:pStyle w:val="BESEDILO"/>
      </w:pPr>
    </w:p>
    <w:p w14:paraId="110A2FF2" w14:textId="4EDE0A17" w:rsidR="00705239" w:rsidRPr="00926AC8" w:rsidRDefault="00705239" w:rsidP="00167F8E">
      <w:pPr>
        <w:pStyle w:val="BESEDILO"/>
      </w:pPr>
    </w:p>
    <w:p w14:paraId="42EBF7F5" w14:textId="77777777" w:rsidR="00705239" w:rsidRPr="00926AC8" w:rsidRDefault="00705239" w:rsidP="00167F8E">
      <w:pPr>
        <w:pStyle w:val="BESEDILO"/>
      </w:pPr>
    </w:p>
    <w:p w14:paraId="474A98C8" w14:textId="77777777" w:rsidR="00167F8E" w:rsidRPr="00926AC8" w:rsidRDefault="00167F8E" w:rsidP="00167F8E">
      <w:pPr>
        <w:pStyle w:val="BESEDILO"/>
      </w:pPr>
    </w:p>
    <w:p w14:paraId="13D404A7" w14:textId="77777777" w:rsidR="00167F8E" w:rsidRPr="00926AC8" w:rsidRDefault="00167F8E" w:rsidP="00167F8E">
      <w:pPr>
        <w:pStyle w:val="BESEDILO"/>
      </w:pPr>
    </w:p>
    <w:p w14:paraId="47C345E5" w14:textId="77777777" w:rsidR="00167F8E" w:rsidRPr="00926AC8" w:rsidRDefault="00167F8E" w:rsidP="00C41B12">
      <w:pPr>
        <w:pStyle w:val="BESEDIL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295D4A1E" w14:textId="7C35F361" w:rsidR="00167F8E" w:rsidRPr="00926AC8" w:rsidRDefault="00C41B12" w:rsidP="00C41B12">
      <w:pPr>
        <w:pStyle w:val="BESEDILO"/>
        <w:jc w:val="center"/>
      </w:pPr>
      <w:r w:rsidRPr="00926AC8">
        <w:tab/>
      </w:r>
      <w:r w:rsidRPr="00926AC8">
        <w:tab/>
      </w:r>
      <w:r w:rsidRPr="00926AC8">
        <w:tab/>
      </w:r>
      <w:r w:rsidRPr="00926AC8">
        <w:tab/>
      </w:r>
      <w:r w:rsidRPr="00926AC8">
        <w:tab/>
      </w:r>
      <w:r w:rsidRPr="00926AC8">
        <w:tab/>
      </w:r>
      <w:r w:rsidRPr="00926AC8">
        <w:tab/>
        <w:t>o</w:t>
      </w:r>
      <w:r w:rsidR="00167F8E" w:rsidRPr="00926AC8">
        <w:t>z. prokurista:</w:t>
      </w:r>
    </w:p>
    <w:p w14:paraId="7AF13843" w14:textId="77777777" w:rsidR="00167F8E" w:rsidRPr="00926AC8" w:rsidRDefault="00167F8E" w:rsidP="00C41B12">
      <w:pPr>
        <w:pStyle w:val="BESEDILO"/>
        <w:jc w:val="center"/>
      </w:pPr>
    </w:p>
    <w:p w14:paraId="13085A9A" w14:textId="3CC6DDEE" w:rsidR="00167F8E" w:rsidRPr="00926AC8" w:rsidRDefault="00167F8E" w:rsidP="00C41B12">
      <w:pPr>
        <w:pStyle w:val="BESEDILO"/>
        <w:jc w:val="center"/>
      </w:pPr>
      <w:r w:rsidRPr="00926AC8">
        <w:t>........................................</w:t>
      </w:r>
      <w:r w:rsidRPr="00926AC8">
        <w:tab/>
      </w:r>
      <w:r w:rsidRPr="00926AC8">
        <w:tab/>
      </w:r>
      <w:r w:rsidRPr="00926AC8">
        <w:tab/>
      </w:r>
      <w:r w:rsidRPr="00926AC8">
        <w:tab/>
      </w:r>
      <w:r w:rsidRPr="00926AC8">
        <w:tab/>
      </w:r>
      <w:r w:rsidR="00C41B12" w:rsidRPr="00926AC8">
        <w:tab/>
      </w:r>
      <w:r w:rsidRPr="00926AC8">
        <w:t>.........................................</w:t>
      </w:r>
    </w:p>
    <w:p w14:paraId="42888DF4" w14:textId="77777777" w:rsidR="00167F8E" w:rsidRPr="00926AC8" w:rsidRDefault="00167F8E" w:rsidP="00167F8E">
      <w:pPr>
        <w:pStyle w:val="BESEDILO"/>
      </w:pPr>
    </w:p>
    <w:p w14:paraId="0BBA9279" w14:textId="77777777" w:rsidR="00167F8E" w:rsidRPr="00926AC8" w:rsidRDefault="00167F8E" w:rsidP="00167F8E">
      <w:pPr>
        <w:pStyle w:val="BESEDILO"/>
        <w:rPr>
          <w:u w:val="single"/>
        </w:rPr>
      </w:pPr>
    </w:p>
    <w:p w14:paraId="0F91F4B7" w14:textId="77777777" w:rsidR="00167F8E" w:rsidRPr="00926AC8" w:rsidRDefault="00167F8E" w:rsidP="00167F8E">
      <w:pPr>
        <w:pStyle w:val="BESEDILO"/>
      </w:pPr>
    </w:p>
    <w:p w14:paraId="6D65D244" w14:textId="77777777" w:rsidR="00167F8E" w:rsidRPr="00926AC8" w:rsidRDefault="00167F8E" w:rsidP="00167F8E">
      <w:pPr>
        <w:pStyle w:val="BESEDILO"/>
      </w:pPr>
    </w:p>
    <w:p w14:paraId="5C52F39E" w14:textId="77777777" w:rsidR="00C62A1A" w:rsidRPr="00926AC8" w:rsidRDefault="00C62A1A" w:rsidP="00C62A1A">
      <w:pPr>
        <w:pStyle w:val="BESEDILO"/>
        <w:rPr>
          <w:noProof/>
        </w:rPr>
      </w:pPr>
      <w:r w:rsidRPr="00926AC8">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926AC8" w:rsidRDefault="00167F8E" w:rsidP="00167F8E">
      <w:pPr>
        <w:pStyle w:val="BESEDILO"/>
      </w:pPr>
    </w:p>
    <w:p w14:paraId="6F232E0F" w14:textId="77777777" w:rsidR="00167F8E" w:rsidRPr="00926AC8" w:rsidRDefault="00167F8E" w:rsidP="00167F8E">
      <w:pPr>
        <w:pStyle w:val="BESEDILO"/>
      </w:pPr>
    </w:p>
    <w:p w14:paraId="33AAD5F5" w14:textId="5DCF13DF" w:rsidR="00167F8E" w:rsidRPr="00926AC8" w:rsidRDefault="00BD730A" w:rsidP="00167F8E">
      <w:pPr>
        <w:pStyle w:val="Heading2"/>
        <w:numPr>
          <w:ilvl w:val="0"/>
          <w:numId w:val="0"/>
        </w:numPr>
        <w:jc w:val="center"/>
        <w:rPr>
          <w:b/>
        </w:rPr>
      </w:pPr>
      <w:bookmarkStart w:id="211" w:name="_Toc181694228"/>
      <w:r w:rsidRPr="00926AC8">
        <w:rPr>
          <w:b/>
        </w:rPr>
        <w:t>Izjava o udeležbi fizičnih in pravnih oseb v lastništvu ponudnika</w:t>
      </w:r>
      <w:bookmarkEnd w:id="211"/>
    </w:p>
    <w:p w14:paraId="3BDEF00C" w14:textId="217D3A22" w:rsidR="00167F8E" w:rsidRPr="00926AC8" w:rsidRDefault="00167F8E" w:rsidP="00167F8E">
      <w:pPr>
        <w:pStyle w:val="BESEDILO"/>
        <w:jc w:val="center"/>
        <w:rPr>
          <w:b/>
        </w:rPr>
      </w:pPr>
      <w:r w:rsidRPr="00926AC8">
        <w:rPr>
          <w:b/>
        </w:rPr>
        <w:t xml:space="preserve">ZA JAVNO NAROČILO </w:t>
      </w:r>
      <w:r w:rsidR="00BF1C59" w:rsidRPr="00926AC8">
        <w:rPr>
          <w:b/>
        </w:rPr>
        <w:t>JN-B</w:t>
      </w:r>
      <w:r w:rsidR="00C62A1A" w:rsidRPr="00926AC8">
        <w:rPr>
          <w:b/>
        </w:rPr>
        <w:t>10</w:t>
      </w:r>
      <w:r w:rsidR="00670DEB" w:rsidRPr="00926AC8">
        <w:rPr>
          <w:b/>
        </w:rPr>
        <w:t>6</w:t>
      </w:r>
      <w:r w:rsidR="00800998">
        <w:rPr>
          <w:b/>
        </w:rPr>
        <w:t>8</w:t>
      </w:r>
    </w:p>
    <w:p w14:paraId="41FAFA18" w14:textId="77777777" w:rsidR="00167F8E" w:rsidRPr="00926AC8" w:rsidRDefault="00167F8E" w:rsidP="00167F8E">
      <w:pPr>
        <w:pStyle w:val="BESEDILO"/>
      </w:pPr>
    </w:p>
    <w:p w14:paraId="54593007" w14:textId="77777777" w:rsidR="00167F8E" w:rsidRPr="00926AC8" w:rsidRDefault="00167F8E" w:rsidP="00167F8E">
      <w:pPr>
        <w:pStyle w:val="BESEDILO"/>
        <w:rPr>
          <w:b/>
        </w:rPr>
      </w:pPr>
      <w:r w:rsidRPr="00926AC8">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926AC8"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926AC8" w:rsidRDefault="00167F8E" w:rsidP="00167F8E">
            <w:pPr>
              <w:pStyle w:val="BESEDILO"/>
              <w:rPr>
                <w:bCs/>
              </w:rPr>
            </w:pPr>
            <w:r w:rsidRPr="00926AC8">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926AC8" w:rsidRDefault="00167F8E" w:rsidP="00167F8E">
            <w:pPr>
              <w:pStyle w:val="BESEDILO"/>
              <w:rPr>
                <w:b/>
                <w:bCs/>
              </w:rPr>
            </w:pPr>
          </w:p>
        </w:tc>
      </w:tr>
      <w:tr w:rsidR="00167F8E" w:rsidRPr="00926AC8"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926AC8" w:rsidRDefault="00167F8E" w:rsidP="00167F8E">
            <w:pPr>
              <w:pStyle w:val="BESEDILO"/>
              <w:rPr>
                <w:bCs/>
              </w:rPr>
            </w:pPr>
            <w:r w:rsidRPr="00926AC8">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926AC8" w:rsidRDefault="00167F8E" w:rsidP="00167F8E">
            <w:pPr>
              <w:pStyle w:val="BESEDILO"/>
              <w:rPr>
                <w:bCs/>
              </w:rPr>
            </w:pPr>
          </w:p>
        </w:tc>
      </w:tr>
      <w:tr w:rsidR="00167F8E" w:rsidRPr="00926AC8"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926AC8" w:rsidRDefault="00167F8E" w:rsidP="00167F8E">
            <w:pPr>
              <w:pStyle w:val="BESEDILO"/>
              <w:rPr>
                <w:bCs/>
              </w:rPr>
            </w:pPr>
            <w:r w:rsidRPr="00926AC8">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926AC8" w:rsidRDefault="00167F8E" w:rsidP="00167F8E">
            <w:pPr>
              <w:pStyle w:val="BESEDILO"/>
              <w:rPr>
                <w:bCs/>
              </w:rPr>
            </w:pPr>
          </w:p>
        </w:tc>
      </w:tr>
      <w:tr w:rsidR="00167F8E" w:rsidRPr="00926AC8"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926AC8" w:rsidRDefault="00167F8E" w:rsidP="00167F8E">
            <w:pPr>
              <w:pStyle w:val="BESEDILO"/>
              <w:rPr>
                <w:bCs/>
              </w:rPr>
            </w:pPr>
            <w:r w:rsidRPr="00926AC8">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926AC8" w:rsidRDefault="00167F8E" w:rsidP="00167F8E">
            <w:pPr>
              <w:pStyle w:val="BESEDILO"/>
              <w:rPr>
                <w:bCs/>
              </w:rPr>
            </w:pPr>
          </w:p>
          <w:p w14:paraId="41B85DEC" w14:textId="47DBA870" w:rsidR="00167F8E" w:rsidRPr="00926AC8" w:rsidRDefault="00167F8E" w:rsidP="00167F8E">
            <w:pPr>
              <w:pStyle w:val="BESEDILO"/>
              <w:rPr>
                <w:bCs/>
              </w:rPr>
            </w:pPr>
            <w:r w:rsidRPr="00926AC8">
              <w:rPr>
                <w:bCs/>
              </w:rPr>
              <w:t>DA</w:t>
            </w:r>
            <w:r w:rsidR="00954F8A" w:rsidRPr="00926AC8">
              <w:rPr>
                <w:bCs/>
              </w:rPr>
              <w:t xml:space="preserve"> </w:t>
            </w:r>
            <w:r w:rsidRPr="00926AC8">
              <w:rPr>
                <w:bCs/>
              </w:rPr>
              <w:t>-</w:t>
            </w:r>
            <w:r w:rsidR="00954F8A" w:rsidRPr="00926AC8">
              <w:rPr>
                <w:bCs/>
              </w:rPr>
              <w:t xml:space="preserve"> </w:t>
            </w:r>
            <w:r w:rsidRPr="00926AC8">
              <w:rPr>
                <w:bCs/>
              </w:rPr>
              <w:t>NE</w:t>
            </w:r>
          </w:p>
        </w:tc>
      </w:tr>
    </w:tbl>
    <w:p w14:paraId="3B32907C" w14:textId="77777777" w:rsidR="00167F8E" w:rsidRPr="00926AC8" w:rsidRDefault="00167F8E" w:rsidP="00167F8E">
      <w:pPr>
        <w:pStyle w:val="BESEDILO"/>
      </w:pPr>
    </w:p>
    <w:p w14:paraId="1DDDA916" w14:textId="77777777" w:rsidR="00167F8E" w:rsidRPr="00926AC8" w:rsidRDefault="00167F8E" w:rsidP="00167F8E">
      <w:pPr>
        <w:pStyle w:val="BESEDILO"/>
        <w:rPr>
          <w:b/>
        </w:rPr>
      </w:pPr>
      <w:r w:rsidRPr="00926AC8">
        <w:rPr>
          <w:b/>
        </w:rPr>
        <w:t>Lastniška struktura ponudnika:</w:t>
      </w:r>
    </w:p>
    <w:p w14:paraId="5BAC61C5" w14:textId="77777777" w:rsidR="00167F8E" w:rsidRPr="00926AC8" w:rsidRDefault="00167F8E" w:rsidP="00167F8E">
      <w:pPr>
        <w:pStyle w:val="BESEDILO"/>
        <w:rPr>
          <w:b/>
          <w:i/>
        </w:rPr>
      </w:pPr>
    </w:p>
    <w:p w14:paraId="7F2FA5EB" w14:textId="77777777" w:rsidR="00167F8E" w:rsidRPr="00926AC8" w:rsidRDefault="00167F8E" w:rsidP="000867E4">
      <w:pPr>
        <w:pStyle w:val="BESEDILO"/>
        <w:numPr>
          <w:ilvl w:val="0"/>
          <w:numId w:val="4"/>
        </w:numPr>
        <w:rPr>
          <w:b/>
        </w:rPr>
      </w:pPr>
      <w:r w:rsidRPr="00926AC8">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926AC8"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926AC8" w:rsidRDefault="00167F8E" w:rsidP="00167F8E">
            <w:pPr>
              <w:pStyle w:val="BESEDILO"/>
              <w:rPr>
                <w:bCs/>
              </w:rPr>
            </w:pPr>
            <w:r w:rsidRPr="00926AC8">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926AC8" w:rsidRDefault="00167F8E" w:rsidP="00167F8E">
            <w:pPr>
              <w:pStyle w:val="BESEDILO"/>
              <w:rPr>
                <w:b/>
                <w:bCs/>
              </w:rPr>
            </w:pPr>
          </w:p>
        </w:tc>
      </w:tr>
      <w:tr w:rsidR="00167F8E" w:rsidRPr="00926AC8"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926AC8" w:rsidRDefault="00167F8E" w:rsidP="00167F8E">
            <w:pPr>
              <w:pStyle w:val="BESEDILO"/>
              <w:rPr>
                <w:bCs/>
              </w:rPr>
            </w:pPr>
            <w:r w:rsidRPr="00926AC8">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926AC8" w:rsidRDefault="00167F8E" w:rsidP="00167F8E">
            <w:pPr>
              <w:pStyle w:val="BESEDILO"/>
              <w:rPr>
                <w:bCs/>
              </w:rPr>
            </w:pPr>
          </w:p>
        </w:tc>
      </w:tr>
      <w:tr w:rsidR="00167F8E" w:rsidRPr="00926AC8"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926AC8" w:rsidRDefault="00167F8E" w:rsidP="00167F8E">
            <w:pPr>
              <w:pStyle w:val="BESEDILO"/>
              <w:rPr>
                <w:bCs/>
              </w:rPr>
            </w:pPr>
            <w:r w:rsidRPr="00926AC8">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926AC8" w:rsidRDefault="00167F8E" w:rsidP="00167F8E">
            <w:pPr>
              <w:pStyle w:val="BESEDILO"/>
              <w:rPr>
                <w:bCs/>
              </w:rPr>
            </w:pPr>
          </w:p>
        </w:tc>
      </w:tr>
      <w:tr w:rsidR="00167F8E" w:rsidRPr="00926AC8"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926AC8" w:rsidRDefault="00167F8E" w:rsidP="00167F8E">
            <w:pPr>
              <w:pStyle w:val="BESEDILO"/>
              <w:rPr>
                <w:bCs/>
              </w:rPr>
            </w:pPr>
            <w:r w:rsidRPr="00926AC8">
              <w:rPr>
                <w:bCs/>
              </w:rPr>
              <w:t>Tihi družbenik (ustrezno označi)</w:t>
            </w:r>
          </w:p>
          <w:p w14:paraId="54A99A82" w14:textId="0508DA68" w:rsidR="00167F8E" w:rsidRPr="00926AC8" w:rsidRDefault="00167F8E" w:rsidP="00167F8E">
            <w:pPr>
              <w:pStyle w:val="BESEDILO"/>
              <w:rPr>
                <w:bCs/>
              </w:rPr>
            </w:pPr>
            <w:r w:rsidRPr="00926AC8">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926AC8" w:rsidRDefault="00167F8E" w:rsidP="00167F8E">
            <w:pPr>
              <w:pStyle w:val="BESEDILO"/>
              <w:rPr>
                <w:bCs/>
              </w:rPr>
            </w:pPr>
          </w:p>
          <w:p w14:paraId="5808EBB1" w14:textId="3B686F13" w:rsidR="00167F8E" w:rsidRPr="00926AC8" w:rsidRDefault="00167F8E" w:rsidP="00167F8E">
            <w:pPr>
              <w:pStyle w:val="BESEDILO"/>
              <w:rPr>
                <w:bCs/>
              </w:rPr>
            </w:pPr>
            <w:r w:rsidRPr="00926AC8">
              <w:rPr>
                <w:bCs/>
              </w:rPr>
              <w:t>DA</w:t>
            </w:r>
            <w:r w:rsidR="00954F8A" w:rsidRPr="00926AC8">
              <w:rPr>
                <w:bCs/>
              </w:rPr>
              <w:t xml:space="preserve"> </w:t>
            </w:r>
            <w:r w:rsidRPr="00926AC8">
              <w:rPr>
                <w:bCs/>
              </w:rPr>
              <w:t>-</w:t>
            </w:r>
            <w:r w:rsidR="00954F8A" w:rsidRPr="00926AC8">
              <w:rPr>
                <w:bCs/>
              </w:rPr>
              <w:t xml:space="preserve"> </w:t>
            </w:r>
            <w:r w:rsidRPr="00926AC8">
              <w:rPr>
                <w:bCs/>
              </w:rPr>
              <w:t>NE</w:t>
            </w:r>
          </w:p>
          <w:p w14:paraId="6946CCA0" w14:textId="77777777" w:rsidR="00167F8E" w:rsidRPr="00926AC8" w:rsidRDefault="00167F8E" w:rsidP="00167F8E">
            <w:pPr>
              <w:pStyle w:val="BESEDILO"/>
              <w:rPr>
                <w:bCs/>
              </w:rPr>
            </w:pPr>
          </w:p>
        </w:tc>
      </w:tr>
    </w:tbl>
    <w:p w14:paraId="12DCA876" w14:textId="77777777" w:rsidR="00167F8E" w:rsidRPr="00926AC8"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926AC8"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926AC8" w:rsidRDefault="00167F8E" w:rsidP="00167F8E">
            <w:pPr>
              <w:pStyle w:val="BESEDILO"/>
              <w:rPr>
                <w:bCs/>
              </w:rPr>
            </w:pPr>
            <w:r w:rsidRPr="00926AC8">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926AC8" w:rsidRDefault="00167F8E" w:rsidP="00167F8E">
            <w:pPr>
              <w:pStyle w:val="BESEDILO"/>
              <w:rPr>
                <w:b/>
                <w:bCs/>
              </w:rPr>
            </w:pPr>
          </w:p>
        </w:tc>
      </w:tr>
      <w:tr w:rsidR="00167F8E" w:rsidRPr="00926AC8"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926AC8" w:rsidRDefault="00167F8E" w:rsidP="00167F8E">
            <w:pPr>
              <w:pStyle w:val="BESEDILO"/>
              <w:rPr>
                <w:bCs/>
              </w:rPr>
            </w:pPr>
            <w:r w:rsidRPr="00926AC8">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926AC8" w:rsidRDefault="00167F8E" w:rsidP="00167F8E">
            <w:pPr>
              <w:pStyle w:val="BESEDILO"/>
              <w:rPr>
                <w:bCs/>
              </w:rPr>
            </w:pPr>
          </w:p>
        </w:tc>
      </w:tr>
      <w:tr w:rsidR="00167F8E" w:rsidRPr="00926AC8"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926AC8" w:rsidRDefault="00167F8E" w:rsidP="00167F8E">
            <w:pPr>
              <w:pStyle w:val="BESEDILO"/>
              <w:rPr>
                <w:bCs/>
              </w:rPr>
            </w:pPr>
            <w:r w:rsidRPr="00926AC8">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926AC8" w:rsidRDefault="00167F8E" w:rsidP="00167F8E">
            <w:pPr>
              <w:pStyle w:val="BESEDILO"/>
              <w:rPr>
                <w:bCs/>
              </w:rPr>
            </w:pPr>
          </w:p>
        </w:tc>
      </w:tr>
      <w:tr w:rsidR="00167F8E" w:rsidRPr="00926AC8"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926AC8" w:rsidRDefault="00167F8E" w:rsidP="00167F8E">
            <w:pPr>
              <w:pStyle w:val="BESEDILO"/>
              <w:rPr>
                <w:bCs/>
              </w:rPr>
            </w:pPr>
            <w:r w:rsidRPr="00926AC8">
              <w:rPr>
                <w:bCs/>
              </w:rPr>
              <w:t>Tihi družbenik (DA – NE)</w:t>
            </w:r>
          </w:p>
          <w:p w14:paraId="73EF2A99" w14:textId="3FAF8513" w:rsidR="00167F8E" w:rsidRPr="00926AC8" w:rsidRDefault="00167F8E" w:rsidP="00167F8E">
            <w:pPr>
              <w:pStyle w:val="BESEDILO"/>
              <w:rPr>
                <w:bCs/>
              </w:rPr>
            </w:pPr>
            <w:r w:rsidRPr="00926AC8">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926AC8" w:rsidRDefault="00167F8E" w:rsidP="00167F8E">
            <w:pPr>
              <w:pStyle w:val="BESEDILO"/>
              <w:rPr>
                <w:bCs/>
              </w:rPr>
            </w:pPr>
          </w:p>
        </w:tc>
      </w:tr>
    </w:tbl>
    <w:p w14:paraId="460C3F4F" w14:textId="77777777" w:rsidR="00167F8E" w:rsidRPr="00926AC8" w:rsidRDefault="00167F8E" w:rsidP="00167F8E">
      <w:pPr>
        <w:pStyle w:val="BESEDILO"/>
      </w:pPr>
      <w:r w:rsidRPr="00926AC8">
        <w:t xml:space="preserve"> (ustrezno nadaljujte seznam)</w:t>
      </w:r>
    </w:p>
    <w:p w14:paraId="5EE58C32" w14:textId="77777777" w:rsidR="00167F8E" w:rsidRPr="00926AC8" w:rsidRDefault="00167F8E" w:rsidP="00167F8E">
      <w:pPr>
        <w:pStyle w:val="BESEDILO"/>
      </w:pPr>
    </w:p>
    <w:p w14:paraId="2740337B" w14:textId="77777777" w:rsidR="00167F8E" w:rsidRPr="00926AC8" w:rsidRDefault="00167F8E" w:rsidP="000867E4">
      <w:pPr>
        <w:pStyle w:val="BESEDILO"/>
        <w:numPr>
          <w:ilvl w:val="0"/>
          <w:numId w:val="4"/>
        </w:numPr>
        <w:rPr>
          <w:b/>
        </w:rPr>
      </w:pPr>
      <w:r w:rsidRPr="00926AC8">
        <w:rPr>
          <w:b/>
        </w:rPr>
        <w:t>PODATKI O UDELEŽBI PRAVNIH OSEB V LASTNIŠTVU PONUDNIKA (VKLJUČNO S TIHIMI DRUŽBENIKI)</w:t>
      </w:r>
    </w:p>
    <w:p w14:paraId="6503BCF0" w14:textId="77777777" w:rsidR="00167F8E" w:rsidRPr="00926AC8"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926AC8"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926AC8" w:rsidRDefault="00167F8E" w:rsidP="00167F8E">
            <w:pPr>
              <w:pStyle w:val="BESEDILO"/>
              <w:rPr>
                <w:bCs/>
              </w:rPr>
            </w:pPr>
            <w:r w:rsidRPr="00926AC8">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926AC8" w:rsidRDefault="00167F8E" w:rsidP="00167F8E">
            <w:pPr>
              <w:pStyle w:val="BESEDILO"/>
              <w:rPr>
                <w:b/>
                <w:bCs/>
              </w:rPr>
            </w:pPr>
          </w:p>
        </w:tc>
      </w:tr>
      <w:tr w:rsidR="00167F8E" w:rsidRPr="00926AC8"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926AC8" w:rsidRDefault="00167F8E" w:rsidP="00167F8E">
            <w:pPr>
              <w:pStyle w:val="BESEDILO"/>
              <w:rPr>
                <w:bCs/>
              </w:rPr>
            </w:pPr>
            <w:r w:rsidRPr="00926AC8">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926AC8" w:rsidRDefault="00167F8E" w:rsidP="00167F8E">
            <w:pPr>
              <w:pStyle w:val="BESEDILO"/>
              <w:rPr>
                <w:bCs/>
              </w:rPr>
            </w:pPr>
          </w:p>
        </w:tc>
      </w:tr>
      <w:tr w:rsidR="00167F8E" w:rsidRPr="00926AC8"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926AC8" w:rsidRDefault="00167F8E" w:rsidP="00167F8E">
            <w:pPr>
              <w:pStyle w:val="BESEDILO"/>
              <w:rPr>
                <w:bCs/>
              </w:rPr>
            </w:pPr>
            <w:r w:rsidRPr="00926AC8">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926AC8" w:rsidRDefault="00167F8E" w:rsidP="00167F8E">
            <w:pPr>
              <w:pStyle w:val="BESEDILO"/>
              <w:rPr>
                <w:bCs/>
              </w:rPr>
            </w:pPr>
          </w:p>
        </w:tc>
      </w:tr>
      <w:tr w:rsidR="00167F8E" w:rsidRPr="00926AC8"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926AC8" w:rsidRDefault="00167F8E" w:rsidP="00167F8E">
            <w:pPr>
              <w:pStyle w:val="BESEDILO"/>
              <w:rPr>
                <w:bCs/>
              </w:rPr>
            </w:pPr>
            <w:r w:rsidRPr="00926AC8">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926AC8" w:rsidRDefault="00167F8E" w:rsidP="00167F8E">
            <w:pPr>
              <w:pStyle w:val="BESEDILO"/>
              <w:rPr>
                <w:bCs/>
              </w:rPr>
            </w:pPr>
          </w:p>
        </w:tc>
      </w:tr>
      <w:tr w:rsidR="00167F8E" w:rsidRPr="00926AC8"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926AC8" w:rsidRDefault="00167F8E" w:rsidP="00167F8E">
            <w:pPr>
              <w:pStyle w:val="BESEDILO"/>
              <w:rPr>
                <w:bCs/>
              </w:rPr>
            </w:pPr>
            <w:r w:rsidRPr="00926AC8">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926AC8" w:rsidRDefault="00167F8E" w:rsidP="00C120AA">
            <w:pPr>
              <w:pStyle w:val="BESEDILO"/>
              <w:jc w:val="center"/>
              <w:rPr>
                <w:bCs/>
              </w:rPr>
            </w:pPr>
            <w:r w:rsidRPr="00926AC8">
              <w:rPr>
                <w:bCs/>
              </w:rPr>
              <w:t>DA</w:t>
            </w:r>
            <w:r w:rsidR="00954F8A" w:rsidRPr="00926AC8">
              <w:rPr>
                <w:bCs/>
              </w:rPr>
              <w:t xml:space="preserve"> </w:t>
            </w:r>
            <w:r w:rsidRPr="00926AC8">
              <w:rPr>
                <w:bCs/>
              </w:rPr>
              <w:t>-</w:t>
            </w:r>
            <w:r w:rsidR="00954F8A" w:rsidRPr="00926AC8">
              <w:rPr>
                <w:bCs/>
              </w:rPr>
              <w:t xml:space="preserve"> </w:t>
            </w:r>
            <w:r w:rsidRPr="00926AC8">
              <w:rPr>
                <w:bCs/>
              </w:rPr>
              <w:t>NE</w:t>
            </w:r>
          </w:p>
        </w:tc>
      </w:tr>
    </w:tbl>
    <w:p w14:paraId="4D20083E" w14:textId="77777777" w:rsidR="00167F8E" w:rsidRPr="00926AC8" w:rsidRDefault="00167F8E" w:rsidP="00167F8E">
      <w:pPr>
        <w:pStyle w:val="BESEDILO"/>
        <w:rPr>
          <w:b/>
          <w:bCs/>
        </w:rPr>
      </w:pPr>
    </w:p>
    <w:p w14:paraId="60E902C5" w14:textId="77777777" w:rsidR="00167F8E" w:rsidRPr="00926AC8" w:rsidRDefault="00167F8E" w:rsidP="00167F8E">
      <w:pPr>
        <w:pStyle w:val="BESEDILO"/>
      </w:pPr>
      <w:r w:rsidRPr="00926AC8">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926AC8"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926AC8" w:rsidRDefault="00167F8E" w:rsidP="00167F8E">
            <w:pPr>
              <w:pStyle w:val="BESEDILO"/>
              <w:rPr>
                <w:bCs/>
              </w:rPr>
            </w:pPr>
            <w:r w:rsidRPr="00926AC8">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926AC8" w:rsidRDefault="00167F8E" w:rsidP="00167F8E">
            <w:pPr>
              <w:pStyle w:val="BESEDILO"/>
              <w:rPr>
                <w:b/>
                <w:bCs/>
              </w:rPr>
            </w:pPr>
          </w:p>
        </w:tc>
      </w:tr>
      <w:tr w:rsidR="00167F8E" w:rsidRPr="00926AC8"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926AC8" w:rsidRDefault="00167F8E" w:rsidP="00167F8E">
            <w:pPr>
              <w:pStyle w:val="BESEDILO"/>
              <w:rPr>
                <w:bCs/>
              </w:rPr>
            </w:pPr>
            <w:r w:rsidRPr="00926AC8">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926AC8" w:rsidRDefault="00167F8E" w:rsidP="00167F8E">
            <w:pPr>
              <w:pStyle w:val="BESEDILO"/>
              <w:rPr>
                <w:bCs/>
              </w:rPr>
            </w:pPr>
          </w:p>
        </w:tc>
      </w:tr>
      <w:tr w:rsidR="00167F8E" w:rsidRPr="00926AC8"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926AC8" w:rsidRDefault="00167F8E" w:rsidP="00167F8E">
            <w:pPr>
              <w:pStyle w:val="BESEDILO"/>
              <w:rPr>
                <w:bCs/>
              </w:rPr>
            </w:pPr>
            <w:r w:rsidRPr="00926AC8">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926AC8" w:rsidRDefault="00167F8E" w:rsidP="00167F8E">
            <w:pPr>
              <w:pStyle w:val="BESEDILO"/>
              <w:rPr>
                <w:bCs/>
              </w:rPr>
            </w:pPr>
          </w:p>
        </w:tc>
      </w:tr>
      <w:tr w:rsidR="00167F8E" w:rsidRPr="00926AC8"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926AC8" w:rsidRDefault="00167F8E" w:rsidP="00167F8E">
            <w:pPr>
              <w:pStyle w:val="BESEDILO"/>
              <w:rPr>
                <w:bCs/>
              </w:rPr>
            </w:pPr>
            <w:r w:rsidRPr="00926AC8">
              <w:rPr>
                <w:bCs/>
              </w:rPr>
              <w:t>Tihi družbenik (DA – NE)</w:t>
            </w:r>
          </w:p>
          <w:p w14:paraId="74300B41" w14:textId="4B90F3B5" w:rsidR="00167F8E" w:rsidRPr="00926AC8" w:rsidRDefault="00167F8E" w:rsidP="00167F8E">
            <w:pPr>
              <w:pStyle w:val="BESEDILO"/>
              <w:rPr>
                <w:bCs/>
              </w:rPr>
            </w:pPr>
            <w:r w:rsidRPr="00926AC8">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926AC8" w:rsidRDefault="00167F8E" w:rsidP="00167F8E">
            <w:pPr>
              <w:pStyle w:val="BESEDILO"/>
              <w:rPr>
                <w:bCs/>
              </w:rPr>
            </w:pPr>
          </w:p>
        </w:tc>
      </w:tr>
    </w:tbl>
    <w:p w14:paraId="6BC1A48E" w14:textId="77777777" w:rsidR="00167F8E" w:rsidRPr="00926AC8" w:rsidRDefault="00167F8E" w:rsidP="00167F8E">
      <w:pPr>
        <w:pStyle w:val="BESEDILO"/>
      </w:pPr>
    </w:p>
    <w:p w14:paraId="7ED2C4EE" w14:textId="77777777" w:rsidR="00167F8E" w:rsidRPr="00926AC8" w:rsidRDefault="00167F8E" w:rsidP="00167F8E">
      <w:pPr>
        <w:pStyle w:val="BESEDILO"/>
      </w:pPr>
      <w:r w:rsidRPr="00926AC8">
        <w:t>(ustrezno nadaljujte seznam)</w:t>
      </w:r>
    </w:p>
    <w:p w14:paraId="76D9EDA5" w14:textId="77777777" w:rsidR="00167F8E" w:rsidRPr="00926AC8" w:rsidRDefault="00167F8E" w:rsidP="00167F8E">
      <w:pPr>
        <w:pStyle w:val="BESEDILO"/>
      </w:pPr>
    </w:p>
    <w:p w14:paraId="217ED7A4" w14:textId="77777777" w:rsidR="00167F8E" w:rsidRPr="00926AC8" w:rsidRDefault="00167F8E" w:rsidP="00167F8E">
      <w:pPr>
        <w:pStyle w:val="BESEDILO"/>
      </w:pPr>
    </w:p>
    <w:p w14:paraId="1A237C6E" w14:textId="77777777" w:rsidR="00167F8E" w:rsidRPr="00926AC8" w:rsidRDefault="00167F8E" w:rsidP="00167F8E">
      <w:pPr>
        <w:pStyle w:val="BESEDILO"/>
      </w:pPr>
    </w:p>
    <w:p w14:paraId="5E69573C" w14:textId="77777777" w:rsidR="00167F8E" w:rsidRPr="00926AC8" w:rsidRDefault="00167F8E" w:rsidP="00167F8E">
      <w:pPr>
        <w:pStyle w:val="BESEDILO"/>
      </w:pPr>
    </w:p>
    <w:p w14:paraId="0A447962" w14:textId="77777777" w:rsidR="00167F8E" w:rsidRPr="00926AC8" w:rsidRDefault="00167F8E" w:rsidP="00167F8E">
      <w:pPr>
        <w:pStyle w:val="BESEDILO"/>
      </w:pPr>
    </w:p>
    <w:p w14:paraId="7FF15D3E" w14:textId="77777777" w:rsidR="00167F8E" w:rsidRPr="00926AC8" w:rsidRDefault="00167F8E" w:rsidP="00167F8E">
      <w:pPr>
        <w:pStyle w:val="BESEDILO"/>
      </w:pPr>
    </w:p>
    <w:p w14:paraId="69932003" w14:textId="77777777" w:rsidR="00167F8E" w:rsidRPr="00926AC8" w:rsidRDefault="00167F8E" w:rsidP="000867E4">
      <w:pPr>
        <w:pStyle w:val="BESEDILO"/>
        <w:numPr>
          <w:ilvl w:val="0"/>
          <w:numId w:val="4"/>
        </w:numPr>
        <w:rPr>
          <w:b/>
        </w:rPr>
      </w:pPr>
      <w:r w:rsidRPr="00926AC8">
        <w:rPr>
          <w:b/>
        </w:rPr>
        <w:t>PODATKI O POVEZANIH DRUŽBAH</w:t>
      </w:r>
    </w:p>
    <w:p w14:paraId="4C40031B" w14:textId="77777777" w:rsidR="00167F8E" w:rsidRPr="00926AC8"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926AC8"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926AC8" w:rsidRDefault="00167F8E" w:rsidP="00167F8E">
            <w:pPr>
              <w:pStyle w:val="BESEDILO"/>
              <w:rPr>
                <w:bCs/>
              </w:rPr>
            </w:pPr>
            <w:r w:rsidRPr="00926AC8">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926AC8" w:rsidRDefault="00167F8E" w:rsidP="00167F8E">
            <w:pPr>
              <w:pStyle w:val="BESEDILO"/>
              <w:rPr>
                <w:b/>
                <w:bCs/>
              </w:rPr>
            </w:pPr>
          </w:p>
        </w:tc>
      </w:tr>
      <w:tr w:rsidR="00167F8E" w:rsidRPr="00926AC8"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926AC8" w:rsidRDefault="00167F8E" w:rsidP="00167F8E">
            <w:pPr>
              <w:pStyle w:val="BESEDILO"/>
              <w:rPr>
                <w:bCs/>
              </w:rPr>
            </w:pPr>
            <w:r w:rsidRPr="00926AC8">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926AC8" w:rsidRDefault="00167F8E" w:rsidP="00167F8E">
            <w:pPr>
              <w:pStyle w:val="BESEDILO"/>
              <w:rPr>
                <w:bCs/>
              </w:rPr>
            </w:pPr>
          </w:p>
        </w:tc>
      </w:tr>
      <w:tr w:rsidR="00167F8E" w:rsidRPr="00926AC8"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926AC8" w:rsidRDefault="00167F8E" w:rsidP="00167F8E">
            <w:pPr>
              <w:pStyle w:val="BESEDILO"/>
              <w:rPr>
                <w:bCs/>
              </w:rPr>
            </w:pPr>
            <w:r w:rsidRPr="00926AC8">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926AC8" w:rsidRDefault="00167F8E" w:rsidP="00167F8E">
            <w:pPr>
              <w:pStyle w:val="BESEDILO"/>
              <w:rPr>
                <w:bCs/>
              </w:rPr>
            </w:pPr>
          </w:p>
        </w:tc>
      </w:tr>
      <w:tr w:rsidR="00167F8E" w:rsidRPr="00926AC8"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926AC8"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362AE1A9" w14:textId="77777777" w:rsidR="00167F8E" w:rsidRPr="00926AC8" w:rsidRDefault="00167F8E" w:rsidP="00167F8E">
            <w:pPr>
              <w:pStyle w:val="BESEDILO"/>
              <w:rPr>
                <w:bCs/>
              </w:rPr>
            </w:pPr>
          </w:p>
        </w:tc>
      </w:tr>
    </w:tbl>
    <w:p w14:paraId="31FF4ABF" w14:textId="77777777" w:rsidR="00167F8E" w:rsidRPr="00926AC8" w:rsidRDefault="00167F8E" w:rsidP="00167F8E">
      <w:pPr>
        <w:pStyle w:val="BESEDILO"/>
        <w:rPr>
          <w:b/>
        </w:rPr>
      </w:pPr>
      <w:r w:rsidRPr="00926AC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926AC8"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926AC8" w:rsidRDefault="00167F8E" w:rsidP="00167F8E">
            <w:pPr>
              <w:pStyle w:val="BESEDILO"/>
              <w:rPr>
                <w:bCs/>
              </w:rPr>
            </w:pPr>
            <w:r w:rsidRPr="00926AC8">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926AC8" w:rsidRDefault="00167F8E" w:rsidP="00167F8E">
            <w:pPr>
              <w:pStyle w:val="BESEDILO"/>
              <w:rPr>
                <w:b/>
                <w:bCs/>
              </w:rPr>
            </w:pPr>
          </w:p>
        </w:tc>
      </w:tr>
      <w:tr w:rsidR="00167F8E" w:rsidRPr="00926AC8"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926AC8" w:rsidRDefault="00167F8E" w:rsidP="00167F8E">
            <w:pPr>
              <w:pStyle w:val="BESEDILO"/>
              <w:rPr>
                <w:bCs/>
              </w:rPr>
            </w:pPr>
            <w:r w:rsidRPr="00926AC8">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926AC8" w:rsidRDefault="00167F8E" w:rsidP="00167F8E">
            <w:pPr>
              <w:pStyle w:val="BESEDILO"/>
              <w:rPr>
                <w:bCs/>
              </w:rPr>
            </w:pPr>
          </w:p>
        </w:tc>
      </w:tr>
      <w:tr w:rsidR="00167F8E" w:rsidRPr="00926AC8"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926AC8" w:rsidRDefault="00167F8E" w:rsidP="00167F8E">
            <w:pPr>
              <w:pStyle w:val="BESEDILO"/>
              <w:rPr>
                <w:bCs/>
              </w:rPr>
            </w:pPr>
            <w:r w:rsidRPr="00926AC8">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926AC8" w:rsidRDefault="00167F8E" w:rsidP="00167F8E">
            <w:pPr>
              <w:pStyle w:val="BESEDILO"/>
              <w:rPr>
                <w:bCs/>
              </w:rPr>
            </w:pPr>
          </w:p>
        </w:tc>
      </w:tr>
      <w:tr w:rsidR="00167F8E" w:rsidRPr="00926AC8"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926AC8" w:rsidRDefault="00167F8E" w:rsidP="00167F8E">
            <w:pPr>
              <w:pStyle w:val="BESEDILO"/>
              <w:rPr>
                <w:b/>
                <w:bCs/>
              </w:rPr>
            </w:pPr>
            <w:r w:rsidRPr="00926AC8">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926AC8" w:rsidRDefault="00167F8E" w:rsidP="00167F8E">
            <w:pPr>
              <w:pStyle w:val="BESEDILO"/>
              <w:rPr>
                <w:bCs/>
              </w:rPr>
            </w:pPr>
          </w:p>
        </w:tc>
      </w:tr>
    </w:tbl>
    <w:p w14:paraId="5C9D77E1" w14:textId="77777777" w:rsidR="00167F8E" w:rsidRPr="00926AC8" w:rsidRDefault="00167F8E" w:rsidP="00167F8E">
      <w:pPr>
        <w:pStyle w:val="BESEDILO"/>
      </w:pPr>
    </w:p>
    <w:p w14:paraId="200CDD4A" w14:textId="77777777" w:rsidR="00167F8E" w:rsidRPr="00926AC8" w:rsidRDefault="00167F8E" w:rsidP="00167F8E">
      <w:pPr>
        <w:pStyle w:val="BESEDILO"/>
      </w:pPr>
      <w:r w:rsidRPr="00926AC8">
        <w:t>(ustrezno nadaljujte seznam)</w:t>
      </w:r>
    </w:p>
    <w:p w14:paraId="28921E99" w14:textId="77777777" w:rsidR="00167F8E" w:rsidRPr="00926AC8" w:rsidRDefault="00167F8E" w:rsidP="00167F8E">
      <w:pPr>
        <w:pStyle w:val="BESEDILO"/>
      </w:pPr>
    </w:p>
    <w:p w14:paraId="08ACAEB3" w14:textId="77777777" w:rsidR="00167F8E" w:rsidRPr="00926AC8" w:rsidRDefault="00167F8E" w:rsidP="00167F8E">
      <w:pPr>
        <w:pStyle w:val="BESEDILO"/>
      </w:pPr>
      <w:r w:rsidRPr="00926AC8">
        <w:t>Izjavljam, da sem kot fizične osebe – udeležence v lastništvu ponudnika navedel:</w:t>
      </w:r>
    </w:p>
    <w:p w14:paraId="63B6B7B5" w14:textId="77777777" w:rsidR="00167F8E" w:rsidRPr="00926AC8" w:rsidRDefault="00167F8E" w:rsidP="000867E4">
      <w:pPr>
        <w:pStyle w:val="BESEDILO"/>
        <w:numPr>
          <w:ilvl w:val="0"/>
          <w:numId w:val="5"/>
        </w:numPr>
      </w:pPr>
      <w:r w:rsidRPr="00926AC8">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926AC8" w:rsidRDefault="00167F8E" w:rsidP="000867E4">
      <w:pPr>
        <w:pStyle w:val="BESEDILO"/>
        <w:numPr>
          <w:ilvl w:val="0"/>
          <w:numId w:val="5"/>
        </w:numPr>
      </w:pPr>
      <w:r w:rsidRPr="00926AC8">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926AC8" w:rsidRDefault="00167F8E" w:rsidP="00167F8E">
      <w:pPr>
        <w:pStyle w:val="BESEDILO"/>
      </w:pPr>
    </w:p>
    <w:p w14:paraId="2342A538" w14:textId="77777777" w:rsidR="00167F8E" w:rsidRPr="00926AC8" w:rsidRDefault="00167F8E" w:rsidP="00167F8E">
      <w:pPr>
        <w:pStyle w:val="BESEDILO"/>
      </w:pPr>
      <w:r w:rsidRPr="00926AC8">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926AC8" w:rsidRDefault="00167F8E" w:rsidP="00167F8E">
      <w:pPr>
        <w:pStyle w:val="BESEDILO"/>
      </w:pPr>
    </w:p>
    <w:p w14:paraId="6A85945D" w14:textId="77777777" w:rsidR="00C62A1A" w:rsidRPr="00926AC8" w:rsidRDefault="00C62A1A" w:rsidP="00C62A1A">
      <w:pPr>
        <w:tabs>
          <w:tab w:val="center" w:pos="7020"/>
        </w:tabs>
        <w:suppressAutoHyphens/>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A9FE17" w14:textId="77777777" w:rsidR="00C62A1A" w:rsidRPr="00926AC8" w:rsidRDefault="00C62A1A" w:rsidP="00167F8E">
      <w:pPr>
        <w:pStyle w:val="BESEDILO"/>
      </w:pPr>
    </w:p>
    <w:p w14:paraId="155AE450" w14:textId="77777777" w:rsidR="00167F8E" w:rsidRPr="00926AC8" w:rsidRDefault="00167F8E" w:rsidP="00167F8E">
      <w:pPr>
        <w:pStyle w:val="BESEDILO"/>
      </w:pPr>
      <w:r w:rsidRPr="00926AC8">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926AC8" w:rsidRDefault="00167F8E" w:rsidP="00167F8E">
      <w:pPr>
        <w:pStyle w:val="BESEDILO"/>
      </w:pPr>
    </w:p>
    <w:p w14:paraId="184F0F48" w14:textId="61E3E2D0" w:rsidR="00167F8E" w:rsidRPr="00926AC8" w:rsidRDefault="00167F8E" w:rsidP="00167F8E">
      <w:pPr>
        <w:pStyle w:val="BESEDILO"/>
      </w:pPr>
    </w:p>
    <w:p w14:paraId="7E813401" w14:textId="77777777" w:rsidR="00E95BB0" w:rsidRPr="00926AC8" w:rsidRDefault="00E95BB0" w:rsidP="00167F8E">
      <w:pPr>
        <w:pStyle w:val="BESEDILO"/>
      </w:pPr>
    </w:p>
    <w:p w14:paraId="2C09F966" w14:textId="77777777" w:rsidR="00167F8E" w:rsidRPr="00926AC8" w:rsidRDefault="00167F8E" w:rsidP="00167F8E">
      <w:pPr>
        <w:pStyle w:val="BESEDILO"/>
      </w:pPr>
      <w:r w:rsidRPr="00926AC8">
        <w:t>Kraj in datum:</w:t>
      </w:r>
      <w:r w:rsidRPr="00926AC8">
        <w:tab/>
      </w:r>
      <w:r w:rsidRPr="00926AC8">
        <w:tab/>
      </w:r>
      <w:r w:rsidRPr="00926AC8">
        <w:tab/>
      </w:r>
      <w:r w:rsidRPr="00926AC8">
        <w:tab/>
      </w:r>
      <w:r w:rsidRPr="00926AC8">
        <w:tab/>
      </w:r>
      <w:r w:rsidRPr="00926AC8">
        <w:tab/>
        <w:t>Ime in priimek zakonitega zastopnika:</w:t>
      </w:r>
    </w:p>
    <w:p w14:paraId="15B19965" w14:textId="77777777" w:rsidR="00167F8E" w:rsidRPr="00926AC8" w:rsidRDefault="00167F8E" w:rsidP="00167F8E">
      <w:pPr>
        <w:pStyle w:val="BESEDILO"/>
      </w:pPr>
    </w:p>
    <w:p w14:paraId="59567B47" w14:textId="4A98817F" w:rsidR="00167F8E" w:rsidRPr="00926AC8" w:rsidRDefault="00167F8E" w:rsidP="00167F8E">
      <w:pPr>
        <w:pStyle w:val="BESEDILO"/>
      </w:pPr>
      <w:r w:rsidRPr="00926AC8">
        <w:t>____________________________</w:t>
      </w:r>
      <w:r w:rsidRPr="00926AC8">
        <w:tab/>
      </w:r>
      <w:r w:rsidRPr="00926AC8">
        <w:tab/>
      </w:r>
      <w:r w:rsidRPr="00926AC8">
        <w:tab/>
      </w:r>
      <w:r w:rsidR="00E95BB0" w:rsidRPr="00926AC8">
        <w:tab/>
      </w:r>
      <w:r w:rsidRPr="00926AC8">
        <w:t>_____________________________</w:t>
      </w:r>
    </w:p>
    <w:p w14:paraId="65C4267C" w14:textId="77777777" w:rsidR="00167F8E" w:rsidRPr="00926AC8" w:rsidRDefault="00167F8E" w:rsidP="00167F8E">
      <w:pPr>
        <w:pStyle w:val="BESEDILO"/>
      </w:pPr>
    </w:p>
    <w:p w14:paraId="31055F21" w14:textId="77777777" w:rsidR="00167F8E" w:rsidRPr="00926AC8" w:rsidRDefault="00167F8E" w:rsidP="00167F8E">
      <w:pPr>
        <w:pStyle w:val="BESEDILO"/>
      </w:pPr>
      <w:r w:rsidRPr="00926AC8">
        <w:tab/>
      </w:r>
    </w:p>
    <w:p w14:paraId="361F4709" w14:textId="4B4CF1C5" w:rsidR="00167F8E" w:rsidRPr="0019667D" w:rsidRDefault="00E95BB0" w:rsidP="00291F85">
      <w:pPr>
        <w:pStyle w:val="BESEDILO"/>
        <w:jc w:val="center"/>
      </w:pPr>
      <w:r w:rsidRPr="00926AC8">
        <w:tab/>
      </w:r>
      <w:r w:rsidRPr="00926AC8">
        <w:tab/>
      </w:r>
      <w:r w:rsidRPr="00926AC8">
        <w:tab/>
      </w:r>
      <w:r w:rsidRPr="00926AC8">
        <w:tab/>
      </w:r>
      <w:r w:rsidRPr="00926AC8">
        <w:tab/>
      </w:r>
      <w:r w:rsidRPr="00926AC8">
        <w:tab/>
      </w:r>
      <w:r w:rsidR="00167F8E" w:rsidRPr="00926AC8">
        <w:t>Podpis in žig:</w:t>
      </w:r>
    </w:p>
    <w:p w14:paraId="68F4FA23" w14:textId="5EBBF1AC" w:rsidR="00AB6BDE" w:rsidRPr="0019667D" w:rsidRDefault="00AB6BDE" w:rsidP="00916D78">
      <w:pPr>
        <w:pStyle w:val="BESEDILO"/>
      </w:pPr>
    </w:p>
    <w:p w14:paraId="6B332EAB" w14:textId="25925880" w:rsidR="00486127" w:rsidRPr="0019667D" w:rsidRDefault="00486127" w:rsidP="00916D78">
      <w:pPr>
        <w:pStyle w:val="BESEDILO"/>
      </w:pPr>
    </w:p>
    <w:p w14:paraId="7A59DC12" w14:textId="645C99DF" w:rsidR="00486127" w:rsidRPr="0019667D" w:rsidRDefault="00486127" w:rsidP="00916D78">
      <w:pPr>
        <w:pStyle w:val="BESEDILO"/>
      </w:pPr>
    </w:p>
    <w:p w14:paraId="4F87D940" w14:textId="29A652E7" w:rsidR="00486127" w:rsidRPr="0019667D" w:rsidRDefault="00486127" w:rsidP="00916D78">
      <w:pPr>
        <w:pStyle w:val="BESEDILO"/>
      </w:pPr>
    </w:p>
    <w:p w14:paraId="6CC73BE9" w14:textId="32524B3D" w:rsidR="00486127" w:rsidRPr="0019667D" w:rsidRDefault="00486127" w:rsidP="00916D78">
      <w:pPr>
        <w:pStyle w:val="BESEDILO"/>
      </w:pPr>
    </w:p>
    <w:p w14:paraId="1A1D24BA" w14:textId="6B16A492" w:rsidR="00486127" w:rsidRPr="0019667D" w:rsidRDefault="00486127" w:rsidP="00916D78">
      <w:pPr>
        <w:pStyle w:val="BESEDILO"/>
      </w:pPr>
    </w:p>
    <w:p w14:paraId="5EB46D4C" w14:textId="4AD1EAFA" w:rsidR="00486127" w:rsidRPr="0019667D" w:rsidRDefault="00486127" w:rsidP="00916D78">
      <w:pPr>
        <w:pStyle w:val="BESEDILO"/>
      </w:pPr>
    </w:p>
    <w:p w14:paraId="72306803" w14:textId="46132A35" w:rsidR="00486127" w:rsidRPr="0019667D" w:rsidRDefault="00486127" w:rsidP="00916D78">
      <w:pPr>
        <w:pStyle w:val="BESEDILO"/>
      </w:pPr>
    </w:p>
    <w:p w14:paraId="68471B7A" w14:textId="0AF60A90" w:rsidR="00486127" w:rsidRPr="0019667D" w:rsidRDefault="00486127" w:rsidP="00916D78">
      <w:pPr>
        <w:pStyle w:val="BESEDILO"/>
      </w:pPr>
    </w:p>
    <w:p w14:paraId="1BFFF7BA" w14:textId="45CF6400" w:rsidR="00486127" w:rsidRPr="0019667D" w:rsidRDefault="00486127" w:rsidP="00916D78">
      <w:pPr>
        <w:pStyle w:val="BESEDILO"/>
      </w:pPr>
    </w:p>
    <w:p w14:paraId="403C2E24" w14:textId="5FC2E242" w:rsidR="00486127" w:rsidRPr="0019667D" w:rsidRDefault="00486127" w:rsidP="00916D78">
      <w:pPr>
        <w:pStyle w:val="BESEDILO"/>
      </w:pPr>
    </w:p>
    <w:p w14:paraId="526EED3F" w14:textId="0490599D" w:rsidR="00486127" w:rsidRPr="0019667D" w:rsidRDefault="00486127" w:rsidP="00916D78">
      <w:pPr>
        <w:pStyle w:val="BESEDILO"/>
      </w:pPr>
    </w:p>
    <w:p w14:paraId="30CA99B4" w14:textId="677754AC" w:rsidR="00486127" w:rsidRPr="0019667D" w:rsidRDefault="00486127" w:rsidP="00916D78">
      <w:pPr>
        <w:pStyle w:val="BESEDILO"/>
      </w:pPr>
    </w:p>
    <w:p w14:paraId="67F832DB" w14:textId="37C3FCBC" w:rsidR="00486127" w:rsidRPr="0019667D" w:rsidRDefault="00486127" w:rsidP="00916D78">
      <w:pPr>
        <w:pStyle w:val="BESEDILO"/>
      </w:pPr>
    </w:p>
    <w:p w14:paraId="74C397D4" w14:textId="0EA49090" w:rsidR="00486127" w:rsidRPr="0019667D" w:rsidRDefault="00486127" w:rsidP="00916D78">
      <w:pPr>
        <w:pStyle w:val="BESEDILO"/>
      </w:pPr>
    </w:p>
    <w:p w14:paraId="5A4A9131" w14:textId="79B0FD6F" w:rsidR="00486127" w:rsidRPr="0019667D" w:rsidRDefault="00486127" w:rsidP="00916D78">
      <w:pPr>
        <w:pStyle w:val="BESEDILO"/>
      </w:pPr>
    </w:p>
    <w:p w14:paraId="15F7761A" w14:textId="517A70C7" w:rsidR="00486127" w:rsidRPr="0019667D" w:rsidRDefault="00486127" w:rsidP="00916D78">
      <w:pPr>
        <w:pStyle w:val="BESEDILO"/>
      </w:pPr>
    </w:p>
    <w:p w14:paraId="61455802" w14:textId="3C4E3D23" w:rsidR="00486127" w:rsidRPr="0019667D" w:rsidRDefault="00486127" w:rsidP="00916D78">
      <w:pPr>
        <w:pStyle w:val="BESEDILO"/>
      </w:pPr>
    </w:p>
    <w:p w14:paraId="2747C1A6" w14:textId="3C3048C8" w:rsidR="00B324C3" w:rsidRPr="0019667D" w:rsidRDefault="00B324C3" w:rsidP="004B394E">
      <w:pPr>
        <w:rPr>
          <w:rFonts w:cs="Arial"/>
        </w:rPr>
      </w:pPr>
    </w:p>
    <w:sectPr w:rsidR="00B324C3" w:rsidRPr="0019667D" w:rsidSect="00306563">
      <w:footerReference w:type="default" r:id="rId22"/>
      <w:pgSz w:w="11906" w:h="16838" w:code="9"/>
      <w:pgMar w:top="1276" w:right="1304" w:bottom="993"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67C07" w14:textId="77777777" w:rsidR="00006A70" w:rsidRDefault="00006A70" w:rsidP="00A108D5">
      <w:r>
        <w:separator/>
      </w:r>
    </w:p>
  </w:endnote>
  <w:endnote w:type="continuationSeparator" w:id="0">
    <w:p w14:paraId="08270194" w14:textId="77777777" w:rsidR="00006A70" w:rsidRDefault="00006A70" w:rsidP="00A108D5">
      <w:r>
        <w:continuationSeparator/>
      </w:r>
    </w:p>
  </w:endnote>
  <w:endnote w:type="continuationNotice" w:id="1">
    <w:p w14:paraId="152006BA" w14:textId="77777777" w:rsidR="00006A70" w:rsidRDefault="00006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5B4323AA"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JN-B</w:t>
    </w:r>
    <w:r w:rsidR="007626FF">
      <w:rPr>
        <w:rFonts w:ascii="Arial" w:hAnsi="Arial" w:cs="Arial"/>
        <w:sz w:val="14"/>
        <w:szCs w:val="14"/>
        <w:lang w:val="sl-SI"/>
      </w:rPr>
      <w:t>10</w:t>
    </w:r>
    <w:r w:rsidR="00DA7E48">
      <w:rPr>
        <w:rFonts w:ascii="Arial" w:hAnsi="Arial" w:cs="Arial"/>
        <w:sz w:val="14"/>
        <w:szCs w:val="14"/>
        <w:lang w:val="sl-SI"/>
      </w:rPr>
      <w:t>6</w:t>
    </w:r>
    <w:r w:rsidR="00F375BC">
      <w:rPr>
        <w:rFonts w:ascii="Arial" w:hAnsi="Arial" w:cs="Arial"/>
        <w:sz w:val="14"/>
        <w:szCs w:val="14"/>
        <w:lang w:val="sl-SI"/>
      </w:rPr>
      <w:t>8</w:t>
    </w:r>
    <w:r>
      <w:rPr>
        <w:rFonts w:ascii="Arial" w:hAnsi="Arial" w:cs="Arial"/>
        <w:sz w:val="14"/>
        <w:szCs w:val="14"/>
        <w:lang w:val="sl-SI"/>
      </w:rPr>
      <w:t xml:space="preserve"> / Nakup </w:t>
    </w:r>
    <w:r w:rsidR="00F375BC">
      <w:rPr>
        <w:rFonts w:ascii="Arial" w:hAnsi="Arial" w:cs="Arial"/>
        <w:sz w:val="14"/>
        <w:szCs w:val="14"/>
        <w:lang w:val="sl-SI"/>
      </w:rPr>
      <w:t>strežniškega sistema</w:t>
    </w:r>
  </w:p>
  <w:p w14:paraId="40C3AA15" w14:textId="77777777" w:rsidR="00E50BEF" w:rsidRPr="00DA7E48" w:rsidRDefault="00E50BEF">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86C80" w14:textId="77777777" w:rsidR="00006A70" w:rsidRDefault="00006A70" w:rsidP="00A108D5">
      <w:r>
        <w:separator/>
      </w:r>
    </w:p>
  </w:footnote>
  <w:footnote w:type="continuationSeparator" w:id="0">
    <w:p w14:paraId="4E63CF6C" w14:textId="77777777" w:rsidR="00006A70" w:rsidRDefault="00006A70" w:rsidP="00A108D5">
      <w:r>
        <w:continuationSeparator/>
      </w:r>
    </w:p>
  </w:footnote>
  <w:footnote w:type="continuationNotice" w:id="1">
    <w:p w14:paraId="72AF24B9" w14:textId="77777777" w:rsidR="00006A70" w:rsidRDefault="00006A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15FC178C"/>
    <w:multiLevelType w:val="hybridMultilevel"/>
    <w:tmpl w:val="153E3E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31407E"/>
    <w:multiLevelType w:val="hybridMultilevel"/>
    <w:tmpl w:val="E7706F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5"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D801C1"/>
    <w:multiLevelType w:val="multilevel"/>
    <w:tmpl w:val="2550BD8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color w:val="auto"/>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9071C8"/>
    <w:multiLevelType w:val="hybridMultilevel"/>
    <w:tmpl w:val="204AF720"/>
    <w:lvl w:ilvl="0" w:tplc="04240001">
      <w:start w:val="1"/>
      <w:numFmt w:val="bullet"/>
      <w:lvlText w:val=""/>
      <w:lvlJc w:val="left"/>
      <w:pPr>
        <w:ind w:left="360" w:hanging="360"/>
      </w:pPr>
      <w:rPr>
        <w:rFonts w:ascii="Symbol" w:hAnsi="Symbol" w:hint="default"/>
      </w:rPr>
    </w:lvl>
    <w:lvl w:ilvl="1" w:tplc="035AD10A">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274358"/>
    <w:multiLevelType w:val="hybridMultilevel"/>
    <w:tmpl w:val="9CBC6B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4" w15:restartNumberingAfterBreak="0">
    <w:nsid w:val="70E429E0"/>
    <w:multiLevelType w:val="hybridMultilevel"/>
    <w:tmpl w:val="5A0E3C7C"/>
    <w:lvl w:ilvl="0" w:tplc="EEEC62F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138496452">
    <w:abstractNumId w:val="18"/>
  </w:num>
  <w:num w:numId="2" w16cid:durableId="1583948383">
    <w:abstractNumId w:val="33"/>
  </w:num>
  <w:num w:numId="3" w16cid:durableId="1351757672">
    <w:abstractNumId w:val="30"/>
  </w:num>
  <w:num w:numId="4" w16cid:durableId="75905423">
    <w:abstractNumId w:val="20"/>
  </w:num>
  <w:num w:numId="5" w16cid:durableId="776950668">
    <w:abstractNumId w:val="31"/>
  </w:num>
  <w:num w:numId="6" w16cid:durableId="600258547">
    <w:abstractNumId w:val="21"/>
  </w:num>
  <w:num w:numId="7" w16cid:durableId="1620186993">
    <w:abstractNumId w:val="16"/>
  </w:num>
  <w:num w:numId="8" w16cid:durableId="1398748132">
    <w:abstractNumId w:val="26"/>
  </w:num>
  <w:num w:numId="9" w16cid:durableId="1767187892">
    <w:abstractNumId w:val="25"/>
  </w:num>
  <w:num w:numId="10" w16cid:durableId="935215326">
    <w:abstractNumId w:val="17"/>
  </w:num>
  <w:num w:numId="11" w16cid:durableId="2070153789">
    <w:abstractNumId w:val="27"/>
  </w:num>
  <w:num w:numId="12" w16cid:durableId="1214538204">
    <w:abstractNumId w:val="15"/>
  </w:num>
  <w:num w:numId="13" w16cid:durableId="137382592">
    <w:abstractNumId w:val="12"/>
  </w:num>
  <w:num w:numId="14" w16cid:durableId="1712265964">
    <w:abstractNumId w:val="29"/>
  </w:num>
  <w:num w:numId="15" w16cid:durableId="455563013">
    <w:abstractNumId w:val="28"/>
  </w:num>
  <w:num w:numId="16" w16cid:durableId="1492597506">
    <w:abstractNumId w:val="23"/>
  </w:num>
  <w:num w:numId="17" w16cid:durableId="1954554614">
    <w:abstractNumId w:val="14"/>
  </w:num>
  <w:num w:numId="18" w16cid:durableId="1987054349">
    <w:abstractNumId w:val="22"/>
  </w:num>
  <w:num w:numId="19" w16cid:durableId="1976442749">
    <w:abstractNumId w:val="24"/>
  </w:num>
  <w:num w:numId="20" w16cid:durableId="1612665297">
    <w:abstractNumId w:val="11"/>
  </w:num>
  <w:num w:numId="21" w16cid:durableId="1500460651">
    <w:abstractNumId w:val="32"/>
  </w:num>
  <w:num w:numId="22" w16cid:durableId="904489361">
    <w:abstractNumId w:val="13"/>
  </w:num>
  <w:num w:numId="23" w16cid:durableId="840967540">
    <w:abstractNumId w:val="34"/>
  </w:num>
  <w:num w:numId="24" w16cid:durableId="779184716">
    <w:abstractNumId w:val="19"/>
  </w:num>
  <w:num w:numId="25" w16cid:durableId="83272262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activeWritingStyle w:appName="MSWord" w:lang="it-IT"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5EF"/>
    <w:rsid w:val="0000166C"/>
    <w:rsid w:val="00002191"/>
    <w:rsid w:val="000023C9"/>
    <w:rsid w:val="00002BC2"/>
    <w:rsid w:val="000047B1"/>
    <w:rsid w:val="00005ACB"/>
    <w:rsid w:val="00006A70"/>
    <w:rsid w:val="00006DC6"/>
    <w:rsid w:val="000074BD"/>
    <w:rsid w:val="00010025"/>
    <w:rsid w:val="0001060B"/>
    <w:rsid w:val="00010B62"/>
    <w:rsid w:val="00010D89"/>
    <w:rsid w:val="00012AEE"/>
    <w:rsid w:val="00012AEF"/>
    <w:rsid w:val="000148CA"/>
    <w:rsid w:val="00017099"/>
    <w:rsid w:val="00017D2E"/>
    <w:rsid w:val="00020BD8"/>
    <w:rsid w:val="00022300"/>
    <w:rsid w:val="00022350"/>
    <w:rsid w:val="0002288D"/>
    <w:rsid w:val="00022F94"/>
    <w:rsid w:val="0002300C"/>
    <w:rsid w:val="000259D6"/>
    <w:rsid w:val="00026320"/>
    <w:rsid w:val="0002651F"/>
    <w:rsid w:val="00027059"/>
    <w:rsid w:val="00027BE0"/>
    <w:rsid w:val="00030526"/>
    <w:rsid w:val="00030CE3"/>
    <w:rsid w:val="00030F35"/>
    <w:rsid w:val="00031B58"/>
    <w:rsid w:val="00031F18"/>
    <w:rsid w:val="00032741"/>
    <w:rsid w:val="00032757"/>
    <w:rsid w:val="00032FD2"/>
    <w:rsid w:val="00034B55"/>
    <w:rsid w:val="00034BEC"/>
    <w:rsid w:val="0003549D"/>
    <w:rsid w:val="000354A4"/>
    <w:rsid w:val="00035663"/>
    <w:rsid w:val="00037336"/>
    <w:rsid w:val="000416DA"/>
    <w:rsid w:val="00041B41"/>
    <w:rsid w:val="00041F31"/>
    <w:rsid w:val="00042D61"/>
    <w:rsid w:val="00042F7A"/>
    <w:rsid w:val="00044FD0"/>
    <w:rsid w:val="00046ED3"/>
    <w:rsid w:val="0005137C"/>
    <w:rsid w:val="00052C50"/>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3BB2"/>
    <w:rsid w:val="00064077"/>
    <w:rsid w:val="00065712"/>
    <w:rsid w:val="00066439"/>
    <w:rsid w:val="00066FCA"/>
    <w:rsid w:val="00070397"/>
    <w:rsid w:val="00071A0C"/>
    <w:rsid w:val="000720B7"/>
    <w:rsid w:val="00073CF9"/>
    <w:rsid w:val="0007438F"/>
    <w:rsid w:val="0007658D"/>
    <w:rsid w:val="000770F9"/>
    <w:rsid w:val="00077423"/>
    <w:rsid w:val="000779FC"/>
    <w:rsid w:val="0008191E"/>
    <w:rsid w:val="00083105"/>
    <w:rsid w:val="00083A87"/>
    <w:rsid w:val="00085937"/>
    <w:rsid w:val="00086315"/>
    <w:rsid w:val="000867E4"/>
    <w:rsid w:val="0008738C"/>
    <w:rsid w:val="00090A4A"/>
    <w:rsid w:val="00091946"/>
    <w:rsid w:val="00091DC5"/>
    <w:rsid w:val="00092882"/>
    <w:rsid w:val="00093272"/>
    <w:rsid w:val="0009359F"/>
    <w:rsid w:val="00094192"/>
    <w:rsid w:val="00094765"/>
    <w:rsid w:val="00094CCE"/>
    <w:rsid w:val="00095EDB"/>
    <w:rsid w:val="00096BD9"/>
    <w:rsid w:val="000A05B3"/>
    <w:rsid w:val="000A0A90"/>
    <w:rsid w:val="000A12D1"/>
    <w:rsid w:val="000A152E"/>
    <w:rsid w:val="000A3E75"/>
    <w:rsid w:val="000A49BD"/>
    <w:rsid w:val="000A75A3"/>
    <w:rsid w:val="000A78DF"/>
    <w:rsid w:val="000B0B95"/>
    <w:rsid w:val="000B1088"/>
    <w:rsid w:val="000B2EAE"/>
    <w:rsid w:val="000B3A8B"/>
    <w:rsid w:val="000B3DFC"/>
    <w:rsid w:val="000B4BCB"/>
    <w:rsid w:val="000B4FA6"/>
    <w:rsid w:val="000B764C"/>
    <w:rsid w:val="000C0C4F"/>
    <w:rsid w:val="000C2244"/>
    <w:rsid w:val="000C25E1"/>
    <w:rsid w:val="000C34CB"/>
    <w:rsid w:val="000C4803"/>
    <w:rsid w:val="000C4F2D"/>
    <w:rsid w:val="000C6528"/>
    <w:rsid w:val="000C712E"/>
    <w:rsid w:val="000C71B0"/>
    <w:rsid w:val="000D0B2F"/>
    <w:rsid w:val="000D1271"/>
    <w:rsid w:val="000D24B8"/>
    <w:rsid w:val="000D2E30"/>
    <w:rsid w:val="000D3812"/>
    <w:rsid w:val="000D38FF"/>
    <w:rsid w:val="000D4626"/>
    <w:rsid w:val="000D59FD"/>
    <w:rsid w:val="000D6550"/>
    <w:rsid w:val="000D69F1"/>
    <w:rsid w:val="000D6CEF"/>
    <w:rsid w:val="000D7353"/>
    <w:rsid w:val="000E0842"/>
    <w:rsid w:val="000E09A9"/>
    <w:rsid w:val="000E0B87"/>
    <w:rsid w:val="000E27C6"/>
    <w:rsid w:val="000E53C7"/>
    <w:rsid w:val="000E6454"/>
    <w:rsid w:val="000E64B6"/>
    <w:rsid w:val="000E749C"/>
    <w:rsid w:val="000E7A46"/>
    <w:rsid w:val="000F1101"/>
    <w:rsid w:val="000F38D3"/>
    <w:rsid w:val="000F395F"/>
    <w:rsid w:val="000F5B0D"/>
    <w:rsid w:val="000F5C64"/>
    <w:rsid w:val="000F6A8B"/>
    <w:rsid w:val="000F7757"/>
    <w:rsid w:val="001004ED"/>
    <w:rsid w:val="00100BCA"/>
    <w:rsid w:val="00101E2E"/>
    <w:rsid w:val="00102726"/>
    <w:rsid w:val="00102D8C"/>
    <w:rsid w:val="001036D4"/>
    <w:rsid w:val="001059A9"/>
    <w:rsid w:val="00106C95"/>
    <w:rsid w:val="00107AAB"/>
    <w:rsid w:val="0011022C"/>
    <w:rsid w:val="001105A9"/>
    <w:rsid w:val="00111BFC"/>
    <w:rsid w:val="0011213D"/>
    <w:rsid w:val="00113F21"/>
    <w:rsid w:val="0011653A"/>
    <w:rsid w:val="00116E14"/>
    <w:rsid w:val="001174DE"/>
    <w:rsid w:val="00122874"/>
    <w:rsid w:val="00125D14"/>
    <w:rsid w:val="00126EE5"/>
    <w:rsid w:val="00127968"/>
    <w:rsid w:val="00127E3B"/>
    <w:rsid w:val="00131DF3"/>
    <w:rsid w:val="00132B86"/>
    <w:rsid w:val="001334E6"/>
    <w:rsid w:val="00133EF9"/>
    <w:rsid w:val="00136AD0"/>
    <w:rsid w:val="0013724B"/>
    <w:rsid w:val="00137D76"/>
    <w:rsid w:val="0014019D"/>
    <w:rsid w:val="00140DAA"/>
    <w:rsid w:val="00141C79"/>
    <w:rsid w:val="001424F5"/>
    <w:rsid w:val="001431B7"/>
    <w:rsid w:val="0014341A"/>
    <w:rsid w:val="00147962"/>
    <w:rsid w:val="0015052E"/>
    <w:rsid w:val="00150699"/>
    <w:rsid w:val="0015087F"/>
    <w:rsid w:val="00150EAB"/>
    <w:rsid w:val="00151DE1"/>
    <w:rsid w:val="00152478"/>
    <w:rsid w:val="00152666"/>
    <w:rsid w:val="00153EAE"/>
    <w:rsid w:val="001544D1"/>
    <w:rsid w:val="00154EE4"/>
    <w:rsid w:val="00156067"/>
    <w:rsid w:val="00156CDF"/>
    <w:rsid w:val="001620FD"/>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80942"/>
    <w:rsid w:val="001812A7"/>
    <w:rsid w:val="00181C9B"/>
    <w:rsid w:val="00182294"/>
    <w:rsid w:val="0018298E"/>
    <w:rsid w:val="0018484F"/>
    <w:rsid w:val="00185404"/>
    <w:rsid w:val="001859AD"/>
    <w:rsid w:val="00186ACB"/>
    <w:rsid w:val="00187455"/>
    <w:rsid w:val="001879F4"/>
    <w:rsid w:val="00187CFF"/>
    <w:rsid w:val="00187D42"/>
    <w:rsid w:val="001920F4"/>
    <w:rsid w:val="001921F5"/>
    <w:rsid w:val="001929E1"/>
    <w:rsid w:val="00192D17"/>
    <w:rsid w:val="001934F5"/>
    <w:rsid w:val="00194615"/>
    <w:rsid w:val="00194A15"/>
    <w:rsid w:val="001952AB"/>
    <w:rsid w:val="0019562C"/>
    <w:rsid w:val="0019667D"/>
    <w:rsid w:val="001975C7"/>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2780"/>
    <w:rsid w:val="001B5345"/>
    <w:rsid w:val="001B6EA2"/>
    <w:rsid w:val="001B7030"/>
    <w:rsid w:val="001C2640"/>
    <w:rsid w:val="001C2BBA"/>
    <w:rsid w:val="001C3053"/>
    <w:rsid w:val="001C5CA6"/>
    <w:rsid w:val="001D06EC"/>
    <w:rsid w:val="001D16EA"/>
    <w:rsid w:val="001D1848"/>
    <w:rsid w:val="001D5C62"/>
    <w:rsid w:val="001E014F"/>
    <w:rsid w:val="001E2457"/>
    <w:rsid w:val="001E5C0B"/>
    <w:rsid w:val="001E7205"/>
    <w:rsid w:val="001E7690"/>
    <w:rsid w:val="001F022D"/>
    <w:rsid w:val="001F0EE6"/>
    <w:rsid w:val="001F18B0"/>
    <w:rsid w:val="001F21CA"/>
    <w:rsid w:val="001F21FA"/>
    <w:rsid w:val="001F2641"/>
    <w:rsid w:val="001F36A8"/>
    <w:rsid w:val="001F3724"/>
    <w:rsid w:val="001F3B4D"/>
    <w:rsid w:val="001F671A"/>
    <w:rsid w:val="001F678D"/>
    <w:rsid w:val="00200915"/>
    <w:rsid w:val="00200B19"/>
    <w:rsid w:val="00201BB0"/>
    <w:rsid w:val="002022EC"/>
    <w:rsid w:val="00202E5B"/>
    <w:rsid w:val="00204277"/>
    <w:rsid w:val="00205762"/>
    <w:rsid w:val="00206B08"/>
    <w:rsid w:val="00210BF3"/>
    <w:rsid w:val="00210CD0"/>
    <w:rsid w:val="00211D93"/>
    <w:rsid w:val="00212D40"/>
    <w:rsid w:val="00214675"/>
    <w:rsid w:val="00217021"/>
    <w:rsid w:val="002212DD"/>
    <w:rsid w:val="002216E5"/>
    <w:rsid w:val="00223532"/>
    <w:rsid w:val="00223C12"/>
    <w:rsid w:val="00224A6A"/>
    <w:rsid w:val="00224E42"/>
    <w:rsid w:val="00224FA0"/>
    <w:rsid w:val="00225C4A"/>
    <w:rsid w:val="00226619"/>
    <w:rsid w:val="00226E16"/>
    <w:rsid w:val="002270D6"/>
    <w:rsid w:val="002300A8"/>
    <w:rsid w:val="00231573"/>
    <w:rsid w:val="002316A9"/>
    <w:rsid w:val="00231C63"/>
    <w:rsid w:val="0023210D"/>
    <w:rsid w:val="002333C2"/>
    <w:rsid w:val="0023563B"/>
    <w:rsid w:val="00235F86"/>
    <w:rsid w:val="0023764C"/>
    <w:rsid w:val="00237A12"/>
    <w:rsid w:val="00237F30"/>
    <w:rsid w:val="00242EA4"/>
    <w:rsid w:val="00246D9F"/>
    <w:rsid w:val="0024737C"/>
    <w:rsid w:val="00250BB0"/>
    <w:rsid w:val="002543ED"/>
    <w:rsid w:val="002547F5"/>
    <w:rsid w:val="0025488E"/>
    <w:rsid w:val="00254C24"/>
    <w:rsid w:val="00257638"/>
    <w:rsid w:val="00260F14"/>
    <w:rsid w:val="00261075"/>
    <w:rsid w:val="00261F85"/>
    <w:rsid w:val="0026307E"/>
    <w:rsid w:val="002636B8"/>
    <w:rsid w:val="00264A5A"/>
    <w:rsid w:val="002659F5"/>
    <w:rsid w:val="00265FE4"/>
    <w:rsid w:val="0026652D"/>
    <w:rsid w:val="00267A90"/>
    <w:rsid w:val="0027270E"/>
    <w:rsid w:val="002730BD"/>
    <w:rsid w:val="002746EC"/>
    <w:rsid w:val="0027789C"/>
    <w:rsid w:val="002779C6"/>
    <w:rsid w:val="00282D03"/>
    <w:rsid w:val="00285B77"/>
    <w:rsid w:val="002861AD"/>
    <w:rsid w:val="002870ED"/>
    <w:rsid w:val="00287B22"/>
    <w:rsid w:val="00287EB2"/>
    <w:rsid w:val="002911F5"/>
    <w:rsid w:val="0029180B"/>
    <w:rsid w:val="00291F85"/>
    <w:rsid w:val="0029266B"/>
    <w:rsid w:val="002943EE"/>
    <w:rsid w:val="002A2B07"/>
    <w:rsid w:val="002A6207"/>
    <w:rsid w:val="002A62DB"/>
    <w:rsid w:val="002B0F66"/>
    <w:rsid w:val="002B1111"/>
    <w:rsid w:val="002B1E7D"/>
    <w:rsid w:val="002B2332"/>
    <w:rsid w:val="002B2CB0"/>
    <w:rsid w:val="002B405B"/>
    <w:rsid w:val="002B42B6"/>
    <w:rsid w:val="002B48A9"/>
    <w:rsid w:val="002B49B5"/>
    <w:rsid w:val="002B522C"/>
    <w:rsid w:val="002B5C2E"/>
    <w:rsid w:val="002B6B63"/>
    <w:rsid w:val="002B7F3D"/>
    <w:rsid w:val="002C036D"/>
    <w:rsid w:val="002C139D"/>
    <w:rsid w:val="002C40C5"/>
    <w:rsid w:val="002C553E"/>
    <w:rsid w:val="002C5BFB"/>
    <w:rsid w:val="002D04B6"/>
    <w:rsid w:val="002D0AF3"/>
    <w:rsid w:val="002D3461"/>
    <w:rsid w:val="002D5BC7"/>
    <w:rsid w:val="002D5FD9"/>
    <w:rsid w:val="002D73D8"/>
    <w:rsid w:val="002E0865"/>
    <w:rsid w:val="002E1760"/>
    <w:rsid w:val="002E17EC"/>
    <w:rsid w:val="002E2F6E"/>
    <w:rsid w:val="002E2FE3"/>
    <w:rsid w:val="002E5FA9"/>
    <w:rsid w:val="002E7376"/>
    <w:rsid w:val="002E79EB"/>
    <w:rsid w:val="002E7B85"/>
    <w:rsid w:val="002E7C9B"/>
    <w:rsid w:val="002F0E7C"/>
    <w:rsid w:val="002F2B83"/>
    <w:rsid w:val="002F314E"/>
    <w:rsid w:val="002F759C"/>
    <w:rsid w:val="002F7FCE"/>
    <w:rsid w:val="00300775"/>
    <w:rsid w:val="00302253"/>
    <w:rsid w:val="003048F8"/>
    <w:rsid w:val="00304F80"/>
    <w:rsid w:val="00305DE1"/>
    <w:rsid w:val="00306563"/>
    <w:rsid w:val="003113F3"/>
    <w:rsid w:val="003131B5"/>
    <w:rsid w:val="003132CD"/>
    <w:rsid w:val="003132D2"/>
    <w:rsid w:val="00313A2E"/>
    <w:rsid w:val="00313C11"/>
    <w:rsid w:val="003142E7"/>
    <w:rsid w:val="00314B63"/>
    <w:rsid w:val="00315412"/>
    <w:rsid w:val="0031572A"/>
    <w:rsid w:val="00317610"/>
    <w:rsid w:val="0032017E"/>
    <w:rsid w:val="003204B7"/>
    <w:rsid w:val="003209E5"/>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210F"/>
    <w:rsid w:val="003431A7"/>
    <w:rsid w:val="003435C2"/>
    <w:rsid w:val="00343C4E"/>
    <w:rsid w:val="00344470"/>
    <w:rsid w:val="00344B40"/>
    <w:rsid w:val="00344D2F"/>
    <w:rsid w:val="00344F50"/>
    <w:rsid w:val="0034502B"/>
    <w:rsid w:val="00345392"/>
    <w:rsid w:val="0034551F"/>
    <w:rsid w:val="00345DD6"/>
    <w:rsid w:val="00346F75"/>
    <w:rsid w:val="00350822"/>
    <w:rsid w:val="00350869"/>
    <w:rsid w:val="003513F6"/>
    <w:rsid w:val="00351E27"/>
    <w:rsid w:val="0035393B"/>
    <w:rsid w:val="00356DE1"/>
    <w:rsid w:val="003575EF"/>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438C"/>
    <w:rsid w:val="003751C1"/>
    <w:rsid w:val="00375F6E"/>
    <w:rsid w:val="00381567"/>
    <w:rsid w:val="00382C6F"/>
    <w:rsid w:val="00386B3C"/>
    <w:rsid w:val="00387A9B"/>
    <w:rsid w:val="00387C47"/>
    <w:rsid w:val="00390122"/>
    <w:rsid w:val="003926F9"/>
    <w:rsid w:val="00392C8A"/>
    <w:rsid w:val="00392F3E"/>
    <w:rsid w:val="00394907"/>
    <w:rsid w:val="00397227"/>
    <w:rsid w:val="003A140E"/>
    <w:rsid w:val="003A25A8"/>
    <w:rsid w:val="003A3394"/>
    <w:rsid w:val="003A3853"/>
    <w:rsid w:val="003A61BE"/>
    <w:rsid w:val="003A7772"/>
    <w:rsid w:val="003A783D"/>
    <w:rsid w:val="003A7CC5"/>
    <w:rsid w:val="003B04B0"/>
    <w:rsid w:val="003B06FF"/>
    <w:rsid w:val="003B18ED"/>
    <w:rsid w:val="003B2C89"/>
    <w:rsid w:val="003B5670"/>
    <w:rsid w:val="003B5A0E"/>
    <w:rsid w:val="003B79EF"/>
    <w:rsid w:val="003B7F31"/>
    <w:rsid w:val="003C18BC"/>
    <w:rsid w:val="003C3D68"/>
    <w:rsid w:val="003C4038"/>
    <w:rsid w:val="003C410A"/>
    <w:rsid w:val="003C42DB"/>
    <w:rsid w:val="003C5594"/>
    <w:rsid w:val="003C707F"/>
    <w:rsid w:val="003D0EF5"/>
    <w:rsid w:val="003D181E"/>
    <w:rsid w:val="003D63D6"/>
    <w:rsid w:val="003D7060"/>
    <w:rsid w:val="003E28B2"/>
    <w:rsid w:val="003E4B02"/>
    <w:rsid w:val="003E513C"/>
    <w:rsid w:val="003F0444"/>
    <w:rsid w:val="003F0D41"/>
    <w:rsid w:val="003F16B2"/>
    <w:rsid w:val="003F1791"/>
    <w:rsid w:val="003F4284"/>
    <w:rsid w:val="003F6B50"/>
    <w:rsid w:val="003F7A5D"/>
    <w:rsid w:val="003F7A86"/>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497"/>
    <w:rsid w:val="00424CEF"/>
    <w:rsid w:val="00424D7C"/>
    <w:rsid w:val="00426AC7"/>
    <w:rsid w:val="00426E68"/>
    <w:rsid w:val="00427A8B"/>
    <w:rsid w:val="00430790"/>
    <w:rsid w:val="004317F9"/>
    <w:rsid w:val="0043369B"/>
    <w:rsid w:val="004353BC"/>
    <w:rsid w:val="00440EEE"/>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6195B"/>
    <w:rsid w:val="00461AA9"/>
    <w:rsid w:val="0046293B"/>
    <w:rsid w:val="004636C6"/>
    <w:rsid w:val="0046585D"/>
    <w:rsid w:val="00465A2D"/>
    <w:rsid w:val="0046681F"/>
    <w:rsid w:val="00467198"/>
    <w:rsid w:val="004672CE"/>
    <w:rsid w:val="0046790B"/>
    <w:rsid w:val="00471258"/>
    <w:rsid w:val="00472C4E"/>
    <w:rsid w:val="00472F09"/>
    <w:rsid w:val="004776FA"/>
    <w:rsid w:val="004779DD"/>
    <w:rsid w:val="00481D9B"/>
    <w:rsid w:val="004832B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97D7A"/>
    <w:rsid w:val="004A0C67"/>
    <w:rsid w:val="004A1B91"/>
    <w:rsid w:val="004A210F"/>
    <w:rsid w:val="004A2B8A"/>
    <w:rsid w:val="004A310F"/>
    <w:rsid w:val="004A418C"/>
    <w:rsid w:val="004A4B3F"/>
    <w:rsid w:val="004A5F3B"/>
    <w:rsid w:val="004A6AB8"/>
    <w:rsid w:val="004B07E3"/>
    <w:rsid w:val="004B0B97"/>
    <w:rsid w:val="004B1EC2"/>
    <w:rsid w:val="004B394E"/>
    <w:rsid w:val="004B4091"/>
    <w:rsid w:val="004B6D68"/>
    <w:rsid w:val="004B7402"/>
    <w:rsid w:val="004B7950"/>
    <w:rsid w:val="004C0049"/>
    <w:rsid w:val="004C00F9"/>
    <w:rsid w:val="004C21F1"/>
    <w:rsid w:val="004C3230"/>
    <w:rsid w:val="004C7464"/>
    <w:rsid w:val="004C78D5"/>
    <w:rsid w:val="004D11E2"/>
    <w:rsid w:val="004D1ECF"/>
    <w:rsid w:val="004D5BB3"/>
    <w:rsid w:val="004D669E"/>
    <w:rsid w:val="004E3DF5"/>
    <w:rsid w:val="004E418F"/>
    <w:rsid w:val="004E5CA9"/>
    <w:rsid w:val="004F0277"/>
    <w:rsid w:val="004F0D7E"/>
    <w:rsid w:val="004F1C96"/>
    <w:rsid w:val="004F2399"/>
    <w:rsid w:val="004F7792"/>
    <w:rsid w:val="005004D9"/>
    <w:rsid w:val="00500C55"/>
    <w:rsid w:val="005011F9"/>
    <w:rsid w:val="00501359"/>
    <w:rsid w:val="005015E2"/>
    <w:rsid w:val="00502EFC"/>
    <w:rsid w:val="005037CD"/>
    <w:rsid w:val="005041BB"/>
    <w:rsid w:val="00504D19"/>
    <w:rsid w:val="00505029"/>
    <w:rsid w:val="0050586C"/>
    <w:rsid w:val="00505D55"/>
    <w:rsid w:val="00507533"/>
    <w:rsid w:val="00510732"/>
    <w:rsid w:val="005119C2"/>
    <w:rsid w:val="00511CB3"/>
    <w:rsid w:val="005121F8"/>
    <w:rsid w:val="00512859"/>
    <w:rsid w:val="00514119"/>
    <w:rsid w:val="00517100"/>
    <w:rsid w:val="00517A0F"/>
    <w:rsid w:val="00521BA2"/>
    <w:rsid w:val="00523348"/>
    <w:rsid w:val="005239FB"/>
    <w:rsid w:val="005253C5"/>
    <w:rsid w:val="00526113"/>
    <w:rsid w:val="00526497"/>
    <w:rsid w:val="00526D12"/>
    <w:rsid w:val="0053082F"/>
    <w:rsid w:val="005308C8"/>
    <w:rsid w:val="00530D17"/>
    <w:rsid w:val="00531BE9"/>
    <w:rsid w:val="0053267C"/>
    <w:rsid w:val="00535DD0"/>
    <w:rsid w:val="00536A14"/>
    <w:rsid w:val="00537328"/>
    <w:rsid w:val="00537440"/>
    <w:rsid w:val="00537C78"/>
    <w:rsid w:val="00541A48"/>
    <w:rsid w:val="005432AC"/>
    <w:rsid w:val="00543769"/>
    <w:rsid w:val="00546D05"/>
    <w:rsid w:val="00547C78"/>
    <w:rsid w:val="00550409"/>
    <w:rsid w:val="00552407"/>
    <w:rsid w:val="00552F19"/>
    <w:rsid w:val="0055381D"/>
    <w:rsid w:val="00553C49"/>
    <w:rsid w:val="00554341"/>
    <w:rsid w:val="00554505"/>
    <w:rsid w:val="005558FF"/>
    <w:rsid w:val="0055798F"/>
    <w:rsid w:val="00560D4C"/>
    <w:rsid w:val="0056111C"/>
    <w:rsid w:val="005638FF"/>
    <w:rsid w:val="00563907"/>
    <w:rsid w:val="00563C0C"/>
    <w:rsid w:val="005660E7"/>
    <w:rsid w:val="0057049D"/>
    <w:rsid w:val="00572CE9"/>
    <w:rsid w:val="00572DF4"/>
    <w:rsid w:val="0057329C"/>
    <w:rsid w:val="00575F98"/>
    <w:rsid w:val="00577AA5"/>
    <w:rsid w:val="0058142A"/>
    <w:rsid w:val="00582236"/>
    <w:rsid w:val="00582A38"/>
    <w:rsid w:val="005835A1"/>
    <w:rsid w:val="00583BDF"/>
    <w:rsid w:val="00583DB7"/>
    <w:rsid w:val="00584ECA"/>
    <w:rsid w:val="00585733"/>
    <w:rsid w:val="00586F82"/>
    <w:rsid w:val="00587790"/>
    <w:rsid w:val="00587F98"/>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70B"/>
    <w:rsid w:val="005B70E3"/>
    <w:rsid w:val="005C0DB1"/>
    <w:rsid w:val="005C1635"/>
    <w:rsid w:val="005C23A8"/>
    <w:rsid w:val="005C2DFD"/>
    <w:rsid w:val="005C67BE"/>
    <w:rsid w:val="005C692C"/>
    <w:rsid w:val="005C71A8"/>
    <w:rsid w:val="005C744C"/>
    <w:rsid w:val="005C7A84"/>
    <w:rsid w:val="005D0F2E"/>
    <w:rsid w:val="005D0FA7"/>
    <w:rsid w:val="005D19EC"/>
    <w:rsid w:val="005D227E"/>
    <w:rsid w:val="005D22F5"/>
    <w:rsid w:val="005D2EB4"/>
    <w:rsid w:val="005D31F0"/>
    <w:rsid w:val="005D4445"/>
    <w:rsid w:val="005D51BB"/>
    <w:rsid w:val="005D5A4F"/>
    <w:rsid w:val="005D5D2F"/>
    <w:rsid w:val="005D70A6"/>
    <w:rsid w:val="005D7493"/>
    <w:rsid w:val="005D7B8A"/>
    <w:rsid w:val="005E0326"/>
    <w:rsid w:val="005E1033"/>
    <w:rsid w:val="005E348D"/>
    <w:rsid w:val="005E4EC2"/>
    <w:rsid w:val="005E6A11"/>
    <w:rsid w:val="005E6D83"/>
    <w:rsid w:val="005E6E8B"/>
    <w:rsid w:val="005F00B3"/>
    <w:rsid w:val="005F02D0"/>
    <w:rsid w:val="005F2B3D"/>
    <w:rsid w:val="005F361A"/>
    <w:rsid w:val="005F4752"/>
    <w:rsid w:val="00600657"/>
    <w:rsid w:val="00600EF5"/>
    <w:rsid w:val="00602A63"/>
    <w:rsid w:val="00602C9F"/>
    <w:rsid w:val="00606756"/>
    <w:rsid w:val="00610509"/>
    <w:rsid w:val="00611295"/>
    <w:rsid w:val="006123FE"/>
    <w:rsid w:val="006124A6"/>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64CB"/>
    <w:rsid w:val="00646D61"/>
    <w:rsid w:val="00646DC3"/>
    <w:rsid w:val="00650D7F"/>
    <w:rsid w:val="00651647"/>
    <w:rsid w:val="006518EA"/>
    <w:rsid w:val="00651DB9"/>
    <w:rsid w:val="0065208B"/>
    <w:rsid w:val="00652179"/>
    <w:rsid w:val="00652615"/>
    <w:rsid w:val="00653BA9"/>
    <w:rsid w:val="00654103"/>
    <w:rsid w:val="00654619"/>
    <w:rsid w:val="00654823"/>
    <w:rsid w:val="00654B72"/>
    <w:rsid w:val="006605E3"/>
    <w:rsid w:val="00660F43"/>
    <w:rsid w:val="0066154B"/>
    <w:rsid w:val="00661658"/>
    <w:rsid w:val="0066166F"/>
    <w:rsid w:val="0066339B"/>
    <w:rsid w:val="00663C22"/>
    <w:rsid w:val="00663CAE"/>
    <w:rsid w:val="00663DA0"/>
    <w:rsid w:val="00664B49"/>
    <w:rsid w:val="00666392"/>
    <w:rsid w:val="0066719D"/>
    <w:rsid w:val="00667736"/>
    <w:rsid w:val="00667B30"/>
    <w:rsid w:val="00670DEB"/>
    <w:rsid w:val="00671BCB"/>
    <w:rsid w:val="00672689"/>
    <w:rsid w:val="00672B85"/>
    <w:rsid w:val="00674F21"/>
    <w:rsid w:val="006750E2"/>
    <w:rsid w:val="00676087"/>
    <w:rsid w:val="006766F7"/>
    <w:rsid w:val="006769F8"/>
    <w:rsid w:val="00680A2C"/>
    <w:rsid w:val="0068125F"/>
    <w:rsid w:val="006817EE"/>
    <w:rsid w:val="00681B09"/>
    <w:rsid w:val="00682103"/>
    <w:rsid w:val="0068312D"/>
    <w:rsid w:val="006834D2"/>
    <w:rsid w:val="006840FC"/>
    <w:rsid w:val="0068487E"/>
    <w:rsid w:val="00684FAE"/>
    <w:rsid w:val="0068580B"/>
    <w:rsid w:val="00685DA4"/>
    <w:rsid w:val="00687915"/>
    <w:rsid w:val="00692DA1"/>
    <w:rsid w:val="00693058"/>
    <w:rsid w:val="00693CD1"/>
    <w:rsid w:val="00697A9A"/>
    <w:rsid w:val="00697D3D"/>
    <w:rsid w:val="006A08B8"/>
    <w:rsid w:val="006A1379"/>
    <w:rsid w:val="006A2E72"/>
    <w:rsid w:val="006A2E91"/>
    <w:rsid w:val="006A486E"/>
    <w:rsid w:val="006A4C20"/>
    <w:rsid w:val="006A4DD0"/>
    <w:rsid w:val="006A5026"/>
    <w:rsid w:val="006A6CFD"/>
    <w:rsid w:val="006A6E81"/>
    <w:rsid w:val="006A6F6A"/>
    <w:rsid w:val="006A787D"/>
    <w:rsid w:val="006A7EC9"/>
    <w:rsid w:val="006B0346"/>
    <w:rsid w:val="006B0F9D"/>
    <w:rsid w:val="006B10C4"/>
    <w:rsid w:val="006B1181"/>
    <w:rsid w:val="006B11CA"/>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C5675"/>
    <w:rsid w:val="006D04F7"/>
    <w:rsid w:val="006D06BA"/>
    <w:rsid w:val="006D0DAE"/>
    <w:rsid w:val="006D11BC"/>
    <w:rsid w:val="006D2BB3"/>
    <w:rsid w:val="006D4866"/>
    <w:rsid w:val="006D6518"/>
    <w:rsid w:val="006D7167"/>
    <w:rsid w:val="006E0060"/>
    <w:rsid w:val="006E05C8"/>
    <w:rsid w:val="006E0C8F"/>
    <w:rsid w:val="006E0E69"/>
    <w:rsid w:val="006E33F5"/>
    <w:rsid w:val="006E43BC"/>
    <w:rsid w:val="006E7BA0"/>
    <w:rsid w:val="006F083B"/>
    <w:rsid w:val="006F26EB"/>
    <w:rsid w:val="006F4034"/>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5BC8"/>
    <w:rsid w:val="0072634A"/>
    <w:rsid w:val="0072666D"/>
    <w:rsid w:val="00726A7D"/>
    <w:rsid w:val="007270F0"/>
    <w:rsid w:val="007303B7"/>
    <w:rsid w:val="0073163D"/>
    <w:rsid w:val="00732585"/>
    <w:rsid w:val="00732C33"/>
    <w:rsid w:val="00732F20"/>
    <w:rsid w:val="007333DF"/>
    <w:rsid w:val="00734807"/>
    <w:rsid w:val="0073741D"/>
    <w:rsid w:val="0073780F"/>
    <w:rsid w:val="007408F5"/>
    <w:rsid w:val="00742D9B"/>
    <w:rsid w:val="007444A0"/>
    <w:rsid w:val="00744C91"/>
    <w:rsid w:val="00747184"/>
    <w:rsid w:val="007473FE"/>
    <w:rsid w:val="00750166"/>
    <w:rsid w:val="00752B48"/>
    <w:rsid w:val="00753069"/>
    <w:rsid w:val="00753F12"/>
    <w:rsid w:val="00754313"/>
    <w:rsid w:val="00754454"/>
    <w:rsid w:val="00755EB4"/>
    <w:rsid w:val="007574F8"/>
    <w:rsid w:val="00760A93"/>
    <w:rsid w:val="00762135"/>
    <w:rsid w:val="00762144"/>
    <w:rsid w:val="0076257E"/>
    <w:rsid w:val="007626FF"/>
    <w:rsid w:val="00762FBD"/>
    <w:rsid w:val="0076386A"/>
    <w:rsid w:val="00763884"/>
    <w:rsid w:val="00763E9F"/>
    <w:rsid w:val="00764BC1"/>
    <w:rsid w:val="00764DB9"/>
    <w:rsid w:val="007669D1"/>
    <w:rsid w:val="00766B26"/>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76A8"/>
    <w:rsid w:val="00797810"/>
    <w:rsid w:val="00797CBA"/>
    <w:rsid w:val="007A1CEC"/>
    <w:rsid w:val="007A563F"/>
    <w:rsid w:val="007A5C17"/>
    <w:rsid w:val="007A6BA1"/>
    <w:rsid w:val="007B1578"/>
    <w:rsid w:val="007B16B9"/>
    <w:rsid w:val="007B1AA8"/>
    <w:rsid w:val="007B318B"/>
    <w:rsid w:val="007B3DBC"/>
    <w:rsid w:val="007B42B8"/>
    <w:rsid w:val="007B43C6"/>
    <w:rsid w:val="007B4D18"/>
    <w:rsid w:val="007B5661"/>
    <w:rsid w:val="007B5C1E"/>
    <w:rsid w:val="007B6903"/>
    <w:rsid w:val="007B729D"/>
    <w:rsid w:val="007B77B1"/>
    <w:rsid w:val="007C1155"/>
    <w:rsid w:val="007C27B8"/>
    <w:rsid w:val="007C314F"/>
    <w:rsid w:val="007C342A"/>
    <w:rsid w:val="007C423A"/>
    <w:rsid w:val="007C535C"/>
    <w:rsid w:val="007C6B83"/>
    <w:rsid w:val="007D12C8"/>
    <w:rsid w:val="007D13AF"/>
    <w:rsid w:val="007D1972"/>
    <w:rsid w:val="007D1993"/>
    <w:rsid w:val="007D2571"/>
    <w:rsid w:val="007D2C4C"/>
    <w:rsid w:val="007D3843"/>
    <w:rsid w:val="007D5C3D"/>
    <w:rsid w:val="007D6E86"/>
    <w:rsid w:val="007D7E5F"/>
    <w:rsid w:val="007E0FD3"/>
    <w:rsid w:val="007E17F5"/>
    <w:rsid w:val="007E1B59"/>
    <w:rsid w:val="007E24FC"/>
    <w:rsid w:val="007E5042"/>
    <w:rsid w:val="007E50A0"/>
    <w:rsid w:val="007E5E95"/>
    <w:rsid w:val="007F0B75"/>
    <w:rsid w:val="007F0CEA"/>
    <w:rsid w:val="007F18DB"/>
    <w:rsid w:val="007F1C89"/>
    <w:rsid w:val="007F5B0F"/>
    <w:rsid w:val="007F5E5B"/>
    <w:rsid w:val="007F78E9"/>
    <w:rsid w:val="00800070"/>
    <w:rsid w:val="00800998"/>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470"/>
    <w:rsid w:val="0082062A"/>
    <w:rsid w:val="0082286C"/>
    <w:rsid w:val="00822AC5"/>
    <w:rsid w:val="00825890"/>
    <w:rsid w:val="00825FC6"/>
    <w:rsid w:val="00830316"/>
    <w:rsid w:val="0083078A"/>
    <w:rsid w:val="00830C82"/>
    <w:rsid w:val="00831F0F"/>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3F90"/>
    <w:rsid w:val="0085568D"/>
    <w:rsid w:val="00856E97"/>
    <w:rsid w:val="0086154B"/>
    <w:rsid w:val="0086253A"/>
    <w:rsid w:val="00863029"/>
    <w:rsid w:val="00867D21"/>
    <w:rsid w:val="0087006D"/>
    <w:rsid w:val="008717E9"/>
    <w:rsid w:val="00872E71"/>
    <w:rsid w:val="00873853"/>
    <w:rsid w:val="00874AF5"/>
    <w:rsid w:val="00874C5C"/>
    <w:rsid w:val="0087560B"/>
    <w:rsid w:val="00875833"/>
    <w:rsid w:val="00875DF3"/>
    <w:rsid w:val="00877349"/>
    <w:rsid w:val="008809E2"/>
    <w:rsid w:val="00880E65"/>
    <w:rsid w:val="0088140C"/>
    <w:rsid w:val="008832D7"/>
    <w:rsid w:val="00883FA0"/>
    <w:rsid w:val="00884D2E"/>
    <w:rsid w:val="00884D98"/>
    <w:rsid w:val="008854DB"/>
    <w:rsid w:val="008873D4"/>
    <w:rsid w:val="00890A29"/>
    <w:rsid w:val="00891E91"/>
    <w:rsid w:val="00893003"/>
    <w:rsid w:val="0089302F"/>
    <w:rsid w:val="00893D31"/>
    <w:rsid w:val="008942AF"/>
    <w:rsid w:val="00894747"/>
    <w:rsid w:val="00894948"/>
    <w:rsid w:val="00895471"/>
    <w:rsid w:val="0089583E"/>
    <w:rsid w:val="008972F2"/>
    <w:rsid w:val="008A0B74"/>
    <w:rsid w:val="008A2A93"/>
    <w:rsid w:val="008A304C"/>
    <w:rsid w:val="008A5003"/>
    <w:rsid w:val="008A51E0"/>
    <w:rsid w:val="008A6AAC"/>
    <w:rsid w:val="008A6AB1"/>
    <w:rsid w:val="008B07D2"/>
    <w:rsid w:val="008B18D3"/>
    <w:rsid w:val="008B288D"/>
    <w:rsid w:val="008B3EE3"/>
    <w:rsid w:val="008B5DFD"/>
    <w:rsid w:val="008C10D2"/>
    <w:rsid w:val="008C24DD"/>
    <w:rsid w:val="008C51DB"/>
    <w:rsid w:val="008C5CE9"/>
    <w:rsid w:val="008C647F"/>
    <w:rsid w:val="008C68E7"/>
    <w:rsid w:val="008C69A2"/>
    <w:rsid w:val="008C722F"/>
    <w:rsid w:val="008D1A4C"/>
    <w:rsid w:val="008D1AE8"/>
    <w:rsid w:val="008D38D4"/>
    <w:rsid w:val="008D4102"/>
    <w:rsid w:val="008D4BEE"/>
    <w:rsid w:val="008D5CA8"/>
    <w:rsid w:val="008D7087"/>
    <w:rsid w:val="008D7653"/>
    <w:rsid w:val="008E00B1"/>
    <w:rsid w:val="008E0764"/>
    <w:rsid w:val="008E1707"/>
    <w:rsid w:val="008E1ED9"/>
    <w:rsid w:val="008E4BD3"/>
    <w:rsid w:val="008E4E44"/>
    <w:rsid w:val="008E7B6A"/>
    <w:rsid w:val="008F0B3F"/>
    <w:rsid w:val="008F0F63"/>
    <w:rsid w:val="008F1921"/>
    <w:rsid w:val="008F1C45"/>
    <w:rsid w:val="008F23E6"/>
    <w:rsid w:val="008F25D5"/>
    <w:rsid w:val="008F2714"/>
    <w:rsid w:val="008F2923"/>
    <w:rsid w:val="008F2CE6"/>
    <w:rsid w:val="008F34DA"/>
    <w:rsid w:val="008F3950"/>
    <w:rsid w:val="008F4687"/>
    <w:rsid w:val="008F5198"/>
    <w:rsid w:val="008F5F32"/>
    <w:rsid w:val="008F6761"/>
    <w:rsid w:val="008F7ECD"/>
    <w:rsid w:val="009003DA"/>
    <w:rsid w:val="00901228"/>
    <w:rsid w:val="00901BBA"/>
    <w:rsid w:val="009037D0"/>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7484"/>
    <w:rsid w:val="009174F7"/>
    <w:rsid w:val="00917ABB"/>
    <w:rsid w:val="00917B6A"/>
    <w:rsid w:val="009212E1"/>
    <w:rsid w:val="00921517"/>
    <w:rsid w:val="00921EBA"/>
    <w:rsid w:val="00922911"/>
    <w:rsid w:val="00923C83"/>
    <w:rsid w:val="009243A2"/>
    <w:rsid w:val="009248E9"/>
    <w:rsid w:val="00926AC8"/>
    <w:rsid w:val="009314AF"/>
    <w:rsid w:val="00932064"/>
    <w:rsid w:val="0093225A"/>
    <w:rsid w:val="00932C51"/>
    <w:rsid w:val="009341D9"/>
    <w:rsid w:val="009357FC"/>
    <w:rsid w:val="009359C4"/>
    <w:rsid w:val="0093660F"/>
    <w:rsid w:val="00937556"/>
    <w:rsid w:val="00940857"/>
    <w:rsid w:val="00941A01"/>
    <w:rsid w:val="00941E91"/>
    <w:rsid w:val="00941FB9"/>
    <w:rsid w:val="00943033"/>
    <w:rsid w:val="00943581"/>
    <w:rsid w:val="00945D20"/>
    <w:rsid w:val="009467BC"/>
    <w:rsid w:val="00951804"/>
    <w:rsid w:val="009525C0"/>
    <w:rsid w:val="00954F30"/>
    <w:rsid w:val="00954F8A"/>
    <w:rsid w:val="009558A7"/>
    <w:rsid w:val="00957165"/>
    <w:rsid w:val="009571C5"/>
    <w:rsid w:val="009578D3"/>
    <w:rsid w:val="009610AF"/>
    <w:rsid w:val="009612F3"/>
    <w:rsid w:val="0096366F"/>
    <w:rsid w:val="0096368B"/>
    <w:rsid w:val="00963ADA"/>
    <w:rsid w:val="009647D5"/>
    <w:rsid w:val="00965A53"/>
    <w:rsid w:val="00965B23"/>
    <w:rsid w:val="00965D0A"/>
    <w:rsid w:val="0096730E"/>
    <w:rsid w:val="009710A0"/>
    <w:rsid w:val="00971789"/>
    <w:rsid w:val="00972108"/>
    <w:rsid w:val="009736AD"/>
    <w:rsid w:val="00973B68"/>
    <w:rsid w:val="00973E89"/>
    <w:rsid w:val="009750A1"/>
    <w:rsid w:val="00975276"/>
    <w:rsid w:val="009754C6"/>
    <w:rsid w:val="00975912"/>
    <w:rsid w:val="0097593D"/>
    <w:rsid w:val="00975BED"/>
    <w:rsid w:val="00976E93"/>
    <w:rsid w:val="009776BF"/>
    <w:rsid w:val="00977D35"/>
    <w:rsid w:val="009804FF"/>
    <w:rsid w:val="00980BD1"/>
    <w:rsid w:val="00983413"/>
    <w:rsid w:val="00983482"/>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2001"/>
    <w:rsid w:val="009A25C4"/>
    <w:rsid w:val="009A27FA"/>
    <w:rsid w:val="009A450B"/>
    <w:rsid w:val="009A4B55"/>
    <w:rsid w:val="009A6301"/>
    <w:rsid w:val="009A6369"/>
    <w:rsid w:val="009A6979"/>
    <w:rsid w:val="009A72EA"/>
    <w:rsid w:val="009B1771"/>
    <w:rsid w:val="009B1799"/>
    <w:rsid w:val="009B17C7"/>
    <w:rsid w:val="009B52DB"/>
    <w:rsid w:val="009B64CA"/>
    <w:rsid w:val="009B673A"/>
    <w:rsid w:val="009C073A"/>
    <w:rsid w:val="009C09CC"/>
    <w:rsid w:val="009C0D03"/>
    <w:rsid w:val="009C24C8"/>
    <w:rsid w:val="009C2666"/>
    <w:rsid w:val="009C27A3"/>
    <w:rsid w:val="009C27E6"/>
    <w:rsid w:val="009C4BA4"/>
    <w:rsid w:val="009C4BF9"/>
    <w:rsid w:val="009C5731"/>
    <w:rsid w:val="009C65E6"/>
    <w:rsid w:val="009C6A83"/>
    <w:rsid w:val="009C7931"/>
    <w:rsid w:val="009D068D"/>
    <w:rsid w:val="009D0891"/>
    <w:rsid w:val="009D1E58"/>
    <w:rsid w:val="009D29AB"/>
    <w:rsid w:val="009D3392"/>
    <w:rsid w:val="009D33EA"/>
    <w:rsid w:val="009D35F1"/>
    <w:rsid w:val="009D5280"/>
    <w:rsid w:val="009D6464"/>
    <w:rsid w:val="009D66DF"/>
    <w:rsid w:val="009D6790"/>
    <w:rsid w:val="009D6CF2"/>
    <w:rsid w:val="009D6FF1"/>
    <w:rsid w:val="009E4BC8"/>
    <w:rsid w:val="009E4F4E"/>
    <w:rsid w:val="009E5033"/>
    <w:rsid w:val="009E608C"/>
    <w:rsid w:val="009E636D"/>
    <w:rsid w:val="009E65AB"/>
    <w:rsid w:val="009F0860"/>
    <w:rsid w:val="009F2F7B"/>
    <w:rsid w:val="009F47DA"/>
    <w:rsid w:val="009F4E9D"/>
    <w:rsid w:val="009F4EC3"/>
    <w:rsid w:val="009F5F02"/>
    <w:rsid w:val="009F6390"/>
    <w:rsid w:val="009F7013"/>
    <w:rsid w:val="00A00CAE"/>
    <w:rsid w:val="00A04085"/>
    <w:rsid w:val="00A04777"/>
    <w:rsid w:val="00A0609C"/>
    <w:rsid w:val="00A079E6"/>
    <w:rsid w:val="00A1023E"/>
    <w:rsid w:val="00A10255"/>
    <w:rsid w:val="00A108D5"/>
    <w:rsid w:val="00A11EB0"/>
    <w:rsid w:val="00A120EE"/>
    <w:rsid w:val="00A12550"/>
    <w:rsid w:val="00A132EC"/>
    <w:rsid w:val="00A1638E"/>
    <w:rsid w:val="00A16750"/>
    <w:rsid w:val="00A17A41"/>
    <w:rsid w:val="00A20B4D"/>
    <w:rsid w:val="00A21B54"/>
    <w:rsid w:val="00A2246C"/>
    <w:rsid w:val="00A23B96"/>
    <w:rsid w:val="00A25AC2"/>
    <w:rsid w:val="00A26140"/>
    <w:rsid w:val="00A26590"/>
    <w:rsid w:val="00A271E2"/>
    <w:rsid w:val="00A307EA"/>
    <w:rsid w:val="00A30838"/>
    <w:rsid w:val="00A3204E"/>
    <w:rsid w:val="00A32A69"/>
    <w:rsid w:val="00A33FD1"/>
    <w:rsid w:val="00A3421D"/>
    <w:rsid w:val="00A358E5"/>
    <w:rsid w:val="00A35EA4"/>
    <w:rsid w:val="00A40699"/>
    <w:rsid w:val="00A42C8C"/>
    <w:rsid w:val="00A42E8A"/>
    <w:rsid w:val="00A43D37"/>
    <w:rsid w:val="00A442B5"/>
    <w:rsid w:val="00A45004"/>
    <w:rsid w:val="00A45C3F"/>
    <w:rsid w:val="00A463D9"/>
    <w:rsid w:val="00A464DB"/>
    <w:rsid w:val="00A4773D"/>
    <w:rsid w:val="00A47B8B"/>
    <w:rsid w:val="00A47F63"/>
    <w:rsid w:val="00A50CCF"/>
    <w:rsid w:val="00A50CDB"/>
    <w:rsid w:val="00A50F76"/>
    <w:rsid w:val="00A51695"/>
    <w:rsid w:val="00A5355C"/>
    <w:rsid w:val="00A53570"/>
    <w:rsid w:val="00A53D28"/>
    <w:rsid w:val="00A54120"/>
    <w:rsid w:val="00A552AA"/>
    <w:rsid w:val="00A563AC"/>
    <w:rsid w:val="00A566F4"/>
    <w:rsid w:val="00A56CB8"/>
    <w:rsid w:val="00A60796"/>
    <w:rsid w:val="00A60BD8"/>
    <w:rsid w:val="00A627F8"/>
    <w:rsid w:val="00A63D36"/>
    <w:rsid w:val="00A64E85"/>
    <w:rsid w:val="00A65891"/>
    <w:rsid w:val="00A66188"/>
    <w:rsid w:val="00A66200"/>
    <w:rsid w:val="00A66C5A"/>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67C5"/>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503"/>
    <w:rsid w:val="00AA17A8"/>
    <w:rsid w:val="00AA1D39"/>
    <w:rsid w:val="00AA1E84"/>
    <w:rsid w:val="00AA2498"/>
    <w:rsid w:val="00AA350B"/>
    <w:rsid w:val="00AA3E6C"/>
    <w:rsid w:val="00AA4370"/>
    <w:rsid w:val="00AA5D47"/>
    <w:rsid w:val="00AA5F08"/>
    <w:rsid w:val="00AA6176"/>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E7D"/>
    <w:rsid w:val="00AD3D22"/>
    <w:rsid w:val="00AD4916"/>
    <w:rsid w:val="00AD5C37"/>
    <w:rsid w:val="00AD5F2A"/>
    <w:rsid w:val="00AD677E"/>
    <w:rsid w:val="00AD6899"/>
    <w:rsid w:val="00AD6DC0"/>
    <w:rsid w:val="00AE0672"/>
    <w:rsid w:val="00AE15A2"/>
    <w:rsid w:val="00AE16B0"/>
    <w:rsid w:val="00AE1D1B"/>
    <w:rsid w:val="00AE3AAB"/>
    <w:rsid w:val="00AE4024"/>
    <w:rsid w:val="00AE5641"/>
    <w:rsid w:val="00AE7047"/>
    <w:rsid w:val="00AF0638"/>
    <w:rsid w:val="00AF0D76"/>
    <w:rsid w:val="00AF20B4"/>
    <w:rsid w:val="00AF20CB"/>
    <w:rsid w:val="00AF21DC"/>
    <w:rsid w:val="00AF3030"/>
    <w:rsid w:val="00AF342D"/>
    <w:rsid w:val="00AF3F85"/>
    <w:rsid w:val="00AF5C2B"/>
    <w:rsid w:val="00AF6DBA"/>
    <w:rsid w:val="00AF6E6F"/>
    <w:rsid w:val="00B0169B"/>
    <w:rsid w:val="00B0200E"/>
    <w:rsid w:val="00B028B5"/>
    <w:rsid w:val="00B02C7B"/>
    <w:rsid w:val="00B056CC"/>
    <w:rsid w:val="00B05CAD"/>
    <w:rsid w:val="00B07B02"/>
    <w:rsid w:val="00B07FE6"/>
    <w:rsid w:val="00B1242F"/>
    <w:rsid w:val="00B13B59"/>
    <w:rsid w:val="00B17AE3"/>
    <w:rsid w:val="00B20A52"/>
    <w:rsid w:val="00B21C16"/>
    <w:rsid w:val="00B225B3"/>
    <w:rsid w:val="00B22C5D"/>
    <w:rsid w:val="00B25BC3"/>
    <w:rsid w:val="00B2688F"/>
    <w:rsid w:val="00B2750C"/>
    <w:rsid w:val="00B27B72"/>
    <w:rsid w:val="00B324C3"/>
    <w:rsid w:val="00B327C8"/>
    <w:rsid w:val="00B335F0"/>
    <w:rsid w:val="00B33706"/>
    <w:rsid w:val="00B342E4"/>
    <w:rsid w:val="00B34E25"/>
    <w:rsid w:val="00B356CC"/>
    <w:rsid w:val="00B366E3"/>
    <w:rsid w:val="00B42930"/>
    <w:rsid w:val="00B44E45"/>
    <w:rsid w:val="00B46858"/>
    <w:rsid w:val="00B47727"/>
    <w:rsid w:val="00B50B3B"/>
    <w:rsid w:val="00B52931"/>
    <w:rsid w:val="00B54563"/>
    <w:rsid w:val="00B54EB8"/>
    <w:rsid w:val="00B556D0"/>
    <w:rsid w:val="00B55F7C"/>
    <w:rsid w:val="00B562D9"/>
    <w:rsid w:val="00B5630C"/>
    <w:rsid w:val="00B56989"/>
    <w:rsid w:val="00B56B27"/>
    <w:rsid w:val="00B57147"/>
    <w:rsid w:val="00B57507"/>
    <w:rsid w:val="00B606AD"/>
    <w:rsid w:val="00B607F5"/>
    <w:rsid w:val="00B611D3"/>
    <w:rsid w:val="00B6123A"/>
    <w:rsid w:val="00B6218A"/>
    <w:rsid w:val="00B63268"/>
    <w:rsid w:val="00B635C9"/>
    <w:rsid w:val="00B64E0A"/>
    <w:rsid w:val="00B64F5E"/>
    <w:rsid w:val="00B656CD"/>
    <w:rsid w:val="00B65A7A"/>
    <w:rsid w:val="00B65AD8"/>
    <w:rsid w:val="00B65CE9"/>
    <w:rsid w:val="00B6688F"/>
    <w:rsid w:val="00B66A32"/>
    <w:rsid w:val="00B67B50"/>
    <w:rsid w:val="00B67CBE"/>
    <w:rsid w:val="00B67D69"/>
    <w:rsid w:val="00B70387"/>
    <w:rsid w:val="00B70811"/>
    <w:rsid w:val="00B72888"/>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5DA3"/>
    <w:rsid w:val="00BA69AD"/>
    <w:rsid w:val="00BA74D4"/>
    <w:rsid w:val="00BB051B"/>
    <w:rsid w:val="00BB0755"/>
    <w:rsid w:val="00BB07B4"/>
    <w:rsid w:val="00BB0D0E"/>
    <w:rsid w:val="00BB1389"/>
    <w:rsid w:val="00BB1393"/>
    <w:rsid w:val="00BB1692"/>
    <w:rsid w:val="00BB26A3"/>
    <w:rsid w:val="00BB2915"/>
    <w:rsid w:val="00BB3B55"/>
    <w:rsid w:val="00BB4C2C"/>
    <w:rsid w:val="00BB4F81"/>
    <w:rsid w:val="00BB528F"/>
    <w:rsid w:val="00BB56DE"/>
    <w:rsid w:val="00BB5817"/>
    <w:rsid w:val="00BB7223"/>
    <w:rsid w:val="00BB7853"/>
    <w:rsid w:val="00BC0E63"/>
    <w:rsid w:val="00BC1034"/>
    <w:rsid w:val="00BC2266"/>
    <w:rsid w:val="00BC2A49"/>
    <w:rsid w:val="00BC3E54"/>
    <w:rsid w:val="00BC403A"/>
    <w:rsid w:val="00BC5768"/>
    <w:rsid w:val="00BC6290"/>
    <w:rsid w:val="00BC6FA0"/>
    <w:rsid w:val="00BC75A4"/>
    <w:rsid w:val="00BC7846"/>
    <w:rsid w:val="00BC7C1D"/>
    <w:rsid w:val="00BD0294"/>
    <w:rsid w:val="00BD0486"/>
    <w:rsid w:val="00BD0562"/>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6A0"/>
    <w:rsid w:val="00BF1C59"/>
    <w:rsid w:val="00BF1D85"/>
    <w:rsid w:val="00BF296F"/>
    <w:rsid w:val="00BF2E34"/>
    <w:rsid w:val="00BF32D3"/>
    <w:rsid w:val="00BF34D2"/>
    <w:rsid w:val="00BF4721"/>
    <w:rsid w:val="00BF64EA"/>
    <w:rsid w:val="00BF7DC5"/>
    <w:rsid w:val="00BF7DE1"/>
    <w:rsid w:val="00C01686"/>
    <w:rsid w:val="00C01CD8"/>
    <w:rsid w:val="00C024ED"/>
    <w:rsid w:val="00C038FF"/>
    <w:rsid w:val="00C04648"/>
    <w:rsid w:val="00C05502"/>
    <w:rsid w:val="00C05C7C"/>
    <w:rsid w:val="00C10679"/>
    <w:rsid w:val="00C10E72"/>
    <w:rsid w:val="00C111ED"/>
    <w:rsid w:val="00C1121F"/>
    <w:rsid w:val="00C11FA5"/>
    <w:rsid w:val="00C120AA"/>
    <w:rsid w:val="00C13359"/>
    <w:rsid w:val="00C13A88"/>
    <w:rsid w:val="00C14313"/>
    <w:rsid w:val="00C14EB1"/>
    <w:rsid w:val="00C16015"/>
    <w:rsid w:val="00C1661B"/>
    <w:rsid w:val="00C17177"/>
    <w:rsid w:val="00C20028"/>
    <w:rsid w:val="00C2067C"/>
    <w:rsid w:val="00C21F9D"/>
    <w:rsid w:val="00C2295D"/>
    <w:rsid w:val="00C22E98"/>
    <w:rsid w:val="00C23EB2"/>
    <w:rsid w:val="00C30B9C"/>
    <w:rsid w:val="00C32B8C"/>
    <w:rsid w:val="00C3347C"/>
    <w:rsid w:val="00C33AA1"/>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3CE2"/>
    <w:rsid w:val="00C448B7"/>
    <w:rsid w:val="00C45C93"/>
    <w:rsid w:val="00C464D1"/>
    <w:rsid w:val="00C467D3"/>
    <w:rsid w:val="00C470A8"/>
    <w:rsid w:val="00C4747A"/>
    <w:rsid w:val="00C476FD"/>
    <w:rsid w:val="00C47E86"/>
    <w:rsid w:val="00C51C6D"/>
    <w:rsid w:val="00C53D6B"/>
    <w:rsid w:val="00C53FAF"/>
    <w:rsid w:val="00C56116"/>
    <w:rsid w:val="00C577A1"/>
    <w:rsid w:val="00C615F6"/>
    <w:rsid w:val="00C62A1A"/>
    <w:rsid w:val="00C62B22"/>
    <w:rsid w:val="00C641B8"/>
    <w:rsid w:val="00C6661E"/>
    <w:rsid w:val="00C66CA6"/>
    <w:rsid w:val="00C674B1"/>
    <w:rsid w:val="00C67527"/>
    <w:rsid w:val="00C678BC"/>
    <w:rsid w:val="00C67944"/>
    <w:rsid w:val="00C67CE0"/>
    <w:rsid w:val="00C701AD"/>
    <w:rsid w:val="00C702D3"/>
    <w:rsid w:val="00C704C4"/>
    <w:rsid w:val="00C71ADA"/>
    <w:rsid w:val="00C721F0"/>
    <w:rsid w:val="00C7294C"/>
    <w:rsid w:val="00C7325D"/>
    <w:rsid w:val="00C74102"/>
    <w:rsid w:val="00C74151"/>
    <w:rsid w:val="00C75529"/>
    <w:rsid w:val="00C76705"/>
    <w:rsid w:val="00C76AC4"/>
    <w:rsid w:val="00C800DA"/>
    <w:rsid w:val="00C80ACA"/>
    <w:rsid w:val="00C80DAC"/>
    <w:rsid w:val="00C83757"/>
    <w:rsid w:val="00C83B3F"/>
    <w:rsid w:val="00C83CFD"/>
    <w:rsid w:val="00C843D0"/>
    <w:rsid w:val="00C8639E"/>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85B"/>
    <w:rsid w:val="00CA4F93"/>
    <w:rsid w:val="00CA6C7B"/>
    <w:rsid w:val="00CA7C5C"/>
    <w:rsid w:val="00CA7C6B"/>
    <w:rsid w:val="00CB0510"/>
    <w:rsid w:val="00CB0ACF"/>
    <w:rsid w:val="00CB100B"/>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D29A8"/>
    <w:rsid w:val="00CD5925"/>
    <w:rsid w:val="00CD63A9"/>
    <w:rsid w:val="00CD7432"/>
    <w:rsid w:val="00CD7A9B"/>
    <w:rsid w:val="00CD7D91"/>
    <w:rsid w:val="00CE0615"/>
    <w:rsid w:val="00CE068E"/>
    <w:rsid w:val="00CE0A59"/>
    <w:rsid w:val="00CE3300"/>
    <w:rsid w:val="00CE3AF9"/>
    <w:rsid w:val="00CE4715"/>
    <w:rsid w:val="00CE547E"/>
    <w:rsid w:val="00CE6F04"/>
    <w:rsid w:val="00CF03BC"/>
    <w:rsid w:val="00CF1C6D"/>
    <w:rsid w:val="00CF349D"/>
    <w:rsid w:val="00CF3AA1"/>
    <w:rsid w:val="00CF41AB"/>
    <w:rsid w:val="00CF5CFF"/>
    <w:rsid w:val="00D00052"/>
    <w:rsid w:val="00D0092F"/>
    <w:rsid w:val="00D01E20"/>
    <w:rsid w:val="00D0200E"/>
    <w:rsid w:val="00D02E1E"/>
    <w:rsid w:val="00D03B59"/>
    <w:rsid w:val="00D03EDC"/>
    <w:rsid w:val="00D04707"/>
    <w:rsid w:val="00D04BF9"/>
    <w:rsid w:val="00D07E7D"/>
    <w:rsid w:val="00D07F46"/>
    <w:rsid w:val="00D10651"/>
    <w:rsid w:val="00D109AD"/>
    <w:rsid w:val="00D1190F"/>
    <w:rsid w:val="00D11F60"/>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BA3"/>
    <w:rsid w:val="00D42186"/>
    <w:rsid w:val="00D43543"/>
    <w:rsid w:val="00D4484E"/>
    <w:rsid w:val="00D44F07"/>
    <w:rsid w:val="00D470C1"/>
    <w:rsid w:val="00D504AC"/>
    <w:rsid w:val="00D510DA"/>
    <w:rsid w:val="00D52446"/>
    <w:rsid w:val="00D537B0"/>
    <w:rsid w:val="00D547B6"/>
    <w:rsid w:val="00D55704"/>
    <w:rsid w:val="00D56708"/>
    <w:rsid w:val="00D5696C"/>
    <w:rsid w:val="00D57B11"/>
    <w:rsid w:val="00D6084F"/>
    <w:rsid w:val="00D629D4"/>
    <w:rsid w:val="00D63E85"/>
    <w:rsid w:val="00D6437B"/>
    <w:rsid w:val="00D6463D"/>
    <w:rsid w:val="00D647E4"/>
    <w:rsid w:val="00D654F9"/>
    <w:rsid w:val="00D656E5"/>
    <w:rsid w:val="00D65C91"/>
    <w:rsid w:val="00D65EF1"/>
    <w:rsid w:val="00D6719F"/>
    <w:rsid w:val="00D6754B"/>
    <w:rsid w:val="00D678F3"/>
    <w:rsid w:val="00D6790B"/>
    <w:rsid w:val="00D67E2B"/>
    <w:rsid w:val="00D67FC6"/>
    <w:rsid w:val="00D70ED6"/>
    <w:rsid w:val="00D7202E"/>
    <w:rsid w:val="00D73701"/>
    <w:rsid w:val="00D74420"/>
    <w:rsid w:val="00D749B3"/>
    <w:rsid w:val="00D7692C"/>
    <w:rsid w:val="00D81804"/>
    <w:rsid w:val="00D81853"/>
    <w:rsid w:val="00D82E63"/>
    <w:rsid w:val="00D82F9C"/>
    <w:rsid w:val="00D834FF"/>
    <w:rsid w:val="00D84363"/>
    <w:rsid w:val="00D8546A"/>
    <w:rsid w:val="00D85C93"/>
    <w:rsid w:val="00D8762F"/>
    <w:rsid w:val="00D87652"/>
    <w:rsid w:val="00D90BCC"/>
    <w:rsid w:val="00D91B27"/>
    <w:rsid w:val="00D91E74"/>
    <w:rsid w:val="00D92425"/>
    <w:rsid w:val="00D94AE8"/>
    <w:rsid w:val="00D94DF4"/>
    <w:rsid w:val="00D953B3"/>
    <w:rsid w:val="00D97332"/>
    <w:rsid w:val="00DA0072"/>
    <w:rsid w:val="00DA0435"/>
    <w:rsid w:val="00DA2944"/>
    <w:rsid w:val="00DA2ED2"/>
    <w:rsid w:val="00DA34C0"/>
    <w:rsid w:val="00DA3791"/>
    <w:rsid w:val="00DA4088"/>
    <w:rsid w:val="00DA4F45"/>
    <w:rsid w:val="00DA7411"/>
    <w:rsid w:val="00DA7E48"/>
    <w:rsid w:val="00DB09FF"/>
    <w:rsid w:val="00DB35A5"/>
    <w:rsid w:val="00DB5CFE"/>
    <w:rsid w:val="00DB600D"/>
    <w:rsid w:val="00DB6B9C"/>
    <w:rsid w:val="00DC033C"/>
    <w:rsid w:val="00DC108F"/>
    <w:rsid w:val="00DC4C2E"/>
    <w:rsid w:val="00DC5839"/>
    <w:rsid w:val="00DC5FB4"/>
    <w:rsid w:val="00DC724A"/>
    <w:rsid w:val="00DD0B03"/>
    <w:rsid w:val="00DD10C4"/>
    <w:rsid w:val="00DD2748"/>
    <w:rsid w:val="00DD2EC8"/>
    <w:rsid w:val="00DD3ED8"/>
    <w:rsid w:val="00DD436F"/>
    <w:rsid w:val="00DD56C5"/>
    <w:rsid w:val="00DD5BE7"/>
    <w:rsid w:val="00DD5E07"/>
    <w:rsid w:val="00DD6D3A"/>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743"/>
    <w:rsid w:val="00DF2A06"/>
    <w:rsid w:val="00DF2B65"/>
    <w:rsid w:val="00DF516C"/>
    <w:rsid w:val="00DF5D45"/>
    <w:rsid w:val="00DF5FF2"/>
    <w:rsid w:val="00DF621B"/>
    <w:rsid w:val="00DF62BE"/>
    <w:rsid w:val="00DF65EB"/>
    <w:rsid w:val="00DF6F40"/>
    <w:rsid w:val="00E00A77"/>
    <w:rsid w:val="00E010EF"/>
    <w:rsid w:val="00E016F8"/>
    <w:rsid w:val="00E01728"/>
    <w:rsid w:val="00E02061"/>
    <w:rsid w:val="00E03904"/>
    <w:rsid w:val="00E0614A"/>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6200"/>
    <w:rsid w:val="00E27047"/>
    <w:rsid w:val="00E30C97"/>
    <w:rsid w:val="00E31578"/>
    <w:rsid w:val="00E31EC1"/>
    <w:rsid w:val="00E3372A"/>
    <w:rsid w:val="00E33B69"/>
    <w:rsid w:val="00E34112"/>
    <w:rsid w:val="00E346BF"/>
    <w:rsid w:val="00E34ED4"/>
    <w:rsid w:val="00E35ADA"/>
    <w:rsid w:val="00E365D3"/>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17C7"/>
    <w:rsid w:val="00E5332C"/>
    <w:rsid w:val="00E53645"/>
    <w:rsid w:val="00E53BD8"/>
    <w:rsid w:val="00E5423B"/>
    <w:rsid w:val="00E542DE"/>
    <w:rsid w:val="00E57060"/>
    <w:rsid w:val="00E60948"/>
    <w:rsid w:val="00E60D26"/>
    <w:rsid w:val="00E62D9E"/>
    <w:rsid w:val="00E6374F"/>
    <w:rsid w:val="00E63DC6"/>
    <w:rsid w:val="00E65206"/>
    <w:rsid w:val="00E655F6"/>
    <w:rsid w:val="00E6676F"/>
    <w:rsid w:val="00E67002"/>
    <w:rsid w:val="00E67382"/>
    <w:rsid w:val="00E67714"/>
    <w:rsid w:val="00E71B8B"/>
    <w:rsid w:val="00E71D2E"/>
    <w:rsid w:val="00E75287"/>
    <w:rsid w:val="00E75C02"/>
    <w:rsid w:val="00E75D0C"/>
    <w:rsid w:val="00E77ADB"/>
    <w:rsid w:val="00E80518"/>
    <w:rsid w:val="00E80845"/>
    <w:rsid w:val="00E82AA3"/>
    <w:rsid w:val="00E8311E"/>
    <w:rsid w:val="00E834A9"/>
    <w:rsid w:val="00E83E24"/>
    <w:rsid w:val="00E844FF"/>
    <w:rsid w:val="00E8465A"/>
    <w:rsid w:val="00E856E8"/>
    <w:rsid w:val="00E858F0"/>
    <w:rsid w:val="00E86F86"/>
    <w:rsid w:val="00E91A06"/>
    <w:rsid w:val="00E92000"/>
    <w:rsid w:val="00E92578"/>
    <w:rsid w:val="00E92841"/>
    <w:rsid w:val="00E92EEC"/>
    <w:rsid w:val="00E95BB0"/>
    <w:rsid w:val="00E96F69"/>
    <w:rsid w:val="00EA06F0"/>
    <w:rsid w:val="00EA18CC"/>
    <w:rsid w:val="00EA30EB"/>
    <w:rsid w:val="00EA3632"/>
    <w:rsid w:val="00EA37E9"/>
    <w:rsid w:val="00EA465D"/>
    <w:rsid w:val="00EA6580"/>
    <w:rsid w:val="00EA77EA"/>
    <w:rsid w:val="00EA78E8"/>
    <w:rsid w:val="00EA7EBD"/>
    <w:rsid w:val="00EB086F"/>
    <w:rsid w:val="00EB109F"/>
    <w:rsid w:val="00EB1E4A"/>
    <w:rsid w:val="00EB2739"/>
    <w:rsid w:val="00EB3EB0"/>
    <w:rsid w:val="00EB42AC"/>
    <w:rsid w:val="00EB5937"/>
    <w:rsid w:val="00EB5BD7"/>
    <w:rsid w:val="00EB60BD"/>
    <w:rsid w:val="00EB63CE"/>
    <w:rsid w:val="00EB66D1"/>
    <w:rsid w:val="00EB6DD7"/>
    <w:rsid w:val="00EC03B2"/>
    <w:rsid w:val="00EC135B"/>
    <w:rsid w:val="00EC1998"/>
    <w:rsid w:val="00EC33FE"/>
    <w:rsid w:val="00EC3C5E"/>
    <w:rsid w:val="00EC3FED"/>
    <w:rsid w:val="00EC4585"/>
    <w:rsid w:val="00EC5DEF"/>
    <w:rsid w:val="00EC6989"/>
    <w:rsid w:val="00EC7576"/>
    <w:rsid w:val="00ED12E0"/>
    <w:rsid w:val="00ED16FC"/>
    <w:rsid w:val="00ED2003"/>
    <w:rsid w:val="00ED202E"/>
    <w:rsid w:val="00ED36DA"/>
    <w:rsid w:val="00ED532E"/>
    <w:rsid w:val="00ED53B3"/>
    <w:rsid w:val="00ED580D"/>
    <w:rsid w:val="00ED6FCD"/>
    <w:rsid w:val="00EE1DA5"/>
    <w:rsid w:val="00EE258F"/>
    <w:rsid w:val="00EE43D8"/>
    <w:rsid w:val="00EE4C37"/>
    <w:rsid w:val="00EE53AC"/>
    <w:rsid w:val="00EE653C"/>
    <w:rsid w:val="00EE7FB4"/>
    <w:rsid w:val="00EF12E2"/>
    <w:rsid w:val="00EF144B"/>
    <w:rsid w:val="00EF1877"/>
    <w:rsid w:val="00EF24F4"/>
    <w:rsid w:val="00EF5C40"/>
    <w:rsid w:val="00EF6107"/>
    <w:rsid w:val="00EF6583"/>
    <w:rsid w:val="00EF681A"/>
    <w:rsid w:val="00EF72BB"/>
    <w:rsid w:val="00F0036B"/>
    <w:rsid w:val="00F004A6"/>
    <w:rsid w:val="00F00DFF"/>
    <w:rsid w:val="00F01CD6"/>
    <w:rsid w:val="00F03519"/>
    <w:rsid w:val="00F04F3E"/>
    <w:rsid w:val="00F126B5"/>
    <w:rsid w:val="00F12818"/>
    <w:rsid w:val="00F12F18"/>
    <w:rsid w:val="00F13C5E"/>
    <w:rsid w:val="00F14732"/>
    <w:rsid w:val="00F149FE"/>
    <w:rsid w:val="00F14DE0"/>
    <w:rsid w:val="00F167C4"/>
    <w:rsid w:val="00F16B06"/>
    <w:rsid w:val="00F21254"/>
    <w:rsid w:val="00F22D25"/>
    <w:rsid w:val="00F247D1"/>
    <w:rsid w:val="00F27D2E"/>
    <w:rsid w:val="00F3034B"/>
    <w:rsid w:val="00F303A2"/>
    <w:rsid w:val="00F305B1"/>
    <w:rsid w:val="00F30620"/>
    <w:rsid w:val="00F30DB7"/>
    <w:rsid w:val="00F31B9B"/>
    <w:rsid w:val="00F31F7A"/>
    <w:rsid w:val="00F32877"/>
    <w:rsid w:val="00F32ECD"/>
    <w:rsid w:val="00F3343C"/>
    <w:rsid w:val="00F349A8"/>
    <w:rsid w:val="00F34A52"/>
    <w:rsid w:val="00F350EA"/>
    <w:rsid w:val="00F35D0E"/>
    <w:rsid w:val="00F36341"/>
    <w:rsid w:val="00F36B54"/>
    <w:rsid w:val="00F375BC"/>
    <w:rsid w:val="00F37ECA"/>
    <w:rsid w:val="00F40C43"/>
    <w:rsid w:val="00F40F9B"/>
    <w:rsid w:val="00F417C0"/>
    <w:rsid w:val="00F41D14"/>
    <w:rsid w:val="00F4208A"/>
    <w:rsid w:val="00F4227F"/>
    <w:rsid w:val="00F42E89"/>
    <w:rsid w:val="00F4329E"/>
    <w:rsid w:val="00F44360"/>
    <w:rsid w:val="00F44F0D"/>
    <w:rsid w:val="00F45DA5"/>
    <w:rsid w:val="00F470B7"/>
    <w:rsid w:val="00F5021C"/>
    <w:rsid w:val="00F50760"/>
    <w:rsid w:val="00F50AFB"/>
    <w:rsid w:val="00F51D7C"/>
    <w:rsid w:val="00F528A9"/>
    <w:rsid w:val="00F547F4"/>
    <w:rsid w:val="00F55C70"/>
    <w:rsid w:val="00F607CD"/>
    <w:rsid w:val="00F60B9A"/>
    <w:rsid w:val="00F629DC"/>
    <w:rsid w:val="00F63EF9"/>
    <w:rsid w:val="00F65A89"/>
    <w:rsid w:val="00F65E33"/>
    <w:rsid w:val="00F67292"/>
    <w:rsid w:val="00F7012D"/>
    <w:rsid w:val="00F71409"/>
    <w:rsid w:val="00F714C1"/>
    <w:rsid w:val="00F71B1E"/>
    <w:rsid w:val="00F72D06"/>
    <w:rsid w:val="00F73ACE"/>
    <w:rsid w:val="00F75A25"/>
    <w:rsid w:val="00F7737B"/>
    <w:rsid w:val="00F77B3A"/>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8B0"/>
    <w:rsid w:val="00F97A10"/>
    <w:rsid w:val="00FA1F75"/>
    <w:rsid w:val="00FA2D52"/>
    <w:rsid w:val="00FA2F50"/>
    <w:rsid w:val="00FA2F91"/>
    <w:rsid w:val="00FA3D25"/>
    <w:rsid w:val="00FA6C2E"/>
    <w:rsid w:val="00FA750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E17E8"/>
    <w:rsid w:val="00FE26FF"/>
    <w:rsid w:val="00FE2D16"/>
    <w:rsid w:val="00FE2DC8"/>
    <w:rsid w:val="00FE53CD"/>
    <w:rsid w:val="00FE5AD5"/>
    <w:rsid w:val="00FE72D5"/>
    <w:rsid w:val="00FE7C68"/>
    <w:rsid w:val="00FF02D1"/>
    <w:rsid w:val="00FF0521"/>
    <w:rsid w:val="00FF0CEB"/>
    <w:rsid w:val="00FF28D5"/>
    <w:rsid w:val="00FF42E4"/>
    <w:rsid w:val="00FF53F0"/>
    <w:rsid w:val="00FF575E"/>
    <w:rsid w:val="0121821E"/>
    <w:rsid w:val="0390C65D"/>
    <w:rsid w:val="060A18A0"/>
    <w:rsid w:val="072063B8"/>
    <w:rsid w:val="082B9C3E"/>
    <w:rsid w:val="094162E8"/>
    <w:rsid w:val="09912BD3"/>
    <w:rsid w:val="09ABA51A"/>
    <w:rsid w:val="0A18086C"/>
    <w:rsid w:val="0BC6707E"/>
    <w:rsid w:val="0D9C2536"/>
    <w:rsid w:val="10CD7250"/>
    <w:rsid w:val="118C0F71"/>
    <w:rsid w:val="11DC037B"/>
    <w:rsid w:val="144F6519"/>
    <w:rsid w:val="14783882"/>
    <w:rsid w:val="16D27713"/>
    <w:rsid w:val="16EF9056"/>
    <w:rsid w:val="16F22286"/>
    <w:rsid w:val="18FDD8D3"/>
    <w:rsid w:val="19A013FA"/>
    <w:rsid w:val="1A36C49A"/>
    <w:rsid w:val="1B83BD16"/>
    <w:rsid w:val="1C6C0DDD"/>
    <w:rsid w:val="1CDAD818"/>
    <w:rsid w:val="1CE12A4D"/>
    <w:rsid w:val="21EE2A92"/>
    <w:rsid w:val="23E03397"/>
    <w:rsid w:val="240C5483"/>
    <w:rsid w:val="2455F294"/>
    <w:rsid w:val="25B31CBC"/>
    <w:rsid w:val="29048ADA"/>
    <w:rsid w:val="29222064"/>
    <w:rsid w:val="29BC168F"/>
    <w:rsid w:val="2B259A81"/>
    <w:rsid w:val="2BD3B61D"/>
    <w:rsid w:val="2BFB3C5A"/>
    <w:rsid w:val="2C4AB826"/>
    <w:rsid w:val="2C7D8CBA"/>
    <w:rsid w:val="2D0AA486"/>
    <w:rsid w:val="2D12B344"/>
    <w:rsid w:val="2D54CFE5"/>
    <w:rsid w:val="2F0AFF07"/>
    <w:rsid w:val="2FBC7845"/>
    <w:rsid w:val="304C21FF"/>
    <w:rsid w:val="3750D63B"/>
    <w:rsid w:val="3764BDB3"/>
    <w:rsid w:val="38CF2AE7"/>
    <w:rsid w:val="391AE154"/>
    <w:rsid w:val="3AF2EA85"/>
    <w:rsid w:val="3B5C08D3"/>
    <w:rsid w:val="3E8F78C8"/>
    <w:rsid w:val="41616A97"/>
    <w:rsid w:val="44FDA05E"/>
    <w:rsid w:val="4509F030"/>
    <w:rsid w:val="4520F73A"/>
    <w:rsid w:val="46FC9F9E"/>
    <w:rsid w:val="47F125EE"/>
    <w:rsid w:val="48DA8C28"/>
    <w:rsid w:val="4A4D5EB1"/>
    <w:rsid w:val="4BCE28DE"/>
    <w:rsid w:val="4D5F5EFA"/>
    <w:rsid w:val="4D6D9F4E"/>
    <w:rsid w:val="4F00AADB"/>
    <w:rsid w:val="4FA7C8D0"/>
    <w:rsid w:val="4FF3C037"/>
    <w:rsid w:val="522E0C78"/>
    <w:rsid w:val="52E59282"/>
    <w:rsid w:val="546150C9"/>
    <w:rsid w:val="55C0E076"/>
    <w:rsid w:val="5600E23E"/>
    <w:rsid w:val="59DE31B4"/>
    <w:rsid w:val="5B4B7755"/>
    <w:rsid w:val="5BEAB8AC"/>
    <w:rsid w:val="5C8FA4DF"/>
    <w:rsid w:val="5D098966"/>
    <w:rsid w:val="5FB6673D"/>
    <w:rsid w:val="61FC692F"/>
    <w:rsid w:val="62469276"/>
    <w:rsid w:val="640BEDEE"/>
    <w:rsid w:val="665CA2D5"/>
    <w:rsid w:val="66F070E8"/>
    <w:rsid w:val="6710B849"/>
    <w:rsid w:val="6993B288"/>
    <w:rsid w:val="6C1EAF92"/>
    <w:rsid w:val="6C3992B4"/>
    <w:rsid w:val="6C555C81"/>
    <w:rsid w:val="6D74E08A"/>
    <w:rsid w:val="6DA85681"/>
    <w:rsid w:val="6DC62A8C"/>
    <w:rsid w:val="71389A64"/>
    <w:rsid w:val="717CE551"/>
    <w:rsid w:val="71EDC62A"/>
    <w:rsid w:val="723968DE"/>
    <w:rsid w:val="731183E7"/>
    <w:rsid w:val="74AD8C57"/>
    <w:rsid w:val="74B3CBCD"/>
    <w:rsid w:val="74F9FB4D"/>
    <w:rsid w:val="763A52D9"/>
    <w:rsid w:val="79341B67"/>
    <w:rsid w:val="7AD49473"/>
    <w:rsid w:val="7BA2137D"/>
    <w:rsid w:val="7CF31FC5"/>
    <w:rsid w:val="7E1BFA06"/>
    <w:rsid w:val="7E21A270"/>
    <w:rsid w:val="7F070CF7"/>
    <w:rsid w:val="7FD6C8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19803E41-DE75-4330-92A2-F27D047D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998"/>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03904"/>
    <w:pPr>
      <w:tabs>
        <w:tab w:val="left" w:pos="400"/>
        <w:tab w:val="right" w:leader="underscore" w:pos="9515"/>
      </w:tabs>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uiPriority w:val="34"/>
    <w:qFormat/>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6185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48438"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2.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8793D1-18CF-47F0-A873-C86C972A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36</Pages>
  <Words>10425</Words>
  <Characters>59427</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69713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cp:keywords/>
  <cp:lastModifiedBy>Esenko Sonja</cp:lastModifiedBy>
  <cp:revision>5</cp:revision>
  <cp:lastPrinted>2024-11-05T09:17:00Z</cp:lastPrinted>
  <dcterms:created xsi:type="dcterms:W3CDTF">2024-11-05T07:00:00Z</dcterms:created>
  <dcterms:modified xsi:type="dcterms:W3CDTF">2024-11-05T09:17:00Z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